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679FD8" w14:textId="5D4ECC25" w:rsidR="00E37969" w:rsidRPr="00A17BFF" w:rsidRDefault="00CA73A0" w:rsidP="00E37969">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bookmarkStart w:id="0" w:name="_GoBack"/>
      <w:bookmarkEnd w:id="0"/>
      <w:r>
        <w:rPr>
          <w:rFonts w:ascii="Arial" w:hAnsi="Arial" w:cs="Arial"/>
          <w:color w:val="FFFFFF" w:themeColor="background1"/>
        </w:rPr>
        <w:t>Vsebina ponudbene dokumentacije</w:t>
      </w:r>
    </w:p>
    <w:p w14:paraId="766C0D23" w14:textId="77777777" w:rsidR="00E37969" w:rsidRPr="00A17BFF" w:rsidRDefault="00E37969" w:rsidP="00E37969">
      <w:pPr>
        <w:pStyle w:val="Paragraf"/>
        <w:rPr>
          <w:rFonts w:ascii="Arial" w:hAnsi="Arial" w:cs="Arial"/>
        </w:rPr>
      </w:pPr>
    </w:p>
    <w:p w14:paraId="2A40F898" w14:textId="77777777" w:rsidR="005D6DB2" w:rsidRDefault="00CA73A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98DA2E2" w14:textId="77777777" w:rsidR="005D6DB2" w:rsidRDefault="00CA73A0">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14:paraId="69AE6C66" w14:textId="77777777" w:rsidR="005D6DB2" w:rsidRDefault="00CA73A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3817D03" w14:textId="77777777" w:rsidR="005D6DB2" w:rsidRDefault="00CA73A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9A5D4DF" w14:textId="77777777" w:rsidR="00E37969" w:rsidRPr="00A17BFF" w:rsidRDefault="00E37969" w:rsidP="00E37969">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5D6DB2" w14:paraId="41527570" w14:textId="77777777" w:rsidTr="009B0529">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E467B8" w14:textId="77777777" w:rsidR="005D6DB2" w:rsidRDefault="00CA73A0">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A6BEFA8" w14:textId="77777777" w:rsidR="005D6DB2" w:rsidRDefault="00CA73A0">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9D5FCDD" w14:textId="77777777" w:rsidR="005D6DB2" w:rsidRDefault="00CA73A0">
            <w:pPr>
              <w:jc w:val="center"/>
            </w:pPr>
            <w:r>
              <w:rPr>
                <w:rFonts w:ascii="Arial" w:hAnsi="Arial" w:cs="Arial"/>
                <w:b/>
                <w:bCs/>
                <w:color w:val="000000"/>
                <w:position w:val="-3"/>
                <w:sz w:val="20"/>
                <w:szCs w:val="20"/>
                <w:shd w:val="clear" w:color="auto" w:fill="AAAAAA"/>
              </w:rPr>
              <w:t>Opombe</w:t>
            </w:r>
          </w:p>
        </w:tc>
      </w:tr>
      <w:tr w:rsidR="005D6DB2" w14:paraId="00FBB0F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702AA6"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0D76E" w14:textId="77777777" w:rsidR="005D6DB2" w:rsidRDefault="00CA73A0">
            <w:r>
              <w:rPr>
                <w:rFonts w:ascii="Arial" w:hAnsi="Arial" w:cs="Arial"/>
                <w:color w:val="000000"/>
                <w:position w:val="-2"/>
                <w:sz w:val="18"/>
                <w:szCs w:val="18"/>
              </w:rPr>
              <w:t>Ponudba</w:t>
            </w:r>
          </w:p>
          <w:p w14:paraId="73F5687B"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B62880" w14:textId="77777777" w:rsidR="005C29FF" w:rsidRDefault="00CA73A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F3C8D0A" w14:textId="77777777" w:rsidR="005D6DB2" w:rsidRDefault="005C29FF">
            <w:pPr>
              <w:spacing w:before="135" w:after="135"/>
              <w:jc w:val="both"/>
              <w:textAlignment w:val="center"/>
            </w:pPr>
            <w:r>
              <w:rPr>
                <w:rFonts w:ascii="Arial" w:hAnsi="Arial" w:cs="Arial"/>
                <w:color w:val="000000"/>
                <w:position w:val="-2"/>
                <w:sz w:val="18"/>
                <w:szCs w:val="18"/>
              </w:rPr>
              <w:t>Relevantne strani obrazca Ponudba iz katere je razvidna ponudbena cena, ponudnik pripne v razdelek »Predračun« v aplikaciji e-JN.</w:t>
            </w:r>
          </w:p>
        </w:tc>
      </w:tr>
      <w:tr w:rsidR="005D6DB2" w14:paraId="5CFCC1F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C0E92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BCFC1F" w14:textId="77777777" w:rsidR="005D6DB2" w:rsidRDefault="00CA73A0">
            <w:r>
              <w:rPr>
                <w:rFonts w:ascii="Arial" w:hAnsi="Arial" w:cs="Arial"/>
                <w:color w:val="000000"/>
                <w:position w:val="-2"/>
                <w:sz w:val="18"/>
                <w:szCs w:val="18"/>
              </w:rPr>
              <w:t>Krovna izjava</w:t>
            </w:r>
          </w:p>
          <w:p w14:paraId="662101BC"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C6649"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7D6E8D1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A999C3"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CABCC" w14:textId="77777777" w:rsidR="005D6DB2" w:rsidRDefault="00CA73A0">
            <w:r w:rsidRPr="00BE6447">
              <w:rPr>
                <w:rFonts w:ascii="Arial" w:hAnsi="Arial" w:cs="Arial"/>
                <w:color w:val="000000"/>
                <w:position w:val="-2"/>
                <w:sz w:val="18"/>
                <w:szCs w:val="18"/>
              </w:rPr>
              <w:t>ESPD</w:t>
            </w:r>
          </w:p>
          <w:p w14:paraId="79D7A8C4"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26A8D" w14:textId="438FF6F3" w:rsidR="005D6DB2" w:rsidRDefault="005C29FF">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uvoziti v e-Oddajo ali priložen </w:t>
            </w:r>
            <w:r w:rsidR="00BE6447">
              <w:rPr>
                <w:rFonts w:ascii="Arial" w:hAnsi="Arial" w:cs="Arial"/>
                <w:color w:val="000000"/>
                <w:position w:val="-2"/>
                <w:sz w:val="18"/>
                <w:szCs w:val="18"/>
              </w:rPr>
              <w:t>.</w:t>
            </w:r>
            <w:proofErr w:type="spellStart"/>
            <w:r>
              <w:rPr>
                <w:rFonts w:ascii="Arial" w:hAnsi="Arial" w:cs="Arial"/>
                <w:color w:val="000000"/>
                <w:position w:val="-2"/>
                <w:sz w:val="18"/>
                <w:szCs w:val="18"/>
              </w:rPr>
              <w:t>pdf</w:t>
            </w:r>
            <w:proofErr w:type="spellEnd"/>
          </w:p>
        </w:tc>
      </w:tr>
      <w:tr w:rsidR="005D6DB2" w14:paraId="4DE2DFD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C4D0" w14:textId="77777777" w:rsidR="005D6DB2" w:rsidRPr="00D93DD4" w:rsidRDefault="009B0529">
            <w:pPr>
              <w:rPr>
                <w:rFonts w:ascii="Arial" w:hAnsi="Arial" w:cs="Arial"/>
                <w:sz w:val="18"/>
                <w:szCs w:val="18"/>
              </w:rPr>
            </w:pPr>
            <w:r w:rsidRPr="00D93DD4">
              <w:rPr>
                <w:rFonts w:ascii="Arial" w:hAnsi="Arial" w:cs="Arial"/>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B6130A" w14:textId="77777777" w:rsidR="005D6DB2" w:rsidRDefault="00CA73A0">
            <w:r>
              <w:rPr>
                <w:rFonts w:ascii="Arial" w:hAnsi="Arial" w:cs="Arial"/>
                <w:color w:val="000000"/>
                <w:position w:val="-2"/>
                <w:sz w:val="18"/>
                <w:szCs w:val="18"/>
              </w:rPr>
              <w:t>Seznam članov organov in zastopnikov gospodarskega subjekta</w:t>
            </w:r>
          </w:p>
          <w:p w14:paraId="3105384E"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4DE1BA"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w:t>
            </w:r>
          </w:p>
          <w:p w14:paraId="36D96ACC" w14:textId="77777777" w:rsidR="005D6DB2" w:rsidRDefault="00CA73A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5D6DB2" w14:paraId="62419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2ED44" w14:textId="77777777" w:rsidR="005D6DB2" w:rsidRPr="00D93DD4" w:rsidRDefault="009B0529">
            <w:pPr>
              <w:rPr>
                <w:rFonts w:ascii="Arial" w:hAnsi="Arial" w:cs="Arial"/>
                <w:sz w:val="18"/>
                <w:szCs w:val="18"/>
              </w:rPr>
            </w:pPr>
            <w:r w:rsidRPr="00D93DD4">
              <w:rPr>
                <w:rFonts w:ascii="Arial" w:hAnsi="Arial" w:cs="Arial"/>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450439" w14:textId="77777777" w:rsidR="005D6DB2" w:rsidRDefault="00CA73A0">
            <w:r>
              <w:rPr>
                <w:rFonts w:ascii="Arial" w:hAnsi="Arial" w:cs="Arial"/>
                <w:color w:val="000000"/>
                <w:position w:val="-2"/>
                <w:sz w:val="18"/>
                <w:szCs w:val="18"/>
              </w:rPr>
              <w:t>Referenčna lista gospodarskega subjekta</w:t>
            </w:r>
          </w:p>
          <w:p w14:paraId="3CBFD33A"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172DB7" w14:textId="77777777" w:rsidR="005D6DB2" w:rsidRDefault="005C29FF">
            <w:pPr>
              <w:spacing w:before="135" w:after="135"/>
              <w:jc w:val="both"/>
              <w:textAlignment w:val="center"/>
            </w:pPr>
            <w:r>
              <w:rPr>
                <w:rFonts w:ascii="Arial" w:hAnsi="Arial" w:cs="Arial"/>
                <w:color w:val="000000"/>
                <w:position w:val="-2"/>
                <w:sz w:val="18"/>
                <w:szCs w:val="18"/>
              </w:rPr>
              <w:t>Izpolnjen, podpisan in žigosan.</w:t>
            </w:r>
          </w:p>
        </w:tc>
      </w:tr>
      <w:tr w:rsidR="005C29FF" w14:paraId="6A272F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5397F1" w14:textId="77777777" w:rsidR="005C29FF" w:rsidRPr="00D93DD4" w:rsidRDefault="009B0529" w:rsidP="005C29FF">
            <w:pPr>
              <w:rPr>
                <w:rFonts w:ascii="Arial" w:hAnsi="Arial" w:cs="Arial"/>
                <w:sz w:val="18"/>
                <w:szCs w:val="18"/>
              </w:rPr>
            </w:pPr>
            <w:r w:rsidRPr="00D93DD4">
              <w:rPr>
                <w:rFonts w:ascii="Arial" w:hAnsi="Arial" w:cs="Arial"/>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8B1CD" w14:textId="00BB9F6A" w:rsidR="005C29FF" w:rsidRDefault="005C29FF" w:rsidP="00C7108F">
            <w:r>
              <w:rPr>
                <w:rFonts w:ascii="Arial" w:hAnsi="Arial" w:cs="Arial"/>
                <w:color w:val="000000"/>
                <w:position w:val="-2"/>
                <w:sz w:val="18"/>
                <w:szCs w:val="18"/>
              </w:rPr>
              <w:t xml:space="preserve">Seznam voznikov in vozil (priloženi morajo biti tudi optični odčitki veljavnih prometnih dovoljenj in </w:t>
            </w:r>
            <w:r w:rsidR="00C7108F">
              <w:rPr>
                <w:rFonts w:ascii="Arial" w:hAnsi="Arial" w:cs="Arial"/>
                <w:color w:val="000000"/>
                <w:position w:val="-2"/>
                <w:sz w:val="18"/>
                <w:szCs w:val="18"/>
              </w:rPr>
              <w:t>kopije obrazca M-1</w:t>
            </w:r>
            <w:r>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C9B042"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87BA2F3" w14:textId="77777777" w:rsidR="005C29FF" w:rsidRDefault="005C29FF" w:rsidP="005C29FF">
            <w:pPr>
              <w:spacing w:before="135" w:after="135"/>
              <w:jc w:val="both"/>
              <w:textAlignment w:val="center"/>
            </w:pPr>
            <w:r w:rsidRPr="006D40E0">
              <w:rPr>
                <w:rFonts w:ascii="Arial" w:hAnsi="Arial" w:cs="Arial"/>
                <w:sz w:val="18"/>
                <w:szCs w:val="18"/>
              </w:rPr>
              <w:t>Priložena dokazila.</w:t>
            </w:r>
          </w:p>
        </w:tc>
      </w:tr>
      <w:tr w:rsidR="005D6DB2" w14:paraId="75271B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5058D2" w14:textId="77777777" w:rsidR="005D6DB2" w:rsidRPr="00D93DD4" w:rsidRDefault="00D93DD4">
            <w:pPr>
              <w:rPr>
                <w:rFonts w:ascii="Arial" w:hAnsi="Arial" w:cs="Arial"/>
                <w:sz w:val="18"/>
                <w:szCs w:val="18"/>
              </w:rPr>
            </w:pPr>
            <w:r w:rsidRPr="00D93DD4">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6C7B48" w14:textId="77777777" w:rsidR="005D6DB2" w:rsidRDefault="00CA73A0">
            <w:r>
              <w:rPr>
                <w:rFonts w:ascii="Arial" w:hAnsi="Arial" w:cs="Arial"/>
                <w:color w:val="000000"/>
                <w:position w:val="-2"/>
                <w:sz w:val="18"/>
                <w:szCs w:val="18"/>
              </w:rPr>
              <w:t>Vzorec menične izjave za resnost ponudbe</w:t>
            </w:r>
          </w:p>
          <w:p w14:paraId="29C250E6"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A655EF"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E3B6526"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77A44CE6" w14:textId="77777777" w:rsidR="005D6DB2" w:rsidRDefault="005C29FF" w:rsidP="005C29FF">
            <w:pPr>
              <w:spacing w:before="135" w:after="135"/>
              <w:jc w:val="both"/>
              <w:textAlignment w:val="center"/>
            </w:pPr>
            <w:r w:rsidRPr="006D40E0">
              <w:rPr>
                <w:rFonts w:ascii="Arial" w:hAnsi="Arial" w:cs="Arial"/>
                <w:sz w:val="18"/>
                <w:szCs w:val="18"/>
              </w:rPr>
              <w:lastRenderedPageBreak/>
              <w:t>Zavarovanje mora biti predloženo na način, kot je zahtevano v razpisni dokumentaciji.</w:t>
            </w:r>
          </w:p>
        </w:tc>
      </w:tr>
      <w:tr w:rsidR="005D6DB2" w14:paraId="16A957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58BDC5" w14:textId="77777777" w:rsidR="005D6DB2" w:rsidRPr="00D93DD4" w:rsidRDefault="00D93DD4">
            <w:pPr>
              <w:rPr>
                <w:rFonts w:ascii="Arial" w:hAnsi="Arial" w:cs="Arial"/>
                <w:sz w:val="18"/>
                <w:szCs w:val="18"/>
              </w:rPr>
            </w:pPr>
            <w:r w:rsidRPr="00D93DD4">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52EC4" w14:textId="77777777" w:rsidR="005D6DB2" w:rsidRDefault="00CA73A0">
            <w:r>
              <w:rPr>
                <w:rFonts w:ascii="Arial" w:hAnsi="Arial" w:cs="Arial"/>
                <w:color w:val="000000"/>
                <w:position w:val="-2"/>
                <w:sz w:val="18"/>
                <w:szCs w:val="18"/>
              </w:rPr>
              <w:t>Vzorec bančne garancije / kavcijskega zavarovanja za dobro izvedbo</w:t>
            </w:r>
          </w:p>
          <w:p w14:paraId="4D900D50"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5B967F" w14:textId="77777777" w:rsidR="005D6DB2" w:rsidRDefault="00CA73A0">
            <w:pPr>
              <w:spacing w:before="135" w:after="135"/>
              <w:jc w:val="both"/>
              <w:textAlignment w:val="center"/>
            </w:pPr>
            <w:r>
              <w:rPr>
                <w:rFonts w:ascii="Arial" w:hAnsi="Arial" w:cs="Arial"/>
                <w:color w:val="000000"/>
                <w:position w:val="-2"/>
                <w:sz w:val="18"/>
                <w:szCs w:val="18"/>
              </w:rPr>
              <w:t>Parafiran.</w:t>
            </w:r>
          </w:p>
        </w:tc>
      </w:tr>
      <w:tr w:rsidR="005D6DB2" w14:paraId="59D4D38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37A9F" w14:textId="77777777" w:rsidR="005D6DB2" w:rsidRPr="00D93DD4" w:rsidRDefault="00D93DD4">
            <w:pPr>
              <w:rPr>
                <w:rFonts w:ascii="Arial" w:hAnsi="Arial" w:cs="Arial"/>
                <w:sz w:val="18"/>
                <w:szCs w:val="18"/>
              </w:rPr>
            </w:pPr>
            <w:r w:rsidRPr="00D93DD4">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414F5" w14:textId="77777777" w:rsidR="005D6DB2" w:rsidRDefault="00CA73A0">
            <w:r>
              <w:rPr>
                <w:rFonts w:ascii="Arial" w:hAnsi="Arial" w:cs="Arial"/>
                <w:color w:val="000000"/>
                <w:position w:val="-2"/>
                <w:sz w:val="18"/>
                <w:szCs w:val="18"/>
              </w:rPr>
              <w:t>Izjava zastopnika podizvajalca v zvezi z izpolnjevanjem obveznih pogojev za podizvajalce</w:t>
            </w:r>
          </w:p>
          <w:p w14:paraId="6BA4C3C2"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F6D1A1"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6FACE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47554"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D93DD4" w:rsidRPr="00D93DD4">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5FEB2" w14:textId="77777777" w:rsidR="005D6DB2" w:rsidRDefault="00CA73A0">
            <w:r>
              <w:rPr>
                <w:rFonts w:ascii="Arial" w:hAnsi="Arial" w:cs="Arial"/>
                <w:color w:val="000000"/>
                <w:position w:val="-2"/>
                <w:sz w:val="18"/>
                <w:szCs w:val="18"/>
              </w:rPr>
              <w:t>Izjava podizvajalca</w:t>
            </w:r>
          </w:p>
          <w:p w14:paraId="1F98AAB6"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9DCDD"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D6DB2" w14:paraId="45771EA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CFB6AD" w14:textId="77777777" w:rsidR="005D6DB2" w:rsidRPr="00D93DD4" w:rsidRDefault="00CA73A0">
            <w:pPr>
              <w:rPr>
                <w:rFonts w:ascii="Arial" w:hAnsi="Arial" w:cs="Arial"/>
                <w:sz w:val="18"/>
                <w:szCs w:val="18"/>
              </w:rPr>
            </w:pPr>
            <w:r w:rsidRPr="00D93DD4">
              <w:rPr>
                <w:rFonts w:ascii="Arial" w:hAnsi="Arial" w:cs="Arial"/>
                <w:color w:val="000000"/>
                <w:position w:val="-2"/>
                <w:sz w:val="18"/>
                <w:szCs w:val="18"/>
              </w:rPr>
              <w:t>1</w:t>
            </w:r>
            <w:r w:rsidR="00D93DD4" w:rsidRPr="00D93DD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9FBF99" w14:textId="77777777" w:rsidR="005D6DB2" w:rsidRDefault="00CA73A0">
            <w:r>
              <w:rPr>
                <w:rFonts w:ascii="Arial" w:hAnsi="Arial" w:cs="Arial"/>
                <w:color w:val="000000"/>
                <w:position w:val="-2"/>
                <w:sz w:val="18"/>
                <w:szCs w:val="18"/>
              </w:rPr>
              <w:t>Izjava o nastopu s podizvajalci</w:t>
            </w:r>
          </w:p>
          <w:p w14:paraId="088625A1"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E4B2F" w14:textId="77777777" w:rsidR="005D6DB2" w:rsidRDefault="00CA73A0">
            <w:pPr>
              <w:spacing w:before="135" w:after="135"/>
              <w:jc w:val="both"/>
              <w:textAlignment w:val="center"/>
            </w:pPr>
            <w:r>
              <w:rPr>
                <w:rFonts w:ascii="Arial" w:hAnsi="Arial" w:cs="Arial"/>
                <w:color w:val="000000"/>
                <w:position w:val="-2"/>
                <w:sz w:val="18"/>
                <w:szCs w:val="18"/>
              </w:rPr>
              <w:t>Izpolnjen, podpisan in žigosan. Priložen izpolnjen ESPD obrazec za vsakega podizvajalca (79. člen ZJN-3). </w:t>
            </w:r>
          </w:p>
        </w:tc>
      </w:tr>
      <w:tr w:rsidR="005D6DB2" w14:paraId="321DC14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062BD" w14:textId="77777777" w:rsidR="005D6DB2" w:rsidRDefault="00CA73A0">
            <w:r>
              <w:rPr>
                <w:rFonts w:ascii="Arial" w:hAnsi="Arial" w:cs="Arial"/>
                <w:color w:val="000000"/>
                <w:position w:val="-2"/>
                <w:sz w:val="18"/>
                <w:szCs w:val="18"/>
              </w:rPr>
              <w:t>1</w:t>
            </w:r>
            <w:r w:rsidR="00D93DD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88D42" w14:textId="77777777" w:rsidR="005D6DB2" w:rsidRDefault="00CA73A0">
            <w:r>
              <w:rPr>
                <w:rFonts w:ascii="Arial" w:hAnsi="Arial" w:cs="Arial"/>
                <w:color w:val="000000"/>
                <w:position w:val="-2"/>
                <w:sz w:val="18"/>
                <w:szCs w:val="18"/>
              </w:rPr>
              <w:t>Izjava o lastniških deležih</w:t>
            </w:r>
          </w:p>
          <w:p w14:paraId="708FD0F9"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0E2E8" w14:textId="77777777" w:rsidR="005D6DB2" w:rsidRDefault="00CA73A0">
            <w:pPr>
              <w:spacing w:before="135" w:after="135"/>
              <w:jc w:val="both"/>
              <w:textAlignment w:val="center"/>
            </w:pPr>
            <w:r>
              <w:rPr>
                <w:rFonts w:ascii="Arial" w:hAnsi="Arial" w:cs="Arial"/>
                <w:color w:val="000000"/>
                <w:position w:val="-2"/>
                <w:sz w:val="18"/>
                <w:szCs w:val="18"/>
              </w:rPr>
              <w:t>Izpolnjen, podpisan in žigosan</w:t>
            </w:r>
          </w:p>
        </w:tc>
      </w:tr>
      <w:tr w:rsidR="005C29FF" w14:paraId="23B2BC0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8BFF28"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1</w:t>
            </w:r>
            <w:r w:rsidR="00D93DD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876E0"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Obrazec Ovojnica – 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544F1" w14:textId="77777777" w:rsidR="005C29FF" w:rsidRDefault="005C29FF"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ter priložen skladno z navodili razpisne dokumentacije.</w:t>
            </w:r>
          </w:p>
        </w:tc>
      </w:tr>
      <w:tr w:rsidR="008620B6" w14:paraId="66223B4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E4104B" w14:textId="77777777" w:rsidR="008620B6" w:rsidRDefault="008620B6" w:rsidP="005C29FF">
            <w:pPr>
              <w:rPr>
                <w:rFonts w:ascii="Arial" w:hAnsi="Arial" w:cs="Arial"/>
                <w:color w:val="000000"/>
                <w:position w:val="-2"/>
                <w:sz w:val="18"/>
                <w:szCs w:val="18"/>
              </w:rPr>
            </w:pPr>
            <w:r>
              <w:rPr>
                <w:rFonts w:ascii="Arial" w:hAnsi="Arial" w:cs="Arial"/>
                <w:color w:val="000000"/>
                <w:position w:val="-2"/>
                <w:sz w:val="18"/>
                <w:szCs w:val="18"/>
              </w:rPr>
              <w:t>1</w:t>
            </w:r>
            <w:r w:rsidR="00D93DD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1C61E" w14:textId="77777777" w:rsidR="008620B6" w:rsidRDefault="008620B6" w:rsidP="005C29FF">
            <w:pPr>
              <w:rPr>
                <w:rFonts w:ascii="Arial" w:hAnsi="Arial" w:cs="Arial"/>
                <w:color w:val="000000"/>
                <w:position w:val="-2"/>
                <w:sz w:val="18"/>
                <w:szCs w:val="18"/>
              </w:rPr>
            </w:pPr>
            <w:r w:rsidRPr="008620B6">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2A4191" w14:textId="77777777" w:rsidR="008620B6" w:rsidRDefault="008620B6" w:rsidP="005C29F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5D6DB2" w14:paraId="7DA78D6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4815E3"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7C872C" w14:textId="77777777" w:rsidR="005D6DB2" w:rsidRDefault="00CA73A0">
            <w:proofErr w:type="spellStart"/>
            <w:r>
              <w:rPr>
                <w:rFonts w:ascii="Arial" w:hAnsi="Arial" w:cs="Arial"/>
                <w:color w:val="000000"/>
                <w:position w:val="-2"/>
                <w:sz w:val="18"/>
                <w:szCs w:val="18"/>
              </w:rPr>
              <w:t>Neblokiranost</w:t>
            </w:r>
            <w:proofErr w:type="spellEnd"/>
            <w:r>
              <w:rPr>
                <w:rFonts w:ascii="Arial" w:hAnsi="Arial" w:cs="Arial"/>
                <w:color w:val="000000"/>
                <w:position w:val="-2"/>
                <w:sz w:val="18"/>
                <w:szCs w:val="18"/>
              </w:rPr>
              <w:t xml:space="preserve"> poslovnih računov oziroma poravnane dospele obveznosti</w:t>
            </w:r>
          </w:p>
          <w:p w14:paraId="265A776E"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A485A2" w14:textId="77777777" w:rsidR="005D6DB2" w:rsidRDefault="005C29FF">
            <w:r w:rsidRPr="006D40E0">
              <w:rPr>
                <w:rFonts w:ascii="Arial" w:hAnsi="Arial" w:cs="Arial"/>
                <w:sz w:val="18"/>
                <w:szCs w:val="18"/>
              </w:rPr>
              <w:t>Priložena dokazila.</w:t>
            </w:r>
          </w:p>
        </w:tc>
      </w:tr>
      <w:tr w:rsidR="005D6DB2" w14:paraId="0DE60C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8F533" w14:textId="77777777" w:rsidR="005D6DB2" w:rsidRDefault="00CA73A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36956" w14:textId="77777777" w:rsidR="005D6DB2" w:rsidRDefault="00CA73A0">
            <w:r>
              <w:rPr>
                <w:rFonts w:ascii="Arial" w:hAnsi="Arial" w:cs="Arial"/>
                <w:color w:val="000000"/>
                <w:position w:val="-2"/>
                <w:sz w:val="18"/>
                <w:szCs w:val="18"/>
              </w:rPr>
              <w:t>Bonitetna ocena</w:t>
            </w:r>
          </w:p>
          <w:p w14:paraId="4EBCF0D7" w14:textId="77777777" w:rsidR="005D6DB2" w:rsidRDefault="005D6DB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057D3" w14:textId="77777777" w:rsidR="005D6DB2" w:rsidRDefault="005C29FF">
            <w:r w:rsidRPr="006D40E0">
              <w:rPr>
                <w:rFonts w:ascii="Arial" w:hAnsi="Arial" w:cs="Arial"/>
                <w:sz w:val="18"/>
                <w:szCs w:val="18"/>
              </w:rPr>
              <w:t>Priložena dokazila.</w:t>
            </w:r>
          </w:p>
        </w:tc>
      </w:tr>
      <w:tr w:rsidR="005D6DB2" w14:paraId="43C345F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6C5F4" w14:textId="77777777" w:rsidR="005D6DB2" w:rsidRDefault="00CA73A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82B04" w14:textId="510BC95C" w:rsidR="005D6DB2" w:rsidRDefault="005E7E8D" w:rsidP="005E7E8D">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70ABA" w14:textId="77777777" w:rsidR="005D6DB2" w:rsidRDefault="00CA73A0">
            <w:pPr>
              <w:spacing w:before="135" w:after="135"/>
              <w:jc w:val="both"/>
              <w:textAlignment w:val="center"/>
            </w:pPr>
            <w:r>
              <w:rPr>
                <w:rFonts w:ascii="Arial" w:hAnsi="Arial" w:cs="Arial"/>
                <w:color w:val="000000"/>
                <w:position w:val="-2"/>
                <w:sz w:val="18"/>
                <w:szCs w:val="18"/>
              </w:rPr>
              <w:t>Parafiran</w:t>
            </w:r>
            <w:r w:rsidR="005C29FF">
              <w:rPr>
                <w:rFonts w:ascii="Arial" w:hAnsi="Arial" w:cs="Arial"/>
                <w:color w:val="000000"/>
                <w:position w:val="-2"/>
                <w:sz w:val="18"/>
                <w:szCs w:val="18"/>
              </w:rPr>
              <w:t>.</w:t>
            </w:r>
          </w:p>
        </w:tc>
      </w:tr>
      <w:tr w:rsidR="005C29FF" w14:paraId="1E8892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6081CE" w14:textId="77777777" w:rsidR="005C29FF" w:rsidRDefault="005C29FF" w:rsidP="005C29F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608A96" w14:textId="77777777" w:rsidR="005C29FF" w:rsidRDefault="005C29FF" w:rsidP="005C29FF">
            <w:pPr>
              <w:rPr>
                <w:rFonts w:ascii="Arial" w:hAnsi="Arial" w:cs="Arial"/>
                <w:color w:val="000000"/>
                <w:position w:val="-2"/>
                <w:sz w:val="18"/>
                <w:szCs w:val="18"/>
              </w:rPr>
            </w:pPr>
            <w:r w:rsidRPr="006D40E0">
              <w:rPr>
                <w:rFonts w:ascii="Arial" w:hAnsi="Arial" w:cs="Arial"/>
                <w:color w:val="000000" w:themeColor="text1"/>
                <w:position w:val="-2"/>
                <w:sz w:val="18"/>
                <w:szCs w:val="18"/>
              </w:rPr>
              <w:t>Certifikat za družbeno odgovorno podjetje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172A9" w14:textId="77777777" w:rsidR="005C29FF" w:rsidRDefault="005C29FF" w:rsidP="005C29FF">
            <w:pPr>
              <w:spacing w:before="135" w:after="135"/>
              <w:jc w:val="both"/>
              <w:textAlignment w:val="center"/>
              <w:rPr>
                <w:rFonts w:ascii="Arial" w:hAnsi="Arial" w:cs="Arial"/>
                <w:color w:val="000000"/>
                <w:position w:val="-2"/>
                <w:sz w:val="18"/>
                <w:szCs w:val="18"/>
              </w:rPr>
            </w:pPr>
            <w:r w:rsidRPr="006D40E0">
              <w:rPr>
                <w:rFonts w:ascii="Arial" w:hAnsi="Arial" w:cs="Arial"/>
                <w:color w:val="000000" w:themeColor="text1"/>
                <w:sz w:val="18"/>
                <w:szCs w:val="18"/>
              </w:rPr>
              <w:t>Priložen</w:t>
            </w:r>
          </w:p>
        </w:tc>
      </w:tr>
    </w:tbl>
    <w:p w14:paraId="7877F1F7" w14:textId="77777777" w:rsidR="005D6DB2" w:rsidRDefault="005D6DB2">
      <w:pPr>
        <w:sectPr w:rsidR="005D6DB2" w:rsidSect="007D26B2">
          <w:headerReference w:type="default" r:id="rId8"/>
          <w:footerReference w:type="default" r:id="rId9"/>
          <w:pgSz w:w="11906" w:h="16838"/>
          <w:pgMar w:top="1418" w:right="1418" w:bottom="1418" w:left="1418" w:header="567" w:footer="680" w:gutter="0"/>
          <w:cols w:space="708"/>
          <w:docGrid w:linePitch="360"/>
        </w:sectPr>
      </w:pPr>
    </w:p>
    <w:p w14:paraId="2C8A9954"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p>
    <w:p w14:paraId="5C28E416"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27C2FF27" w14:textId="7A4700DB" w:rsidR="005D6DB2" w:rsidRPr="009E5C60" w:rsidRDefault="00CA73A0">
      <w:pPr>
        <w:spacing w:before="225" w:after="225" w:line="240" w:lineRule="auto"/>
        <w:jc w:val="both"/>
        <w:rPr>
          <w:rFonts w:ascii="Arial" w:hAnsi="Arial" w:cs="Arial"/>
          <w:color w:val="000000"/>
          <w:sz w:val="18"/>
          <w:szCs w:val="18"/>
        </w:rPr>
      </w:pPr>
      <w:r w:rsidRPr="00B45DBA">
        <w:rPr>
          <w:rFonts w:ascii="Arial" w:hAnsi="Arial" w:cs="Arial"/>
          <w:color w:val="000000"/>
          <w:sz w:val="18"/>
          <w:szCs w:val="18"/>
        </w:rPr>
        <w:t>Na osnovi povabila za naročilo »</w:t>
      </w:r>
      <w:r w:rsidR="00085295">
        <w:rPr>
          <w:rFonts w:ascii="Arial" w:hAnsi="Arial" w:cs="Arial"/>
          <w:b/>
          <w:color w:val="000000"/>
          <w:sz w:val="18"/>
          <w:szCs w:val="18"/>
        </w:rPr>
        <w:t>Izvajanje storitev</w:t>
      </w:r>
      <w:r w:rsidR="00956225" w:rsidRPr="00956225">
        <w:rPr>
          <w:rFonts w:ascii="Arial" w:hAnsi="Arial" w:cs="Arial"/>
          <w:b/>
          <w:color w:val="000000"/>
          <w:sz w:val="18"/>
          <w:szCs w:val="18"/>
        </w:rPr>
        <w:t xml:space="preserve"> prevozov z mestnim avtobusom na dveh krožnih linijah na območju občine Jesenice za obdobje </w:t>
      </w:r>
      <w:r w:rsidR="00956225" w:rsidRPr="00956225">
        <w:rPr>
          <w:rFonts w:ascii="Arial" w:hAnsi="Arial" w:cs="Arial"/>
          <w:b/>
          <w:bCs/>
          <w:sz w:val="18"/>
          <w:szCs w:val="18"/>
        </w:rPr>
        <w:t xml:space="preserve">od 1. 10. 2025 </w:t>
      </w:r>
      <w:r w:rsidR="009E5C60">
        <w:rPr>
          <w:rFonts w:ascii="Arial" w:hAnsi="Arial" w:cs="Arial"/>
          <w:b/>
          <w:bCs/>
          <w:sz w:val="18"/>
          <w:szCs w:val="18"/>
        </w:rPr>
        <w:t>do 24. 6. 2027</w:t>
      </w:r>
      <w:r w:rsidRPr="00B45DBA">
        <w:rPr>
          <w:rFonts w:ascii="Arial" w:hAnsi="Arial" w:cs="Arial"/>
          <w:color w:val="000000"/>
          <w:sz w:val="18"/>
          <w:szCs w:val="18"/>
        </w:rPr>
        <w:t>« dajemo ponudbo, kot sledi:</w:t>
      </w:r>
    </w:p>
    <w:p w14:paraId="7EC348DD" w14:textId="45D7DDD1" w:rsidR="00DF15E1" w:rsidRDefault="00CA73A0">
      <w:pPr>
        <w:spacing w:before="225" w:after="225" w:line="240" w:lineRule="auto"/>
        <w:jc w:val="both"/>
        <w:rPr>
          <w:rFonts w:ascii="Arial" w:hAnsi="Arial" w:cs="Arial"/>
          <w:color w:val="000000"/>
          <w:sz w:val="18"/>
          <w:szCs w:val="18"/>
          <w:u w:val="single"/>
        </w:rPr>
      </w:pPr>
      <w:r w:rsidRPr="0005660D">
        <w:rPr>
          <w:rFonts w:ascii="Arial" w:hAnsi="Arial" w:cs="Arial"/>
          <w:b/>
          <w:bCs/>
          <w:color w:val="000000"/>
          <w:sz w:val="18"/>
          <w:szCs w:val="18"/>
        </w:rPr>
        <w:t xml:space="preserve">I. </w:t>
      </w:r>
      <w:r w:rsidR="00D6692D" w:rsidRPr="0005660D">
        <w:rPr>
          <w:rFonts w:ascii="Arial" w:hAnsi="Arial" w:cs="Arial"/>
          <w:b/>
          <w:bCs/>
          <w:color w:val="000000"/>
          <w:sz w:val="18"/>
          <w:szCs w:val="18"/>
        </w:rPr>
        <w:t>Št. zadeve:</w:t>
      </w:r>
      <w:r w:rsidRPr="0005660D">
        <w:rPr>
          <w:rFonts w:ascii="Arial" w:hAnsi="Arial" w:cs="Arial"/>
          <w:color w:val="000000"/>
          <w:sz w:val="18"/>
          <w:szCs w:val="18"/>
        </w:rPr>
        <w:t xml:space="preserve"> </w:t>
      </w:r>
      <w:r w:rsidR="00D6692D" w:rsidRPr="0005660D">
        <w:rPr>
          <w:rFonts w:ascii="Arial" w:hAnsi="Arial" w:cs="Arial"/>
          <w:color w:val="000000"/>
          <w:sz w:val="18"/>
          <w:szCs w:val="18"/>
        </w:rPr>
        <w:t>430-</w:t>
      </w:r>
      <w:r w:rsidR="0005660D" w:rsidRPr="0005660D">
        <w:rPr>
          <w:rFonts w:ascii="Arial" w:hAnsi="Arial" w:cs="Arial"/>
          <w:color w:val="000000"/>
          <w:sz w:val="18"/>
          <w:szCs w:val="18"/>
        </w:rPr>
        <w:t>27</w:t>
      </w:r>
      <w:r w:rsidR="00D6692D" w:rsidRPr="0005660D">
        <w:rPr>
          <w:rFonts w:ascii="Arial" w:hAnsi="Arial" w:cs="Arial"/>
          <w:color w:val="000000"/>
          <w:sz w:val="18"/>
          <w:szCs w:val="18"/>
        </w:rPr>
        <w:t>/2025</w:t>
      </w:r>
    </w:p>
    <w:p w14:paraId="24CF545A" w14:textId="0C65473C" w:rsidR="005D6DB2" w:rsidRDefault="005D6DB2">
      <w:pPr>
        <w:spacing w:before="225" w:after="225" w:line="240" w:lineRule="auto"/>
        <w:jc w:val="both"/>
      </w:pPr>
    </w:p>
    <w:tbl>
      <w:tblPr>
        <w:tblStyle w:val="NormalTablePHPDOCX"/>
        <w:tblW w:w="8670" w:type="dxa"/>
        <w:tblInd w:w="108" w:type="dxa"/>
        <w:tblLook w:val="04A0" w:firstRow="1" w:lastRow="0" w:firstColumn="1" w:lastColumn="0" w:noHBand="0" w:noVBand="1"/>
      </w:tblPr>
      <w:tblGrid>
        <w:gridCol w:w="2385"/>
        <w:gridCol w:w="6285"/>
      </w:tblGrid>
      <w:tr w:rsidR="005D6DB2" w14:paraId="5478398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E3C328" w14:textId="77777777" w:rsidR="005D6DB2" w:rsidRDefault="00CA73A0" w:rsidP="00444592">
            <w:pPr>
              <w:jc w:val="center"/>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2B3CA" w14:textId="77777777" w:rsidR="005D6DB2" w:rsidRDefault="00CA73A0">
            <w:r>
              <w:rPr>
                <w:rFonts w:ascii="Arial" w:hAnsi="Arial" w:cs="Arial"/>
                <w:color w:val="000000"/>
                <w:position w:val="-2"/>
                <w:sz w:val="18"/>
                <w:szCs w:val="18"/>
              </w:rPr>
              <w:t> </w:t>
            </w:r>
          </w:p>
        </w:tc>
      </w:tr>
      <w:tr w:rsidR="005D6DB2" w14:paraId="488CC0E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4C917" w14:textId="77777777" w:rsidR="005D6DB2" w:rsidRDefault="00CA73A0" w:rsidP="00444592">
            <w:pPr>
              <w:jc w:val="center"/>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33C4B" w14:textId="77777777" w:rsidR="005D6DB2" w:rsidRDefault="00CA73A0">
            <w:r>
              <w:rPr>
                <w:rFonts w:ascii="Arial" w:hAnsi="Arial" w:cs="Arial"/>
                <w:color w:val="000000"/>
                <w:position w:val="-2"/>
                <w:sz w:val="18"/>
                <w:szCs w:val="18"/>
              </w:rPr>
              <w:t> </w:t>
            </w:r>
          </w:p>
        </w:tc>
      </w:tr>
    </w:tbl>
    <w:p w14:paraId="5AD1CFA3" w14:textId="77777777" w:rsidR="005D6DB2" w:rsidRDefault="00CA73A0">
      <w:pPr>
        <w:spacing w:before="225" w:after="225" w:line="240" w:lineRule="auto"/>
        <w:jc w:val="both"/>
      </w:pPr>
      <w:r>
        <w:rPr>
          <w:rFonts w:ascii="Arial" w:hAnsi="Arial" w:cs="Arial"/>
          <w:color w:val="000000"/>
          <w:sz w:val="18"/>
          <w:szCs w:val="18"/>
        </w:rPr>
        <w:t>Ponudbo oddajamo (ustrezno označite):</w:t>
      </w:r>
    </w:p>
    <w:p w14:paraId="3E177901" w14:textId="77777777" w:rsidR="005D6DB2" w:rsidRDefault="00CA73A0">
      <w:pPr>
        <w:spacing w:before="225" w:after="225" w:line="240" w:lineRule="auto"/>
        <w:jc w:val="both"/>
      </w:pPr>
      <w:r>
        <w:fldChar w:fldCharType="begin">
          <w:ffData>
            <w:name w:val="cbox1647da24b0b73e"/>
            <w:enabled/>
            <w:calcOnExit w:val="0"/>
            <w:checkBox>
              <w:sizeAuto/>
              <w:default w:val="0"/>
            </w:checkBox>
          </w:ffData>
        </w:fldChar>
      </w:r>
      <w:bookmarkStart w:id="1" w:name="cbox1647da24b0b73e"/>
      <w:r>
        <w:instrText xml:space="preserve"> FORMCHECKBOX </w:instrText>
      </w:r>
      <w:r w:rsidR="00E84FB1">
        <w:fldChar w:fldCharType="separate"/>
      </w:r>
      <w:r>
        <w:fldChar w:fldCharType="end"/>
      </w:r>
      <w:bookmarkEnd w:id="1"/>
      <w:r>
        <w:rPr>
          <w:rFonts w:ascii="Arial" w:hAnsi="Arial" w:cs="Arial"/>
          <w:color w:val="000000"/>
          <w:sz w:val="18"/>
          <w:szCs w:val="18"/>
        </w:rPr>
        <w:t> samostojno</w:t>
      </w:r>
    </w:p>
    <w:p w14:paraId="2589FE92" w14:textId="77777777" w:rsidR="005D6DB2" w:rsidRDefault="00CA73A0">
      <w:pPr>
        <w:spacing w:before="225" w:after="225" w:line="240" w:lineRule="auto"/>
        <w:jc w:val="both"/>
      </w:pPr>
      <w:r>
        <w:fldChar w:fldCharType="begin">
          <w:ffData>
            <w:name w:val="cbox1647da24b0b9b4"/>
            <w:enabled/>
            <w:calcOnExit w:val="0"/>
            <w:checkBox>
              <w:sizeAuto/>
              <w:default w:val="0"/>
            </w:checkBox>
          </w:ffData>
        </w:fldChar>
      </w:r>
      <w:bookmarkStart w:id="2" w:name="cbox1647da24b0b9b4"/>
      <w:r>
        <w:instrText xml:space="preserve"> FORMCHECKBOX </w:instrText>
      </w:r>
      <w:r w:rsidR="00E84FB1">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39F7ED66" w14:textId="77777777" w:rsidR="005D6DB2" w:rsidRDefault="00CA73A0">
      <w:pPr>
        <w:spacing w:before="225" w:after="225" w:line="240" w:lineRule="auto"/>
        <w:jc w:val="both"/>
      </w:pPr>
      <w:r>
        <w:fldChar w:fldCharType="begin">
          <w:ffData>
            <w:name w:val="cbox1647da24b0bcb0"/>
            <w:enabled/>
            <w:calcOnExit w:val="0"/>
            <w:checkBox>
              <w:sizeAuto/>
              <w:default w:val="0"/>
            </w:checkBox>
          </w:ffData>
        </w:fldChar>
      </w:r>
      <w:bookmarkStart w:id="3" w:name="cbox1647da24b0bcb0"/>
      <w:r>
        <w:instrText xml:space="preserve"> FORMCHECKBOX </w:instrText>
      </w:r>
      <w:r w:rsidR="00E84FB1">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775B2B08" w14:textId="77777777" w:rsidR="005D6DB2" w:rsidRDefault="00CA73A0">
      <w:pPr>
        <w:spacing w:before="225" w:after="225" w:line="240" w:lineRule="auto"/>
        <w:jc w:val="both"/>
      </w:pPr>
      <w:r>
        <w:fldChar w:fldCharType="begin">
          <w:ffData>
            <w:name w:val="cbox1647da24b0bfbe"/>
            <w:enabled/>
            <w:calcOnExit w:val="0"/>
            <w:checkBox>
              <w:sizeAuto/>
              <w:default w:val="0"/>
            </w:checkBox>
          </w:ffData>
        </w:fldChar>
      </w:r>
      <w:bookmarkStart w:id="4" w:name="cbox1647da24b0bfbe"/>
      <w:r>
        <w:instrText xml:space="preserve"> FORMCHECKBOX </w:instrText>
      </w:r>
      <w:r w:rsidR="00E84FB1">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F8ECEF5" w14:textId="77777777" w:rsidR="005D6DB2" w:rsidRDefault="00CA73A0">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II. Ponudbena cena</w:t>
      </w:r>
    </w:p>
    <w:p w14:paraId="24A6935A" w14:textId="30250774" w:rsidR="00C2329F" w:rsidRDefault="0052581A">
      <w:pPr>
        <w:spacing w:before="225" w:after="225" w:line="240" w:lineRule="auto"/>
        <w:jc w:val="both"/>
        <w:rPr>
          <w:rFonts w:ascii="Arial" w:hAnsi="Arial" w:cs="Arial"/>
          <w:sz w:val="18"/>
          <w:szCs w:val="18"/>
        </w:rPr>
      </w:pPr>
      <w:r>
        <w:rPr>
          <w:rFonts w:ascii="Arial" w:hAnsi="Arial" w:cs="Arial"/>
          <w:sz w:val="18"/>
          <w:szCs w:val="18"/>
        </w:rPr>
        <w:t>Ponudbena cena za izvajanje storitev prevozov na kilometer znaša</w:t>
      </w:r>
      <w:r w:rsidR="00D93DD4">
        <w:rPr>
          <w:rFonts w:ascii="Arial" w:hAnsi="Arial" w:cs="Arial"/>
          <w:sz w:val="18"/>
          <w:szCs w:val="18"/>
        </w:rPr>
        <w:t xml:space="preserve"> </w:t>
      </w:r>
      <w:r w:rsidR="00DD48CE">
        <w:rPr>
          <w:rFonts w:ascii="Arial" w:hAnsi="Arial" w:cs="Arial"/>
          <w:i/>
          <w:iCs/>
          <w:color w:val="808080" w:themeColor="background1" w:themeShade="80"/>
          <w:sz w:val="18"/>
          <w:szCs w:val="18"/>
        </w:rPr>
        <w:t>(</w:t>
      </w:r>
      <w:r w:rsidR="00D93DD4" w:rsidRPr="00D93DD4">
        <w:rPr>
          <w:rFonts w:ascii="Arial" w:hAnsi="Arial" w:cs="Arial"/>
          <w:i/>
          <w:iCs/>
          <w:color w:val="808080" w:themeColor="background1" w:themeShade="80"/>
          <w:sz w:val="18"/>
          <w:szCs w:val="18"/>
        </w:rPr>
        <w:t>izpolni</w:t>
      </w:r>
      <w:r w:rsidR="00DD48CE">
        <w:rPr>
          <w:rFonts w:ascii="Arial" w:hAnsi="Arial" w:cs="Arial"/>
          <w:i/>
          <w:iCs/>
          <w:color w:val="808080" w:themeColor="background1" w:themeShade="80"/>
          <w:sz w:val="18"/>
          <w:szCs w:val="18"/>
        </w:rPr>
        <w:t xml:space="preserve"> ponudnik</w:t>
      </w:r>
      <w:r w:rsidR="00D93DD4" w:rsidRPr="00D93DD4">
        <w:rPr>
          <w:rFonts w:ascii="Arial" w:hAnsi="Arial" w:cs="Arial"/>
          <w:i/>
          <w:iCs/>
          <w:color w:val="808080" w:themeColor="background1" w:themeShade="80"/>
          <w:sz w:val="18"/>
          <w:szCs w:val="18"/>
        </w:rPr>
        <w:t>)</w:t>
      </w:r>
      <w:r>
        <w:rPr>
          <w:rFonts w:ascii="Arial" w:hAnsi="Arial" w:cs="Arial"/>
          <w:sz w:val="18"/>
          <w:szCs w:val="18"/>
        </w:rPr>
        <w:t>:</w:t>
      </w:r>
    </w:p>
    <w:tbl>
      <w:tblPr>
        <w:tblStyle w:val="Tabelamrea"/>
        <w:tblW w:w="8971" w:type="dxa"/>
        <w:tblLook w:val="04A0" w:firstRow="1" w:lastRow="0" w:firstColumn="1" w:lastColumn="0" w:noHBand="0" w:noVBand="1"/>
      </w:tblPr>
      <w:tblGrid>
        <w:gridCol w:w="3499"/>
        <w:gridCol w:w="5472"/>
      </w:tblGrid>
      <w:tr w:rsidR="00DD48CE" w14:paraId="72B91CD0" w14:textId="77777777" w:rsidTr="00956225">
        <w:trPr>
          <w:trHeight w:val="606"/>
        </w:trPr>
        <w:tc>
          <w:tcPr>
            <w:tcW w:w="3499" w:type="dxa"/>
            <w:shd w:val="clear" w:color="auto" w:fill="D9D9D9" w:themeFill="background1" w:themeFillShade="D9"/>
          </w:tcPr>
          <w:p w14:paraId="0B72FCFF" w14:textId="77777777" w:rsidR="00DD48CE" w:rsidRDefault="00DD48CE" w:rsidP="00BB439E">
            <w:pPr>
              <w:spacing w:before="225" w:after="225"/>
              <w:jc w:val="both"/>
              <w:rPr>
                <w:rFonts w:ascii="Arial" w:hAnsi="Arial" w:cs="Arial"/>
                <w:sz w:val="18"/>
                <w:szCs w:val="18"/>
              </w:rPr>
            </w:pPr>
            <w:r>
              <w:rPr>
                <w:rFonts w:ascii="Arial" w:hAnsi="Arial" w:cs="Arial"/>
                <w:sz w:val="18"/>
                <w:szCs w:val="18"/>
              </w:rPr>
              <w:t>Cena v EUR/km brez DDV</w:t>
            </w:r>
          </w:p>
        </w:tc>
        <w:tc>
          <w:tcPr>
            <w:tcW w:w="5472" w:type="dxa"/>
          </w:tcPr>
          <w:p w14:paraId="5560748A" w14:textId="77777777" w:rsidR="00DD48CE" w:rsidRDefault="00DD48CE" w:rsidP="00BB439E">
            <w:pPr>
              <w:spacing w:before="225" w:after="225"/>
              <w:jc w:val="both"/>
              <w:rPr>
                <w:rFonts w:ascii="Arial" w:hAnsi="Arial" w:cs="Arial"/>
                <w:sz w:val="18"/>
                <w:szCs w:val="18"/>
              </w:rPr>
            </w:pPr>
          </w:p>
        </w:tc>
      </w:tr>
      <w:tr w:rsidR="00DD48CE" w14:paraId="1DEAA6E6" w14:textId="77777777" w:rsidTr="00956225">
        <w:trPr>
          <w:trHeight w:val="593"/>
        </w:trPr>
        <w:tc>
          <w:tcPr>
            <w:tcW w:w="3499" w:type="dxa"/>
            <w:shd w:val="clear" w:color="auto" w:fill="D9D9D9" w:themeFill="background1" w:themeFillShade="D9"/>
          </w:tcPr>
          <w:p w14:paraId="42935DD6" w14:textId="77777777" w:rsidR="00DD48CE" w:rsidRDefault="00DD48CE" w:rsidP="00BB439E">
            <w:pPr>
              <w:spacing w:before="225" w:after="225"/>
              <w:jc w:val="both"/>
              <w:rPr>
                <w:rFonts w:ascii="Arial" w:hAnsi="Arial" w:cs="Arial"/>
                <w:sz w:val="18"/>
                <w:szCs w:val="18"/>
              </w:rPr>
            </w:pPr>
            <w:r>
              <w:rPr>
                <w:rFonts w:ascii="Arial" w:hAnsi="Arial" w:cs="Arial"/>
                <w:sz w:val="18"/>
                <w:szCs w:val="18"/>
              </w:rPr>
              <w:t>EUR/km (DDV)</w:t>
            </w:r>
          </w:p>
        </w:tc>
        <w:tc>
          <w:tcPr>
            <w:tcW w:w="5472" w:type="dxa"/>
          </w:tcPr>
          <w:p w14:paraId="2A83A167" w14:textId="77777777" w:rsidR="00DD48CE" w:rsidRDefault="00DD48CE" w:rsidP="00BB439E">
            <w:pPr>
              <w:spacing w:before="225" w:after="225"/>
              <w:jc w:val="both"/>
              <w:rPr>
                <w:rFonts w:ascii="Arial" w:hAnsi="Arial" w:cs="Arial"/>
                <w:sz w:val="18"/>
                <w:szCs w:val="18"/>
              </w:rPr>
            </w:pPr>
          </w:p>
        </w:tc>
      </w:tr>
      <w:tr w:rsidR="00DD48CE" w14:paraId="05651017" w14:textId="77777777" w:rsidTr="00956225">
        <w:trPr>
          <w:trHeight w:val="52"/>
        </w:trPr>
        <w:tc>
          <w:tcPr>
            <w:tcW w:w="3499" w:type="dxa"/>
            <w:shd w:val="clear" w:color="auto" w:fill="D9D9D9" w:themeFill="background1" w:themeFillShade="D9"/>
          </w:tcPr>
          <w:p w14:paraId="4E119341" w14:textId="6B73966D" w:rsidR="00DD48CE" w:rsidRDefault="00054665" w:rsidP="00BB439E">
            <w:pPr>
              <w:spacing w:before="225" w:after="225"/>
              <w:jc w:val="both"/>
              <w:rPr>
                <w:rFonts w:ascii="Arial" w:hAnsi="Arial" w:cs="Arial"/>
                <w:sz w:val="18"/>
                <w:szCs w:val="18"/>
              </w:rPr>
            </w:pPr>
            <w:r>
              <w:rPr>
                <w:rFonts w:ascii="Arial" w:hAnsi="Arial" w:cs="Arial"/>
                <w:sz w:val="18"/>
                <w:szCs w:val="18"/>
              </w:rPr>
              <w:t>Cena v EUR/km z DDV</w:t>
            </w:r>
          </w:p>
        </w:tc>
        <w:tc>
          <w:tcPr>
            <w:tcW w:w="5472" w:type="dxa"/>
          </w:tcPr>
          <w:p w14:paraId="134B0C51" w14:textId="77777777" w:rsidR="00DD48CE" w:rsidRDefault="00DD48CE" w:rsidP="00BB439E">
            <w:pPr>
              <w:spacing w:before="225" w:after="225"/>
              <w:jc w:val="both"/>
              <w:rPr>
                <w:rFonts w:ascii="Arial" w:hAnsi="Arial" w:cs="Arial"/>
                <w:sz w:val="18"/>
                <w:szCs w:val="18"/>
              </w:rPr>
            </w:pPr>
          </w:p>
        </w:tc>
      </w:tr>
    </w:tbl>
    <w:p w14:paraId="1126FE27" w14:textId="40C98EB3" w:rsidR="00AC76C7" w:rsidRPr="00956225" w:rsidRDefault="00AC76C7" w:rsidP="00794B58">
      <w:pPr>
        <w:tabs>
          <w:tab w:val="left" w:pos="1455"/>
        </w:tabs>
        <w:spacing w:before="225" w:after="225" w:line="240" w:lineRule="auto"/>
        <w:jc w:val="both"/>
        <w:rPr>
          <w:rFonts w:ascii="Arial" w:hAnsi="Arial" w:cs="Arial"/>
          <w:b/>
          <w:sz w:val="18"/>
          <w:szCs w:val="18"/>
        </w:rPr>
      </w:pPr>
      <w:r w:rsidRPr="00956225">
        <w:rPr>
          <w:rFonts w:ascii="Arial" w:hAnsi="Arial" w:cs="Arial"/>
          <w:b/>
          <w:sz w:val="18"/>
          <w:szCs w:val="18"/>
        </w:rPr>
        <w:t>Ponudbena cena na dan</w:t>
      </w:r>
      <w:r w:rsidR="00B249AE" w:rsidRPr="00956225">
        <w:rPr>
          <w:rFonts w:ascii="Arial" w:hAnsi="Arial" w:cs="Arial"/>
          <w:b/>
          <w:sz w:val="18"/>
          <w:szCs w:val="18"/>
        </w:rPr>
        <w:t>:</w:t>
      </w:r>
    </w:p>
    <w:tbl>
      <w:tblPr>
        <w:tblStyle w:val="NormalTablePHPDOCX"/>
        <w:tblW w:w="4960" w:type="pct"/>
        <w:tblInd w:w="-6" w:type="dxa"/>
        <w:tblLook w:val="04A0" w:firstRow="1" w:lastRow="0" w:firstColumn="1" w:lastColumn="0" w:noHBand="0" w:noVBand="1"/>
      </w:tblPr>
      <w:tblGrid>
        <w:gridCol w:w="3515"/>
        <w:gridCol w:w="2998"/>
        <w:gridCol w:w="2473"/>
      </w:tblGrid>
      <w:tr w:rsidR="00BB439E" w14:paraId="6B15D9AE" w14:textId="77777777" w:rsidTr="00956225">
        <w:trPr>
          <w:trHeight w:val="557"/>
        </w:trPr>
        <w:tc>
          <w:tcPr>
            <w:tcW w:w="19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5CBBF9" w14:textId="77777777" w:rsidR="00BB439E" w:rsidRPr="00AC76C7" w:rsidRDefault="00BB439E">
            <w:pPr>
              <w:jc w:val="center"/>
            </w:pPr>
            <w:r w:rsidRPr="00AC76C7">
              <w:rPr>
                <w:rFonts w:ascii="Arial" w:hAnsi="Arial" w:cs="Arial"/>
                <w:b/>
                <w:bCs/>
                <w:color w:val="000000"/>
                <w:position w:val="-2"/>
                <w:sz w:val="18"/>
                <w:szCs w:val="18"/>
                <w:shd w:val="clear" w:color="auto" w:fill="D1D1D1"/>
              </w:rPr>
              <w:t>Vrednost izvajanja storitev v EUR brez DDV na dan</w:t>
            </w:r>
          </w:p>
        </w:tc>
        <w:tc>
          <w:tcPr>
            <w:tcW w:w="1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4A43745" w14:textId="77777777" w:rsidR="00BB439E" w:rsidRPr="00AC76C7" w:rsidRDefault="00BB439E">
            <w:pPr>
              <w:jc w:val="center"/>
            </w:pPr>
            <w:r w:rsidRPr="00AC76C7">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AE916A0" w14:textId="77777777" w:rsidR="00BB439E" w:rsidRPr="00AC76C7" w:rsidRDefault="00BB439E">
            <w:pPr>
              <w:jc w:val="center"/>
            </w:pPr>
            <w:r w:rsidRPr="00AC76C7">
              <w:rPr>
                <w:rFonts w:ascii="Arial" w:hAnsi="Arial" w:cs="Arial"/>
                <w:b/>
                <w:bCs/>
                <w:color w:val="000000"/>
                <w:position w:val="-2"/>
                <w:sz w:val="18"/>
                <w:szCs w:val="18"/>
                <w:shd w:val="clear" w:color="auto" w:fill="D1D1D1"/>
              </w:rPr>
              <w:t>Vrednost izvajanja storitev v EUR z DDV na dan</w:t>
            </w:r>
          </w:p>
        </w:tc>
      </w:tr>
      <w:tr w:rsidR="00BB439E" w14:paraId="1813F651" w14:textId="77777777" w:rsidTr="00956225">
        <w:trPr>
          <w:trHeight w:val="220"/>
        </w:trPr>
        <w:tc>
          <w:tcPr>
            <w:tcW w:w="19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75D9E" w14:textId="77777777" w:rsidR="00BB439E" w:rsidRPr="00AC76C7" w:rsidRDefault="00BB439E">
            <w:r w:rsidRPr="00AC76C7">
              <w:rPr>
                <w:rFonts w:ascii="Arial" w:hAnsi="Arial" w:cs="Arial"/>
                <w:color w:val="000000"/>
                <w:position w:val="-2"/>
                <w:sz w:val="18"/>
                <w:szCs w:val="18"/>
              </w:rPr>
              <w:t> </w:t>
            </w:r>
          </w:p>
        </w:tc>
        <w:tc>
          <w:tcPr>
            <w:tcW w:w="1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F722D" w14:textId="77777777" w:rsidR="00BB439E" w:rsidRPr="00AC76C7" w:rsidRDefault="00BB439E">
            <w:r w:rsidRPr="00AC76C7">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FC2B3F" w14:textId="77777777" w:rsidR="00BB439E" w:rsidRPr="00AC76C7" w:rsidRDefault="00BB439E">
            <w:r w:rsidRPr="00AC76C7">
              <w:rPr>
                <w:rFonts w:ascii="Arial" w:hAnsi="Arial" w:cs="Arial"/>
                <w:color w:val="000000"/>
                <w:position w:val="-2"/>
                <w:sz w:val="18"/>
                <w:szCs w:val="18"/>
              </w:rPr>
              <w:t> </w:t>
            </w:r>
          </w:p>
        </w:tc>
      </w:tr>
    </w:tbl>
    <w:p w14:paraId="5B93502F" w14:textId="62A74375" w:rsidR="00AC76C7" w:rsidRPr="00444592" w:rsidRDefault="00444592">
      <w:pPr>
        <w:spacing w:before="225" w:after="225" w:line="240" w:lineRule="auto"/>
        <w:jc w:val="both"/>
        <w:rPr>
          <w:rFonts w:ascii="Arial" w:hAnsi="Arial" w:cs="Arial"/>
          <w:b/>
          <w:color w:val="000000"/>
          <w:sz w:val="18"/>
          <w:szCs w:val="18"/>
        </w:rPr>
      </w:pPr>
      <w:r w:rsidRPr="00444592">
        <w:rPr>
          <w:rFonts w:ascii="Arial" w:hAnsi="Arial" w:cs="Arial"/>
          <w:b/>
          <w:color w:val="000000"/>
          <w:sz w:val="18"/>
          <w:szCs w:val="18"/>
        </w:rPr>
        <w:t>Ponudbena cen</w:t>
      </w:r>
      <w:r w:rsidR="00DD48CE">
        <w:rPr>
          <w:rFonts w:ascii="Arial" w:hAnsi="Arial" w:cs="Arial"/>
          <w:b/>
          <w:color w:val="000000"/>
          <w:sz w:val="18"/>
          <w:szCs w:val="18"/>
        </w:rPr>
        <w:t>a za obdobje od 1. 10. 2025 do 31. 12. 2025</w:t>
      </w:r>
      <w:r w:rsidRPr="00444592">
        <w:rPr>
          <w:rFonts w:ascii="Arial" w:hAnsi="Arial" w:cs="Arial"/>
          <w:b/>
          <w:color w:val="000000"/>
          <w:sz w:val="18"/>
          <w:szCs w:val="18"/>
        </w:rPr>
        <w:t>:</w:t>
      </w:r>
    </w:p>
    <w:tbl>
      <w:tblPr>
        <w:tblStyle w:val="NormalTablePHPDOCX"/>
        <w:tblW w:w="4902" w:type="pct"/>
        <w:tblInd w:w="108" w:type="dxa"/>
        <w:tblLook w:val="04A0" w:firstRow="1" w:lastRow="0" w:firstColumn="1" w:lastColumn="0" w:noHBand="0" w:noVBand="1"/>
      </w:tblPr>
      <w:tblGrid>
        <w:gridCol w:w="3037"/>
        <w:gridCol w:w="2190"/>
        <w:gridCol w:w="3653"/>
      </w:tblGrid>
      <w:tr w:rsidR="00BB439E" w:rsidRPr="00B45DBA" w14:paraId="4F72CAD5" w14:textId="77777777" w:rsidTr="00DD48CE">
        <w:trPr>
          <w:trHeight w:val="23"/>
        </w:trPr>
        <w:tc>
          <w:tcPr>
            <w:tcW w:w="17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746CC2" w14:textId="77777777" w:rsidR="00BB439E" w:rsidRPr="008F7017" w:rsidRDefault="00BB439E" w:rsidP="00832FB2">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 xml:space="preserve">Vrednost izvajanja storitev v EUR brez DDV </w:t>
            </w:r>
          </w:p>
          <w:p w14:paraId="367D29BD" w14:textId="1101E47E" w:rsidR="00BB439E" w:rsidRPr="008F7017" w:rsidRDefault="00BB439E" w:rsidP="00832FB2">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 xml:space="preserve">od 1. 10. 2025 do 31. 12. 2025 </w:t>
            </w:r>
          </w:p>
          <w:p w14:paraId="7AB71AA3" w14:textId="29561DBB" w:rsidR="00BB439E" w:rsidRPr="008F7017" w:rsidRDefault="00BB439E" w:rsidP="001B4D72">
            <w:pPr>
              <w:jc w:val="center"/>
              <w:rPr>
                <w:rFonts w:ascii="Arial" w:hAnsi="Arial" w:cs="Arial"/>
                <w:b/>
                <w:sz w:val="18"/>
                <w:szCs w:val="18"/>
              </w:rPr>
            </w:pPr>
            <w:r w:rsidRPr="008F7017">
              <w:rPr>
                <w:rFonts w:ascii="Arial" w:hAnsi="Arial" w:cs="Arial"/>
                <w:b/>
                <w:sz w:val="18"/>
                <w:szCs w:val="18"/>
              </w:rPr>
              <w:t>(</w:t>
            </w:r>
            <w:r w:rsidR="008F7017" w:rsidRPr="008F7017">
              <w:rPr>
                <w:rFonts w:ascii="Arial" w:hAnsi="Arial" w:cs="Arial"/>
                <w:b/>
                <w:sz w:val="18"/>
                <w:szCs w:val="18"/>
              </w:rPr>
              <w:t>77</w:t>
            </w:r>
            <w:r w:rsidRPr="008F7017">
              <w:rPr>
                <w:rFonts w:ascii="Arial" w:hAnsi="Arial" w:cs="Arial"/>
                <w:b/>
                <w:sz w:val="18"/>
                <w:szCs w:val="18"/>
              </w:rPr>
              <w:t xml:space="preserve"> dni</w:t>
            </w:r>
            <w:r w:rsidR="001B4D72">
              <w:rPr>
                <w:rFonts w:ascii="Arial" w:hAnsi="Arial" w:cs="Arial"/>
                <w:b/>
                <w:sz w:val="18"/>
                <w:szCs w:val="18"/>
              </w:rPr>
              <w:t>)</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D85DD65" w14:textId="77777777" w:rsidR="00BB439E" w:rsidRPr="008F7017" w:rsidRDefault="00BB439E" w:rsidP="00D33196">
            <w:pPr>
              <w:jc w:val="center"/>
            </w:pPr>
            <w:r w:rsidRPr="008F7017">
              <w:rPr>
                <w:rFonts w:ascii="Arial" w:hAnsi="Arial" w:cs="Arial"/>
                <w:b/>
                <w:bCs/>
                <w:color w:val="000000"/>
                <w:position w:val="-2"/>
                <w:sz w:val="18"/>
                <w:szCs w:val="18"/>
                <w:shd w:val="clear" w:color="auto" w:fill="D1D1D1"/>
              </w:rPr>
              <w:t>DDV</w:t>
            </w:r>
          </w:p>
        </w:tc>
        <w:tc>
          <w:tcPr>
            <w:tcW w:w="205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8B4108" w14:textId="77777777" w:rsidR="00BB439E" w:rsidRPr="008F7017" w:rsidRDefault="00BB439E" w:rsidP="00832FB2">
            <w:pPr>
              <w:jc w:val="center"/>
              <w:rPr>
                <w:rFonts w:ascii="Arial" w:hAnsi="Arial" w:cs="Arial"/>
                <w:b/>
                <w:bCs/>
                <w:color w:val="000000"/>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Vrednost izvajanja storitev v EUR z DDV </w:t>
            </w:r>
          </w:p>
          <w:p w14:paraId="6E8AEFA8" w14:textId="77777777" w:rsidR="00972586" w:rsidRPr="008F7017" w:rsidRDefault="00BB439E" w:rsidP="00972586">
            <w:pPr>
              <w:jc w:val="center"/>
              <w:rPr>
                <w:rFonts w:ascii="Arial" w:hAnsi="Arial" w:cs="Arial"/>
                <w:b/>
                <w:bCs/>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od </w:t>
            </w:r>
            <w:proofErr w:type="spellStart"/>
            <w:r w:rsidR="00972586" w:rsidRPr="008F7017">
              <w:rPr>
                <w:rFonts w:ascii="Arial" w:hAnsi="Arial" w:cs="Arial"/>
                <w:b/>
                <w:bCs/>
                <w:position w:val="-2"/>
                <w:sz w:val="18"/>
                <w:szCs w:val="18"/>
                <w:shd w:val="clear" w:color="auto" w:fill="D1D1D1"/>
              </w:rPr>
              <w:t>od</w:t>
            </w:r>
            <w:proofErr w:type="spellEnd"/>
            <w:r w:rsidR="00972586" w:rsidRPr="008F7017">
              <w:rPr>
                <w:rFonts w:ascii="Arial" w:hAnsi="Arial" w:cs="Arial"/>
                <w:b/>
                <w:bCs/>
                <w:position w:val="-2"/>
                <w:sz w:val="18"/>
                <w:szCs w:val="18"/>
                <w:shd w:val="clear" w:color="auto" w:fill="D1D1D1"/>
              </w:rPr>
              <w:t xml:space="preserve"> 1. 10. 2025 do 31. 12. 2025 </w:t>
            </w:r>
          </w:p>
          <w:p w14:paraId="107ABB5E" w14:textId="4B4D039D" w:rsidR="00BB439E" w:rsidRPr="008F7017" w:rsidRDefault="00972586" w:rsidP="001B4D72">
            <w:pPr>
              <w:jc w:val="center"/>
              <w:rPr>
                <w:rFonts w:ascii="Arial" w:hAnsi="Arial" w:cs="Arial"/>
                <w:b/>
                <w:bCs/>
                <w:position w:val="-2"/>
                <w:sz w:val="18"/>
                <w:szCs w:val="18"/>
                <w:shd w:val="clear" w:color="auto" w:fill="D1D1D1"/>
              </w:rPr>
            </w:pPr>
            <w:r w:rsidRPr="008F7017">
              <w:rPr>
                <w:rFonts w:ascii="Arial" w:hAnsi="Arial" w:cs="Arial"/>
                <w:b/>
                <w:bCs/>
                <w:color w:val="000000"/>
                <w:position w:val="-2"/>
                <w:sz w:val="18"/>
                <w:szCs w:val="18"/>
                <w:shd w:val="clear" w:color="auto" w:fill="D1D1D1"/>
              </w:rPr>
              <w:t>(</w:t>
            </w:r>
            <w:r w:rsidR="008F7017" w:rsidRPr="008F7017">
              <w:rPr>
                <w:rFonts w:ascii="Arial" w:hAnsi="Arial" w:cs="Arial"/>
                <w:b/>
                <w:bCs/>
                <w:color w:val="000000"/>
                <w:position w:val="-2"/>
                <w:sz w:val="18"/>
                <w:szCs w:val="18"/>
                <w:shd w:val="clear" w:color="auto" w:fill="D1D1D1"/>
              </w:rPr>
              <w:t>77</w:t>
            </w:r>
            <w:r w:rsidR="00BB439E" w:rsidRPr="008F7017">
              <w:rPr>
                <w:rFonts w:ascii="Arial" w:hAnsi="Arial" w:cs="Arial"/>
                <w:b/>
                <w:bCs/>
                <w:color w:val="000000"/>
                <w:position w:val="-2"/>
                <w:sz w:val="18"/>
                <w:szCs w:val="18"/>
                <w:shd w:val="clear" w:color="auto" w:fill="D1D1D1"/>
              </w:rPr>
              <w:t xml:space="preserve"> dni</w:t>
            </w:r>
            <w:r w:rsidR="001B4D72">
              <w:rPr>
                <w:rFonts w:ascii="Arial" w:hAnsi="Arial" w:cs="Arial"/>
                <w:b/>
                <w:bCs/>
                <w:color w:val="000000"/>
                <w:position w:val="-2"/>
                <w:sz w:val="18"/>
                <w:szCs w:val="18"/>
                <w:shd w:val="clear" w:color="auto" w:fill="D1D1D1"/>
              </w:rPr>
              <w:t>)</w:t>
            </w:r>
          </w:p>
        </w:tc>
      </w:tr>
      <w:tr w:rsidR="00BB439E" w:rsidRPr="00B45DBA" w14:paraId="036A5BB2" w14:textId="77777777" w:rsidTr="00DD48CE">
        <w:trPr>
          <w:trHeight w:val="606"/>
        </w:trPr>
        <w:tc>
          <w:tcPr>
            <w:tcW w:w="1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6C25ED" w14:textId="77777777" w:rsidR="00BB439E" w:rsidRPr="00B45DBA" w:rsidRDefault="00BB439E" w:rsidP="001E682D">
            <w:r w:rsidRPr="00B45DBA">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F7F800" w14:textId="77777777" w:rsidR="00BB439E" w:rsidRPr="00B45DBA" w:rsidRDefault="00BB439E" w:rsidP="001E682D">
            <w:r w:rsidRPr="00B45DBA">
              <w:rPr>
                <w:rFonts w:ascii="Arial" w:hAnsi="Arial" w:cs="Arial"/>
                <w:color w:val="000000"/>
                <w:position w:val="-2"/>
                <w:sz w:val="18"/>
                <w:szCs w:val="18"/>
              </w:rPr>
              <w:t> </w:t>
            </w:r>
          </w:p>
        </w:tc>
        <w:tc>
          <w:tcPr>
            <w:tcW w:w="20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1EEFE" w14:textId="77777777" w:rsidR="00BB439E" w:rsidRPr="00B45DBA" w:rsidRDefault="00BB439E" w:rsidP="001E682D">
            <w:r w:rsidRPr="00B45DBA">
              <w:rPr>
                <w:rFonts w:ascii="Arial" w:hAnsi="Arial" w:cs="Arial"/>
                <w:color w:val="000000"/>
                <w:position w:val="-2"/>
                <w:sz w:val="18"/>
                <w:szCs w:val="18"/>
              </w:rPr>
              <w:t> </w:t>
            </w:r>
          </w:p>
        </w:tc>
      </w:tr>
    </w:tbl>
    <w:p w14:paraId="102BC496" w14:textId="6B094222" w:rsidR="00444592" w:rsidRPr="00444592" w:rsidRDefault="00BB439E" w:rsidP="00444592">
      <w:pPr>
        <w:spacing w:before="225" w:after="225" w:line="240" w:lineRule="auto"/>
        <w:jc w:val="both"/>
        <w:rPr>
          <w:rFonts w:ascii="Arial" w:hAnsi="Arial" w:cs="Arial"/>
          <w:b/>
          <w:color w:val="000000"/>
          <w:sz w:val="18"/>
          <w:szCs w:val="18"/>
        </w:rPr>
      </w:pPr>
      <w:r>
        <w:rPr>
          <w:rFonts w:ascii="Arial" w:hAnsi="Arial" w:cs="Arial"/>
          <w:b/>
          <w:color w:val="000000"/>
          <w:sz w:val="18"/>
          <w:szCs w:val="18"/>
        </w:rPr>
        <w:lastRenderedPageBreak/>
        <w:t>Ponudbena cena za obdobje od 1. 1</w:t>
      </w:r>
      <w:r w:rsidR="00444592" w:rsidRPr="00444592">
        <w:rPr>
          <w:rFonts w:ascii="Arial" w:hAnsi="Arial" w:cs="Arial"/>
          <w:b/>
          <w:color w:val="000000"/>
          <w:sz w:val="18"/>
          <w:szCs w:val="18"/>
        </w:rPr>
        <w:t>. 202</w:t>
      </w:r>
      <w:r w:rsidR="00444592">
        <w:rPr>
          <w:rFonts w:ascii="Arial" w:hAnsi="Arial" w:cs="Arial"/>
          <w:b/>
          <w:color w:val="000000"/>
          <w:sz w:val="18"/>
          <w:szCs w:val="18"/>
        </w:rPr>
        <w:t>6</w:t>
      </w:r>
      <w:r>
        <w:rPr>
          <w:rFonts w:ascii="Arial" w:hAnsi="Arial" w:cs="Arial"/>
          <w:b/>
          <w:color w:val="000000"/>
          <w:sz w:val="18"/>
          <w:szCs w:val="18"/>
        </w:rPr>
        <w:t xml:space="preserve"> do 31. 12</w:t>
      </w:r>
      <w:r w:rsidR="00444592" w:rsidRPr="00444592">
        <w:rPr>
          <w:rFonts w:ascii="Arial" w:hAnsi="Arial" w:cs="Arial"/>
          <w:b/>
          <w:color w:val="000000"/>
          <w:sz w:val="18"/>
          <w:szCs w:val="18"/>
        </w:rPr>
        <w:t>. 202</w:t>
      </w:r>
      <w:r w:rsidR="00DD48CE">
        <w:rPr>
          <w:rFonts w:ascii="Arial" w:hAnsi="Arial" w:cs="Arial"/>
          <w:b/>
          <w:color w:val="000000"/>
          <w:sz w:val="18"/>
          <w:szCs w:val="18"/>
        </w:rPr>
        <w:t>6</w:t>
      </w:r>
      <w:r w:rsidR="00444592" w:rsidRPr="00444592">
        <w:rPr>
          <w:rFonts w:ascii="Arial" w:hAnsi="Arial" w:cs="Arial"/>
          <w:b/>
          <w:color w:val="000000"/>
          <w:sz w:val="18"/>
          <w:szCs w:val="18"/>
        </w:rPr>
        <w:t>:</w:t>
      </w:r>
    </w:p>
    <w:tbl>
      <w:tblPr>
        <w:tblStyle w:val="NormalTablePHPDOCX"/>
        <w:tblW w:w="4911" w:type="pct"/>
        <w:tblInd w:w="108" w:type="dxa"/>
        <w:tblLook w:val="04A0" w:firstRow="1" w:lastRow="0" w:firstColumn="1" w:lastColumn="0" w:noHBand="0" w:noVBand="1"/>
      </w:tblPr>
      <w:tblGrid>
        <w:gridCol w:w="3041"/>
        <w:gridCol w:w="2194"/>
        <w:gridCol w:w="3662"/>
      </w:tblGrid>
      <w:tr w:rsidR="00BB439E" w:rsidRPr="00B45DBA" w14:paraId="67A386F2" w14:textId="77777777" w:rsidTr="00DD48CE">
        <w:trPr>
          <w:trHeight w:val="874"/>
        </w:trPr>
        <w:tc>
          <w:tcPr>
            <w:tcW w:w="17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08B524" w14:textId="77777777" w:rsidR="00BB439E" w:rsidRPr="008F7017" w:rsidRDefault="00BB439E" w:rsidP="005B50E9">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 xml:space="preserve">Vrednost izvajanja storitev v EUR brez DDV </w:t>
            </w:r>
          </w:p>
          <w:p w14:paraId="5F1A25AE" w14:textId="3528815E" w:rsidR="00BB439E" w:rsidRPr="008F7017" w:rsidRDefault="00BB439E" w:rsidP="005B50E9">
            <w:pPr>
              <w:jc w:val="center"/>
              <w:rPr>
                <w:rFonts w:ascii="Arial" w:hAnsi="Arial" w:cs="Arial"/>
                <w:b/>
                <w:bCs/>
                <w:position w:val="-2"/>
                <w:sz w:val="18"/>
                <w:szCs w:val="18"/>
                <w:shd w:val="clear" w:color="auto" w:fill="D1D1D1"/>
              </w:rPr>
            </w:pPr>
            <w:r w:rsidRPr="008F7017">
              <w:rPr>
                <w:rFonts w:ascii="Arial" w:hAnsi="Arial" w:cs="Arial"/>
                <w:b/>
                <w:bCs/>
                <w:position w:val="-2"/>
                <w:sz w:val="18"/>
                <w:szCs w:val="18"/>
                <w:shd w:val="clear" w:color="auto" w:fill="D1D1D1"/>
              </w:rPr>
              <w:t>od 1. 1. 2026 do 31. 12</w:t>
            </w:r>
            <w:r w:rsidR="00972586" w:rsidRPr="008F7017">
              <w:rPr>
                <w:rFonts w:ascii="Arial" w:hAnsi="Arial" w:cs="Arial"/>
                <w:b/>
                <w:bCs/>
                <w:position w:val="-2"/>
                <w:sz w:val="18"/>
                <w:szCs w:val="18"/>
                <w:shd w:val="clear" w:color="auto" w:fill="D1D1D1"/>
              </w:rPr>
              <w:t>. 2026</w:t>
            </w:r>
            <w:r w:rsidRPr="008F7017">
              <w:rPr>
                <w:rFonts w:ascii="Arial" w:hAnsi="Arial" w:cs="Arial"/>
                <w:b/>
                <w:bCs/>
                <w:position w:val="-2"/>
                <w:sz w:val="18"/>
                <w:szCs w:val="18"/>
                <w:shd w:val="clear" w:color="auto" w:fill="D1D1D1"/>
              </w:rPr>
              <w:t xml:space="preserve"> </w:t>
            </w:r>
          </w:p>
          <w:p w14:paraId="09246AF1" w14:textId="178144F6" w:rsidR="00BB439E" w:rsidRPr="008F7017" w:rsidRDefault="00BB439E" w:rsidP="001B4D72">
            <w:pPr>
              <w:jc w:val="center"/>
              <w:rPr>
                <w:rFonts w:ascii="Arial" w:hAnsi="Arial" w:cs="Arial"/>
                <w:b/>
                <w:sz w:val="18"/>
                <w:szCs w:val="18"/>
              </w:rPr>
            </w:pPr>
            <w:r w:rsidRPr="008F7017">
              <w:rPr>
                <w:rFonts w:ascii="Arial" w:hAnsi="Arial" w:cs="Arial"/>
                <w:b/>
                <w:sz w:val="18"/>
                <w:szCs w:val="18"/>
              </w:rPr>
              <w:t>(</w:t>
            </w:r>
            <w:r w:rsidR="008F7017" w:rsidRPr="008F7017">
              <w:rPr>
                <w:rFonts w:ascii="Arial" w:hAnsi="Arial" w:cs="Arial"/>
                <w:b/>
                <w:sz w:val="18"/>
                <w:szCs w:val="18"/>
              </w:rPr>
              <w:t>304</w:t>
            </w:r>
            <w:r w:rsidRPr="008F7017">
              <w:rPr>
                <w:rFonts w:ascii="Arial" w:hAnsi="Arial" w:cs="Arial"/>
                <w:b/>
                <w:sz w:val="18"/>
                <w:szCs w:val="18"/>
              </w:rPr>
              <w:t xml:space="preserve"> dni)</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275426" w14:textId="77777777" w:rsidR="00BB439E" w:rsidRPr="008F7017" w:rsidRDefault="00BB439E" w:rsidP="005B50E9">
            <w:pPr>
              <w:jc w:val="center"/>
            </w:pPr>
            <w:r w:rsidRPr="008F7017">
              <w:rPr>
                <w:rFonts w:ascii="Arial" w:hAnsi="Arial" w:cs="Arial"/>
                <w:b/>
                <w:bCs/>
                <w:color w:val="000000"/>
                <w:position w:val="-2"/>
                <w:sz w:val="18"/>
                <w:szCs w:val="18"/>
                <w:shd w:val="clear" w:color="auto" w:fill="D1D1D1"/>
              </w:rPr>
              <w:t>DDV</w:t>
            </w:r>
          </w:p>
        </w:tc>
        <w:tc>
          <w:tcPr>
            <w:tcW w:w="2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D42346" w14:textId="77777777" w:rsidR="00BB439E" w:rsidRPr="008F7017" w:rsidRDefault="00BB439E" w:rsidP="005B50E9">
            <w:pPr>
              <w:jc w:val="center"/>
              <w:rPr>
                <w:rFonts w:ascii="Arial" w:hAnsi="Arial" w:cs="Arial"/>
                <w:b/>
                <w:bCs/>
                <w:color w:val="000000"/>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Vrednost izvajanja storitev v EUR z DDV </w:t>
            </w:r>
          </w:p>
          <w:p w14:paraId="455A1CBB" w14:textId="5856701B" w:rsidR="00BB439E" w:rsidRPr="008F7017" w:rsidRDefault="00BB439E" w:rsidP="005B50E9">
            <w:pPr>
              <w:jc w:val="center"/>
              <w:rPr>
                <w:rFonts w:ascii="Arial" w:hAnsi="Arial" w:cs="Arial"/>
                <w:b/>
                <w:bCs/>
                <w:color w:val="000000"/>
                <w:position w:val="-2"/>
                <w:sz w:val="18"/>
                <w:szCs w:val="18"/>
                <w:shd w:val="clear" w:color="auto" w:fill="D1D1D1"/>
              </w:rPr>
            </w:pPr>
            <w:r w:rsidRPr="008F7017">
              <w:rPr>
                <w:rFonts w:ascii="Arial" w:hAnsi="Arial" w:cs="Arial"/>
                <w:b/>
                <w:bCs/>
                <w:color w:val="000000"/>
                <w:position w:val="-2"/>
                <w:sz w:val="18"/>
                <w:szCs w:val="18"/>
                <w:shd w:val="clear" w:color="auto" w:fill="D1D1D1"/>
              </w:rPr>
              <w:t xml:space="preserve">od </w:t>
            </w:r>
            <w:r w:rsidR="00972586" w:rsidRPr="008F7017">
              <w:rPr>
                <w:rFonts w:ascii="Arial" w:hAnsi="Arial" w:cs="Arial"/>
                <w:b/>
                <w:bCs/>
                <w:position w:val="-2"/>
                <w:sz w:val="18"/>
                <w:szCs w:val="18"/>
                <w:shd w:val="clear" w:color="auto" w:fill="D1D1D1"/>
              </w:rPr>
              <w:t>1. 1. 2026 do 31. 12. 2026</w:t>
            </w:r>
          </w:p>
          <w:p w14:paraId="2D0D05C8" w14:textId="31CCF6A2" w:rsidR="00BB439E" w:rsidRPr="008F7017" w:rsidRDefault="001B4D72" w:rsidP="001B4D72">
            <w:pPr>
              <w:jc w:val="center"/>
              <w:rPr>
                <w:rFonts w:ascii="Arial" w:hAnsi="Arial" w:cs="Arial"/>
                <w:b/>
                <w:bCs/>
                <w:color w:val="000000"/>
                <w:position w:val="-2"/>
                <w:sz w:val="18"/>
                <w:szCs w:val="18"/>
                <w:shd w:val="clear" w:color="auto" w:fill="D1D1D1"/>
              </w:rPr>
            </w:pPr>
            <w:r>
              <w:rPr>
                <w:rFonts w:ascii="Arial" w:hAnsi="Arial" w:cs="Arial"/>
                <w:b/>
                <w:sz w:val="18"/>
                <w:szCs w:val="18"/>
              </w:rPr>
              <w:t>(3</w:t>
            </w:r>
            <w:r w:rsidR="008F7017" w:rsidRPr="008F7017">
              <w:rPr>
                <w:rFonts w:ascii="Arial" w:hAnsi="Arial" w:cs="Arial"/>
                <w:b/>
                <w:sz w:val="18"/>
                <w:szCs w:val="18"/>
              </w:rPr>
              <w:t>04</w:t>
            </w:r>
            <w:r w:rsidR="00197AB1" w:rsidRPr="008F7017">
              <w:rPr>
                <w:rFonts w:ascii="Arial" w:hAnsi="Arial" w:cs="Arial"/>
                <w:b/>
                <w:sz w:val="18"/>
                <w:szCs w:val="18"/>
              </w:rPr>
              <w:t xml:space="preserve"> dni</w:t>
            </w:r>
            <w:r>
              <w:rPr>
                <w:rFonts w:ascii="Arial" w:hAnsi="Arial" w:cs="Arial"/>
                <w:b/>
                <w:sz w:val="18"/>
                <w:szCs w:val="18"/>
              </w:rPr>
              <w:t>)</w:t>
            </w:r>
          </w:p>
        </w:tc>
      </w:tr>
      <w:tr w:rsidR="00BB439E" w:rsidRPr="00B45DBA" w14:paraId="1B0C023B" w14:textId="77777777" w:rsidTr="00DD48CE">
        <w:trPr>
          <w:trHeight w:val="211"/>
        </w:trPr>
        <w:tc>
          <w:tcPr>
            <w:tcW w:w="17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A163F" w14:textId="77777777" w:rsidR="00BB439E" w:rsidRPr="00B45DBA" w:rsidRDefault="00BB439E" w:rsidP="001E682D">
            <w:r w:rsidRPr="00B45DBA">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3447D5" w14:textId="77777777" w:rsidR="00BB439E" w:rsidRPr="00B45DBA" w:rsidRDefault="00BB439E" w:rsidP="001E682D">
            <w:r w:rsidRPr="00B45DBA">
              <w:rPr>
                <w:rFonts w:ascii="Arial" w:hAnsi="Arial" w:cs="Arial"/>
                <w:color w:val="000000"/>
                <w:position w:val="-2"/>
                <w:sz w:val="18"/>
                <w:szCs w:val="18"/>
              </w:rPr>
              <w:t> </w:t>
            </w:r>
          </w:p>
        </w:tc>
        <w:tc>
          <w:tcPr>
            <w:tcW w:w="2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B45ACB" w14:textId="77777777" w:rsidR="00BB439E" w:rsidRPr="00B45DBA" w:rsidRDefault="00BB439E" w:rsidP="001E682D">
            <w:r w:rsidRPr="00B45DBA">
              <w:rPr>
                <w:rFonts w:ascii="Arial" w:hAnsi="Arial" w:cs="Arial"/>
                <w:color w:val="000000"/>
                <w:position w:val="-2"/>
                <w:sz w:val="18"/>
                <w:szCs w:val="18"/>
              </w:rPr>
              <w:t> </w:t>
            </w:r>
          </w:p>
        </w:tc>
      </w:tr>
    </w:tbl>
    <w:p w14:paraId="61FF2825" w14:textId="19290945" w:rsidR="00DD48CE" w:rsidRPr="0079229A" w:rsidRDefault="00DD48CE" w:rsidP="00DD48CE">
      <w:pPr>
        <w:spacing w:before="225" w:after="225" w:line="240" w:lineRule="auto"/>
        <w:jc w:val="both"/>
        <w:rPr>
          <w:rFonts w:ascii="Arial" w:hAnsi="Arial" w:cs="Arial"/>
          <w:b/>
          <w:color w:val="000000"/>
          <w:sz w:val="18"/>
          <w:szCs w:val="18"/>
        </w:rPr>
      </w:pPr>
      <w:r w:rsidRPr="0079229A">
        <w:rPr>
          <w:rFonts w:ascii="Arial" w:hAnsi="Arial" w:cs="Arial"/>
          <w:b/>
          <w:color w:val="000000"/>
          <w:sz w:val="18"/>
          <w:szCs w:val="18"/>
        </w:rPr>
        <w:t xml:space="preserve">Ponudbena cena za obdobje od 1. 1. 2027 do </w:t>
      </w:r>
      <w:r w:rsidRPr="00085295">
        <w:rPr>
          <w:rFonts w:ascii="Arial" w:hAnsi="Arial" w:cs="Arial"/>
          <w:b/>
          <w:color w:val="000000"/>
          <w:sz w:val="18"/>
          <w:szCs w:val="18"/>
        </w:rPr>
        <w:t>24. 6. 2027:</w:t>
      </w:r>
    </w:p>
    <w:tbl>
      <w:tblPr>
        <w:tblStyle w:val="NormalTablePHPDOCX"/>
        <w:tblW w:w="4911" w:type="pct"/>
        <w:tblInd w:w="108" w:type="dxa"/>
        <w:tblLook w:val="04A0" w:firstRow="1" w:lastRow="0" w:firstColumn="1" w:lastColumn="0" w:noHBand="0" w:noVBand="1"/>
      </w:tblPr>
      <w:tblGrid>
        <w:gridCol w:w="3041"/>
        <w:gridCol w:w="2194"/>
        <w:gridCol w:w="3662"/>
      </w:tblGrid>
      <w:tr w:rsidR="00DD48CE" w:rsidRPr="0079229A" w14:paraId="7B8980A1" w14:textId="77777777" w:rsidTr="00956225">
        <w:trPr>
          <w:trHeight w:val="874"/>
        </w:trPr>
        <w:tc>
          <w:tcPr>
            <w:tcW w:w="17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4B40F13" w14:textId="77777777" w:rsidR="00DD48CE" w:rsidRPr="0079229A" w:rsidRDefault="00DD48CE" w:rsidP="00956225">
            <w:pPr>
              <w:jc w:val="center"/>
              <w:rPr>
                <w:rFonts w:ascii="Arial" w:hAnsi="Arial" w:cs="Arial"/>
                <w:b/>
                <w:bCs/>
                <w:position w:val="-2"/>
                <w:sz w:val="18"/>
                <w:szCs w:val="18"/>
                <w:shd w:val="clear" w:color="auto" w:fill="D1D1D1"/>
              </w:rPr>
            </w:pPr>
            <w:r w:rsidRPr="0079229A">
              <w:rPr>
                <w:rFonts w:ascii="Arial" w:hAnsi="Arial" w:cs="Arial"/>
                <w:b/>
                <w:bCs/>
                <w:position w:val="-2"/>
                <w:sz w:val="18"/>
                <w:szCs w:val="18"/>
                <w:shd w:val="clear" w:color="auto" w:fill="D1D1D1"/>
              </w:rPr>
              <w:t xml:space="preserve">Vrednost izvajanja storitev v EUR brez DDV </w:t>
            </w:r>
          </w:p>
          <w:p w14:paraId="5AB31A80" w14:textId="514E7635" w:rsidR="00DD48CE" w:rsidRPr="0079229A" w:rsidRDefault="00DD48CE" w:rsidP="00956225">
            <w:pPr>
              <w:jc w:val="center"/>
              <w:rPr>
                <w:rFonts w:ascii="Arial" w:hAnsi="Arial" w:cs="Arial"/>
                <w:b/>
                <w:bCs/>
                <w:position w:val="-2"/>
                <w:sz w:val="18"/>
                <w:szCs w:val="18"/>
                <w:shd w:val="clear" w:color="auto" w:fill="D1D1D1"/>
              </w:rPr>
            </w:pPr>
            <w:r w:rsidRPr="0079229A">
              <w:rPr>
                <w:rFonts w:ascii="Arial" w:hAnsi="Arial" w:cs="Arial"/>
                <w:b/>
                <w:bCs/>
                <w:position w:val="-2"/>
                <w:sz w:val="18"/>
                <w:szCs w:val="18"/>
                <w:shd w:val="clear" w:color="auto" w:fill="D1D1D1"/>
              </w:rPr>
              <w:t>od 1. 1. 2026 do</w:t>
            </w:r>
            <w:r w:rsidR="001B4D72">
              <w:rPr>
                <w:rFonts w:ascii="Arial" w:hAnsi="Arial" w:cs="Arial"/>
                <w:b/>
                <w:bCs/>
                <w:position w:val="-2"/>
                <w:sz w:val="18"/>
                <w:szCs w:val="18"/>
                <w:shd w:val="clear" w:color="auto" w:fill="D1D1D1"/>
              </w:rPr>
              <w:t xml:space="preserve"> 24. 6. 2027</w:t>
            </w:r>
            <w:r w:rsidRPr="0079229A">
              <w:rPr>
                <w:rFonts w:ascii="Arial" w:hAnsi="Arial" w:cs="Arial"/>
                <w:b/>
                <w:bCs/>
                <w:position w:val="-2"/>
                <w:sz w:val="18"/>
                <w:szCs w:val="18"/>
                <w:shd w:val="clear" w:color="auto" w:fill="D1D1D1"/>
              </w:rPr>
              <w:t xml:space="preserve"> </w:t>
            </w:r>
          </w:p>
          <w:p w14:paraId="240C8F19" w14:textId="1F1E8031" w:rsidR="00DD48CE" w:rsidRPr="0079229A" w:rsidRDefault="00DD48CE" w:rsidP="001B4D72">
            <w:pPr>
              <w:jc w:val="center"/>
              <w:rPr>
                <w:rFonts w:ascii="Arial" w:hAnsi="Arial" w:cs="Arial"/>
                <w:b/>
                <w:sz w:val="18"/>
                <w:szCs w:val="18"/>
              </w:rPr>
            </w:pPr>
            <w:r w:rsidRPr="0079229A">
              <w:rPr>
                <w:rFonts w:ascii="Arial" w:hAnsi="Arial" w:cs="Arial"/>
                <w:b/>
                <w:sz w:val="18"/>
                <w:szCs w:val="18"/>
              </w:rPr>
              <w:t>(1</w:t>
            </w:r>
            <w:r w:rsidR="008F7017" w:rsidRPr="0079229A">
              <w:rPr>
                <w:rFonts w:ascii="Arial" w:hAnsi="Arial" w:cs="Arial"/>
                <w:b/>
                <w:sz w:val="18"/>
                <w:szCs w:val="18"/>
              </w:rPr>
              <w:t>44</w:t>
            </w:r>
            <w:r w:rsidRPr="0079229A">
              <w:rPr>
                <w:rFonts w:ascii="Arial" w:hAnsi="Arial" w:cs="Arial"/>
                <w:b/>
                <w:sz w:val="18"/>
                <w:szCs w:val="18"/>
              </w:rPr>
              <w:t>)</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DA6975" w14:textId="77777777" w:rsidR="00DD48CE" w:rsidRPr="0079229A" w:rsidRDefault="00DD48CE" w:rsidP="00956225">
            <w:pPr>
              <w:jc w:val="center"/>
            </w:pPr>
            <w:r w:rsidRPr="0079229A">
              <w:rPr>
                <w:rFonts w:ascii="Arial" w:hAnsi="Arial" w:cs="Arial"/>
                <w:b/>
                <w:bCs/>
                <w:color w:val="000000"/>
                <w:position w:val="-2"/>
                <w:sz w:val="18"/>
                <w:szCs w:val="18"/>
                <w:shd w:val="clear" w:color="auto" w:fill="D1D1D1"/>
              </w:rPr>
              <w:t>DDV</w:t>
            </w:r>
          </w:p>
        </w:tc>
        <w:tc>
          <w:tcPr>
            <w:tcW w:w="2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0C69E6" w14:textId="77777777" w:rsidR="00DD48CE" w:rsidRPr="0079229A" w:rsidRDefault="00DD48CE" w:rsidP="00956225">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 xml:space="preserve">Vrednost izvajanja storitev v EUR z DDV </w:t>
            </w:r>
          </w:p>
          <w:p w14:paraId="45475F77" w14:textId="4A19B47B" w:rsidR="00DD48CE" w:rsidRPr="0079229A" w:rsidRDefault="00DD48CE" w:rsidP="00956225">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 xml:space="preserve">od </w:t>
            </w:r>
            <w:r w:rsidR="00972586" w:rsidRPr="0079229A">
              <w:rPr>
                <w:rFonts w:ascii="Arial" w:hAnsi="Arial" w:cs="Arial"/>
                <w:b/>
                <w:bCs/>
                <w:position w:val="-2"/>
                <w:sz w:val="18"/>
                <w:szCs w:val="18"/>
                <w:shd w:val="clear" w:color="auto" w:fill="D1D1D1"/>
              </w:rPr>
              <w:t>1. 1. 2026 do</w:t>
            </w:r>
            <w:r w:rsidR="001B4D72">
              <w:rPr>
                <w:rFonts w:ascii="Arial" w:hAnsi="Arial" w:cs="Arial"/>
                <w:b/>
                <w:bCs/>
                <w:position w:val="-2"/>
                <w:sz w:val="18"/>
                <w:szCs w:val="18"/>
                <w:shd w:val="clear" w:color="auto" w:fill="D1D1D1"/>
              </w:rPr>
              <w:t xml:space="preserve"> 24. 6. 2027</w:t>
            </w:r>
          </w:p>
          <w:p w14:paraId="5E2639EF" w14:textId="1866A774" w:rsidR="00DD48CE" w:rsidRPr="0079229A" w:rsidRDefault="00197AB1" w:rsidP="001B4D72">
            <w:pPr>
              <w:jc w:val="center"/>
              <w:rPr>
                <w:rFonts w:ascii="Arial" w:hAnsi="Arial" w:cs="Arial"/>
                <w:b/>
                <w:bCs/>
                <w:color w:val="000000"/>
                <w:position w:val="-2"/>
                <w:sz w:val="18"/>
                <w:szCs w:val="18"/>
                <w:shd w:val="clear" w:color="auto" w:fill="D1D1D1"/>
              </w:rPr>
            </w:pPr>
            <w:r w:rsidRPr="0079229A">
              <w:rPr>
                <w:rFonts w:ascii="Arial" w:hAnsi="Arial" w:cs="Arial"/>
                <w:b/>
                <w:sz w:val="18"/>
                <w:szCs w:val="18"/>
              </w:rPr>
              <w:t>(1</w:t>
            </w:r>
            <w:r w:rsidR="0079229A" w:rsidRPr="0079229A">
              <w:rPr>
                <w:rFonts w:ascii="Arial" w:hAnsi="Arial" w:cs="Arial"/>
                <w:b/>
                <w:sz w:val="18"/>
                <w:szCs w:val="18"/>
              </w:rPr>
              <w:t>44</w:t>
            </w:r>
            <w:r w:rsidRPr="0079229A">
              <w:rPr>
                <w:rFonts w:ascii="Arial" w:hAnsi="Arial" w:cs="Arial"/>
                <w:b/>
                <w:sz w:val="18"/>
                <w:szCs w:val="18"/>
              </w:rPr>
              <w:t xml:space="preserve"> </w:t>
            </w:r>
            <w:r w:rsidR="001B4D72">
              <w:rPr>
                <w:rFonts w:ascii="Arial" w:hAnsi="Arial" w:cs="Arial"/>
                <w:b/>
                <w:sz w:val="18"/>
                <w:szCs w:val="18"/>
              </w:rPr>
              <w:t>dni)</w:t>
            </w:r>
          </w:p>
        </w:tc>
      </w:tr>
      <w:tr w:rsidR="00DD48CE" w:rsidRPr="0079229A" w14:paraId="3C37CCC7" w14:textId="77777777" w:rsidTr="00956225">
        <w:trPr>
          <w:trHeight w:val="211"/>
        </w:trPr>
        <w:tc>
          <w:tcPr>
            <w:tcW w:w="17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89586" w14:textId="77777777" w:rsidR="00DD48CE" w:rsidRPr="0079229A" w:rsidRDefault="00DD48CE" w:rsidP="00956225">
            <w:r w:rsidRPr="0079229A">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2D2B64" w14:textId="77777777" w:rsidR="00DD48CE" w:rsidRPr="0079229A" w:rsidRDefault="00DD48CE" w:rsidP="00956225">
            <w:r w:rsidRPr="0079229A">
              <w:rPr>
                <w:rFonts w:ascii="Arial" w:hAnsi="Arial" w:cs="Arial"/>
                <w:color w:val="000000"/>
                <w:position w:val="-2"/>
                <w:sz w:val="18"/>
                <w:szCs w:val="18"/>
              </w:rPr>
              <w:t> </w:t>
            </w:r>
          </w:p>
        </w:tc>
        <w:tc>
          <w:tcPr>
            <w:tcW w:w="2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E682E2" w14:textId="77777777" w:rsidR="00DD48CE" w:rsidRPr="0079229A" w:rsidRDefault="00DD48CE" w:rsidP="00956225">
            <w:r w:rsidRPr="0079229A">
              <w:rPr>
                <w:rFonts w:ascii="Arial" w:hAnsi="Arial" w:cs="Arial"/>
                <w:color w:val="000000"/>
                <w:position w:val="-2"/>
                <w:sz w:val="18"/>
                <w:szCs w:val="18"/>
              </w:rPr>
              <w:t> </w:t>
            </w:r>
          </w:p>
        </w:tc>
      </w:tr>
    </w:tbl>
    <w:p w14:paraId="1BCB516B" w14:textId="77777777" w:rsidR="00DD48CE" w:rsidRPr="0079229A" w:rsidRDefault="00DD48CE">
      <w:pPr>
        <w:spacing w:before="225" w:after="225" w:line="240" w:lineRule="auto"/>
        <w:jc w:val="both"/>
        <w:rPr>
          <w:rFonts w:ascii="Arial" w:hAnsi="Arial" w:cs="Arial"/>
          <w:b/>
          <w:color w:val="000000"/>
          <w:sz w:val="18"/>
          <w:szCs w:val="18"/>
          <w:u w:val="single"/>
        </w:rPr>
      </w:pPr>
    </w:p>
    <w:p w14:paraId="1B71F739" w14:textId="77777777" w:rsidR="00444592" w:rsidRPr="0079229A" w:rsidRDefault="00444592">
      <w:pPr>
        <w:spacing w:before="225" w:after="225" w:line="240" w:lineRule="auto"/>
        <w:jc w:val="both"/>
        <w:rPr>
          <w:rFonts w:ascii="Arial" w:hAnsi="Arial" w:cs="Arial"/>
          <w:b/>
          <w:color w:val="000000"/>
          <w:sz w:val="18"/>
          <w:szCs w:val="18"/>
          <w:u w:val="single"/>
        </w:rPr>
      </w:pPr>
      <w:r w:rsidRPr="0079229A">
        <w:rPr>
          <w:rFonts w:ascii="Arial" w:hAnsi="Arial" w:cs="Arial"/>
          <w:b/>
          <w:color w:val="000000"/>
          <w:sz w:val="18"/>
          <w:szCs w:val="18"/>
          <w:u w:val="single"/>
        </w:rPr>
        <w:t>Ponudbena cena za celotno obdobje sklenitve pogodbe:</w:t>
      </w:r>
    </w:p>
    <w:tbl>
      <w:tblPr>
        <w:tblStyle w:val="NormalTablePHPDOCX"/>
        <w:tblW w:w="4932" w:type="pct"/>
        <w:tblInd w:w="108" w:type="dxa"/>
        <w:tblLook w:val="04A0" w:firstRow="1" w:lastRow="0" w:firstColumn="1" w:lastColumn="0" w:noHBand="0" w:noVBand="1"/>
      </w:tblPr>
      <w:tblGrid>
        <w:gridCol w:w="3054"/>
        <w:gridCol w:w="2203"/>
        <w:gridCol w:w="3678"/>
      </w:tblGrid>
      <w:tr w:rsidR="00BB439E" w14:paraId="78D51A78" w14:textId="77777777" w:rsidTr="00DD48CE">
        <w:trPr>
          <w:trHeight w:val="854"/>
        </w:trPr>
        <w:tc>
          <w:tcPr>
            <w:tcW w:w="17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7EBE9C" w14:textId="77777777" w:rsidR="00BB439E" w:rsidRPr="0079229A" w:rsidRDefault="00BB439E" w:rsidP="00E37969">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Vrednost izvajanja storitev v EUR brez DDV za celotno obdobje sklenitve pogodbe</w:t>
            </w:r>
          </w:p>
          <w:p w14:paraId="00631DC0" w14:textId="365B78DC" w:rsidR="00BB439E" w:rsidRPr="0079229A" w:rsidRDefault="00BB439E" w:rsidP="00444592">
            <w:pPr>
              <w:jc w:val="center"/>
              <w:rPr>
                <w:rFonts w:ascii="Arial" w:hAnsi="Arial" w:cs="Arial"/>
                <w:sz w:val="18"/>
                <w:szCs w:val="18"/>
              </w:rPr>
            </w:pPr>
            <w:r w:rsidRPr="0079229A">
              <w:rPr>
                <w:rFonts w:ascii="Arial" w:hAnsi="Arial" w:cs="Arial"/>
                <w:b/>
                <w:sz w:val="18"/>
                <w:szCs w:val="18"/>
              </w:rPr>
              <w:t>(</w:t>
            </w:r>
            <w:r w:rsidR="0079229A" w:rsidRPr="0079229A">
              <w:rPr>
                <w:rFonts w:ascii="Arial" w:hAnsi="Arial" w:cs="Arial"/>
                <w:b/>
                <w:sz w:val="18"/>
                <w:szCs w:val="18"/>
              </w:rPr>
              <w:t>525</w:t>
            </w:r>
            <w:r w:rsidRPr="0079229A">
              <w:rPr>
                <w:rFonts w:ascii="Arial" w:hAnsi="Arial" w:cs="Arial"/>
                <w:b/>
                <w:sz w:val="18"/>
                <w:szCs w:val="18"/>
              </w:rPr>
              <w:t xml:space="preserve"> dni)</w:t>
            </w:r>
          </w:p>
        </w:tc>
        <w:tc>
          <w:tcPr>
            <w:tcW w:w="12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578EF44" w14:textId="77777777" w:rsidR="00BB439E" w:rsidRPr="0079229A" w:rsidRDefault="00BB439E" w:rsidP="00E37969">
            <w:pPr>
              <w:jc w:val="center"/>
            </w:pPr>
            <w:r w:rsidRPr="0079229A">
              <w:rPr>
                <w:rFonts w:ascii="Arial" w:hAnsi="Arial" w:cs="Arial"/>
                <w:b/>
                <w:bCs/>
                <w:color w:val="000000"/>
                <w:position w:val="-2"/>
                <w:sz w:val="18"/>
                <w:szCs w:val="18"/>
                <w:shd w:val="clear" w:color="auto" w:fill="D1D1D1"/>
              </w:rPr>
              <w:t>DDV</w:t>
            </w:r>
          </w:p>
        </w:tc>
        <w:tc>
          <w:tcPr>
            <w:tcW w:w="205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7FFD77" w14:textId="77777777" w:rsidR="00BB439E" w:rsidRPr="0079229A" w:rsidRDefault="00BB439E" w:rsidP="00AC76C7">
            <w:pPr>
              <w:jc w:val="center"/>
              <w:rPr>
                <w:rFonts w:ascii="Arial" w:hAnsi="Arial" w:cs="Arial"/>
                <w:b/>
                <w:bCs/>
                <w:color w:val="000000"/>
                <w:position w:val="-2"/>
                <w:sz w:val="18"/>
                <w:szCs w:val="18"/>
                <w:shd w:val="clear" w:color="auto" w:fill="D1D1D1"/>
              </w:rPr>
            </w:pPr>
            <w:r w:rsidRPr="0079229A">
              <w:rPr>
                <w:rFonts w:ascii="Arial" w:hAnsi="Arial" w:cs="Arial"/>
                <w:b/>
                <w:bCs/>
                <w:color w:val="000000"/>
                <w:position w:val="-2"/>
                <w:sz w:val="18"/>
                <w:szCs w:val="18"/>
                <w:shd w:val="clear" w:color="auto" w:fill="D1D1D1"/>
              </w:rPr>
              <w:t>Vrednost izvajanja storitev v EUR z DDV za celotno obdobje sklenitve pogodbe</w:t>
            </w:r>
          </w:p>
          <w:p w14:paraId="382B8689" w14:textId="06916041" w:rsidR="00BB439E" w:rsidRPr="00D93DD4" w:rsidRDefault="00BB439E" w:rsidP="00444592">
            <w:pPr>
              <w:jc w:val="center"/>
              <w:rPr>
                <w:rFonts w:ascii="Arial" w:hAnsi="Arial" w:cs="Arial"/>
                <w:b/>
                <w:bCs/>
                <w:color w:val="000000"/>
                <w:position w:val="-2"/>
                <w:sz w:val="18"/>
                <w:szCs w:val="18"/>
                <w:shd w:val="clear" w:color="auto" w:fill="D1D1D1"/>
              </w:rPr>
            </w:pPr>
            <w:r w:rsidRPr="0079229A">
              <w:rPr>
                <w:rFonts w:ascii="Arial" w:hAnsi="Arial" w:cs="Arial"/>
                <w:b/>
                <w:sz w:val="18"/>
                <w:szCs w:val="18"/>
              </w:rPr>
              <w:t>(</w:t>
            </w:r>
            <w:r w:rsidR="0079229A" w:rsidRPr="0079229A">
              <w:rPr>
                <w:rFonts w:ascii="Arial" w:hAnsi="Arial" w:cs="Arial"/>
                <w:b/>
                <w:sz w:val="18"/>
                <w:szCs w:val="18"/>
              </w:rPr>
              <w:t>525</w:t>
            </w:r>
            <w:r w:rsidRPr="0079229A">
              <w:rPr>
                <w:rFonts w:ascii="Arial" w:hAnsi="Arial" w:cs="Arial"/>
                <w:b/>
                <w:sz w:val="18"/>
                <w:szCs w:val="18"/>
              </w:rPr>
              <w:t xml:space="preserve"> dni)</w:t>
            </w:r>
          </w:p>
        </w:tc>
      </w:tr>
      <w:tr w:rsidR="00BB439E" w14:paraId="6F522E10" w14:textId="77777777" w:rsidTr="00DD48CE">
        <w:trPr>
          <w:trHeight w:val="206"/>
        </w:trPr>
        <w:tc>
          <w:tcPr>
            <w:tcW w:w="17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9F495" w14:textId="77777777" w:rsidR="00BB439E" w:rsidRPr="00AC76C7" w:rsidRDefault="00BB439E" w:rsidP="001E682D">
            <w:r w:rsidRPr="00AC76C7">
              <w:rPr>
                <w:rFonts w:ascii="Arial" w:hAnsi="Arial" w:cs="Arial"/>
                <w:color w:val="000000"/>
                <w:position w:val="-2"/>
                <w:sz w:val="18"/>
                <w:szCs w:val="18"/>
              </w:rPr>
              <w:t> </w:t>
            </w:r>
          </w:p>
        </w:tc>
        <w:tc>
          <w:tcPr>
            <w:tcW w:w="12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8B6EC" w14:textId="77777777" w:rsidR="00BB439E" w:rsidRPr="00AC76C7" w:rsidRDefault="00BB439E" w:rsidP="001E682D">
            <w:r w:rsidRPr="00AC76C7">
              <w:rPr>
                <w:rFonts w:ascii="Arial" w:hAnsi="Arial" w:cs="Arial"/>
                <w:color w:val="000000"/>
                <w:position w:val="-2"/>
                <w:sz w:val="18"/>
                <w:szCs w:val="18"/>
              </w:rPr>
              <w:t> </w:t>
            </w:r>
          </w:p>
        </w:tc>
        <w:tc>
          <w:tcPr>
            <w:tcW w:w="205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6E3775" w14:textId="77777777" w:rsidR="00BB439E" w:rsidRPr="00AC76C7" w:rsidRDefault="00BB439E" w:rsidP="001E682D">
            <w:r w:rsidRPr="00AC76C7">
              <w:rPr>
                <w:rFonts w:ascii="Arial" w:hAnsi="Arial" w:cs="Arial"/>
                <w:color w:val="000000"/>
                <w:position w:val="-2"/>
                <w:sz w:val="18"/>
                <w:szCs w:val="18"/>
              </w:rPr>
              <w:t> </w:t>
            </w:r>
          </w:p>
        </w:tc>
      </w:tr>
    </w:tbl>
    <w:p w14:paraId="0F7446FE" w14:textId="77777777" w:rsidR="00956225" w:rsidRDefault="00956225">
      <w:pPr>
        <w:spacing w:before="225" w:after="225" w:line="240" w:lineRule="auto"/>
        <w:jc w:val="both"/>
        <w:rPr>
          <w:rFonts w:ascii="Arial" w:hAnsi="Arial" w:cs="Arial"/>
          <w:color w:val="000000"/>
          <w:sz w:val="18"/>
          <w:szCs w:val="18"/>
        </w:rPr>
      </w:pPr>
    </w:p>
    <w:p w14:paraId="6616BB5E" w14:textId="77777777" w:rsidR="005D6DB2" w:rsidRDefault="00CA73A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111EF10C" w14:textId="664C6008" w:rsidR="00B85E36" w:rsidRPr="00197202" w:rsidRDefault="00B85E36" w:rsidP="00B85E36">
      <w:pPr>
        <w:spacing w:before="225" w:after="225" w:line="240" w:lineRule="auto"/>
        <w:jc w:val="both"/>
        <w:rPr>
          <w:rFonts w:ascii="Arial" w:hAnsi="Arial" w:cs="Arial"/>
          <w:sz w:val="18"/>
          <w:szCs w:val="18"/>
        </w:rPr>
      </w:pPr>
      <w:r w:rsidRPr="00197202">
        <w:rPr>
          <w:rFonts w:ascii="Arial" w:hAnsi="Arial" w:cs="Arial"/>
          <w:sz w:val="18"/>
          <w:szCs w:val="18"/>
        </w:rPr>
        <w:t>Pri izračunu</w:t>
      </w:r>
      <w:r w:rsidR="001B4D72">
        <w:rPr>
          <w:rFonts w:ascii="Arial" w:hAnsi="Arial" w:cs="Arial"/>
          <w:sz w:val="18"/>
          <w:szCs w:val="18"/>
        </w:rPr>
        <w:t xml:space="preserve"> </w:t>
      </w:r>
      <w:r w:rsidRPr="00197202">
        <w:rPr>
          <w:rFonts w:ascii="Arial" w:hAnsi="Arial" w:cs="Arial"/>
          <w:sz w:val="18"/>
          <w:szCs w:val="18"/>
        </w:rPr>
        <w:t>dnevn</w:t>
      </w:r>
      <w:r w:rsidR="001B4D72">
        <w:rPr>
          <w:rFonts w:ascii="Arial" w:hAnsi="Arial" w:cs="Arial"/>
          <w:sz w:val="18"/>
          <w:szCs w:val="18"/>
        </w:rPr>
        <w:t xml:space="preserve">e </w:t>
      </w:r>
      <w:r w:rsidRPr="00197202">
        <w:rPr>
          <w:rFonts w:ascii="Arial" w:hAnsi="Arial" w:cs="Arial"/>
          <w:sz w:val="18"/>
          <w:szCs w:val="18"/>
        </w:rPr>
        <w:t>cen</w:t>
      </w:r>
      <w:r w:rsidR="001B4D72">
        <w:rPr>
          <w:rFonts w:ascii="Arial" w:hAnsi="Arial" w:cs="Arial"/>
          <w:sz w:val="18"/>
          <w:szCs w:val="18"/>
        </w:rPr>
        <w:t>e</w:t>
      </w:r>
      <w:r w:rsidRPr="00197202">
        <w:rPr>
          <w:rFonts w:ascii="Arial" w:hAnsi="Arial" w:cs="Arial"/>
          <w:sz w:val="18"/>
          <w:szCs w:val="18"/>
        </w:rPr>
        <w:t xml:space="preserve"> oziroma </w:t>
      </w:r>
      <w:r w:rsidR="001B4D72">
        <w:rPr>
          <w:rFonts w:ascii="Arial" w:hAnsi="Arial" w:cs="Arial"/>
          <w:sz w:val="18"/>
          <w:szCs w:val="18"/>
        </w:rPr>
        <w:t xml:space="preserve">cene na </w:t>
      </w:r>
      <w:r w:rsidRPr="00197202">
        <w:rPr>
          <w:rFonts w:ascii="Arial" w:hAnsi="Arial" w:cs="Arial"/>
          <w:sz w:val="18"/>
          <w:szCs w:val="18"/>
        </w:rPr>
        <w:t>razpisano enoto mere in skupn</w:t>
      </w:r>
      <w:r w:rsidR="001B4D72">
        <w:rPr>
          <w:rFonts w:ascii="Arial" w:hAnsi="Arial" w:cs="Arial"/>
          <w:sz w:val="18"/>
          <w:szCs w:val="18"/>
        </w:rPr>
        <w:t>e vrednosti</w:t>
      </w:r>
      <w:r w:rsidRPr="00197202">
        <w:rPr>
          <w:rFonts w:ascii="Arial" w:hAnsi="Arial" w:cs="Arial"/>
          <w:sz w:val="18"/>
          <w:szCs w:val="18"/>
        </w:rPr>
        <w:t xml:space="preserve"> ponudbe </w:t>
      </w:r>
      <w:r>
        <w:rPr>
          <w:rFonts w:ascii="Arial" w:hAnsi="Arial" w:cs="Arial"/>
          <w:sz w:val="18"/>
          <w:szCs w:val="18"/>
        </w:rPr>
        <w:t xml:space="preserve">je ponudnik upošteval </w:t>
      </w:r>
      <w:r w:rsidRPr="00197202">
        <w:rPr>
          <w:rFonts w:ascii="Arial" w:hAnsi="Arial" w:cs="Arial"/>
          <w:sz w:val="18"/>
          <w:szCs w:val="18"/>
        </w:rPr>
        <w:t xml:space="preserve">vse elemente, ki vplivajo na izračun cene, kot so cena za izvedbo relacije, davek, stroški dela, amortizacija, materialni stroški, fiksnost cen, obseg razpisane relacije in vse ostale stroške, ki vplivajo na izračun cen. </w:t>
      </w:r>
    </w:p>
    <w:p w14:paraId="6B12226A" w14:textId="77777777" w:rsidR="00081F4F" w:rsidRDefault="00CA73A0">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081F4F">
        <w:rPr>
          <w:rFonts w:ascii="Arial" w:hAnsi="Arial" w:cs="Arial"/>
          <w:b/>
          <w:bCs/>
          <w:color w:val="000000"/>
          <w:sz w:val="18"/>
          <w:szCs w:val="18"/>
        </w:rPr>
        <w:t>e</w:t>
      </w:r>
      <w:r>
        <w:rPr>
          <w:rFonts w:ascii="Arial" w:hAnsi="Arial" w:cs="Arial"/>
          <w:color w:val="000000"/>
          <w:sz w:val="18"/>
          <w:szCs w:val="18"/>
        </w:rPr>
        <w:t> </w:t>
      </w:r>
    </w:p>
    <w:p w14:paraId="0B5BBF90" w14:textId="3C2DC562" w:rsidR="00081F4F" w:rsidRDefault="00CA73A0">
      <w:pPr>
        <w:spacing w:before="225" w:after="225" w:line="240" w:lineRule="auto"/>
        <w:jc w:val="both"/>
      </w:pPr>
      <w:r>
        <w:rPr>
          <w:rFonts w:ascii="Arial" w:hAnsi="Arial" w:cs="Arial"/>
          <w:color w:val="000000"/>
          <w:sz w:val="18"/>
          <w:szCs w:val="18"/>
        </w:rPr>
        <w:t>Ponudba velja najmanj 90 dni od roka za predložitev ponudb.</w:t>
      </w:r>
      <w:r w:rsidR="006923CC">
        <w:t xml:space="preserve"> </w:t>
      </w:r>
      <w:r>
        <w:rPr>
          <w:rFonts w:ascii="Arial" w:hAnsi="Arial" w:cs="Arial"/>
          <w:color w:val="000000"/>
          <w:sz w:val="18"/>
          <w:szCs w:val="18"/>
        </w:rPr>
        <w:t>Ponudba mora biti veljavna najmanj do navedenega roka. Prekratka veljavnost ponudbe pomeni razlog za zavrnitev ponudbe.</w:t>
      </w:r>
    </w:p>
    <w:p w14:paraId="59D0A5EB" w14:textId="77777777" w:rsidR="005D6DB2" w:rsidRDefault="00CA73A0">
      <w:pPr>
        <w:spacing w:before="225" w:after="225" w:line="240" w:lineRule="auto"/>
        <w:jc w:val="both"/>
      </w:pPr>
      <w:r>
        <w:rPr>
          <w:rFonts w:ascii="Arial" w:hAnsi="Arial" w:cs="Arial"/>
          <w:b/>
          <w:bCs/>
          <w:color w:val="000000"/>
          <w:sz w:val="18"/>
          <w:szCs w:val="18"/>
        </w:rPr>
        <w:t>IV. Podatki o plačilu </w:t>
      </w:r>
    </w:p>
    <w:p w14:paraId="4796E495" w14:textId="10312E96" w:rsidR="005D6DB2" w:rsidRDefault="00CA73A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r w:rsidR="006923CC">
        <w:t xml:space="preserve"> </w:t>
      </w: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2CC045F" w14:textId="77777777" w:rsidR="005D6DB2" w:rsidRDefault="00CA73A0" w:rsidP="00081F4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7D054A0" w14:textId="77777777" w:rsidR="00081F4F" w:rsidRDefault="00CA73A0" w:rsidP="00081F4F">
      <w:pPr>
        <w:spacing w:after="0" w:line="240" w:lineRule="auto"/>
        <w:jc w:val="both"/>
        <w:rPr>
          <w:rFonts w:ascii="Arial" w:hAnsi="Arial" w:cs="Arial"/>
          <w:color w:val="000000"/>
          <w:sz w:val="18"/>
          <w:szCs w:val="18"/>
        </w:rPr>
      </w:pPr>
      <w:r>
        <w:rPr>
          <w:rFonts w:ascii="Arial" w:hAnsi="Arial" w:cs="Arial"/>
          <w:color w:val="000000"/>
          <w:sz w:val="18"/>
          <w:szCs w:val="18"/>
        </w:rPr>
        <w:t> </w:t>
      </w:r>
    </w:p>
    <w:p w14:paraId="7AD42934" w14:textId="77777777" w:rsidR="00956225" w:rsidRDefault="00956225" w:rsidP="00081F4F">
      <w:pPr>
        <w:spacing w:after="0" w:line="240" w:lineRule="auto"/>
        <w:jc w:val="both"/>
        <w:rPr>
          <w:rFonts w:ascii="Arial" w:hAnsi="Arial" w:cs="Arial"/>
          <w:color w:val="000000"/>
          <w:sz w:val="18"/>
          <w:szCs w:val="18"/>
        </w:rPr>
      </w:pPr>
    </w:p>
    <w:p w14:paraId="3E4B6D19" w14:textId="77777777" w:rsidR="005D6DB2" w:rsidRDefault="00CA73A0" w:rsidP="00081F4F">
      <w:pPr>
        <w:spacing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6EA522EF" w14:textId="77777777" w:rsidR="000068C6" w:rsidRDefault="000068C6" w:rsidP="00081F4F">
      <w:pPr>
        <w:spacing w:after="0" w:line="240" w:lineRule="auto"/>
        <w:jc w:val="both"/>
      </w:pP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5D6DB2" w14:paraId="3052AC66"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3A1645" w14:textId="77777777" w:rsidR="005D6DB2" w:rsidRDefault="00CA73A0">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54130" w14:textId="77777777" w:rsidR="005D6DB2" w:rsidRDefault="00CA73A0">
            <w:r>
              <w:rPr>
                <w:rFonts w:ascii="Arial" w:hAnsi="Arial" w:cs="Arial"/>
                <w:color w:val="000000"/>
                <w:position w:val="-2"/>
                <w:sz w:val="18"/>
                <w:szCs w:val="18"/>
              </w:rPr>
              <w:t> </w:t>
            </w:r>
          </w:p>
        </w:tc>
      </w:tr>
      <w:tr w:rsidR="005D6DB2" w14:paraId="172C3824"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AC9659" w14:textId="77777777" w:rsidR="005D6DB2" w:rsidRDefault="00CA73A0">
            <w:pPr>
              <w:jc w:val="right"/>
            </w:pPr>
            <w:r>
              <w:rPr>
                <w:rFonts w:ascii="Arial" w:hAnsi="Arial" w:cs="Arial"/>
                <w:b/>
                <w:bCs/>
                <w:color w:val="000000"/>
                <w:position w:val="-2"/>
                <w:sz w:val="18"/>
                <w:szCs w:val="18"/>
                <w:shd w:val="clear" w:color="auto" w:fill="CCCCCC"/>
              </w:rPr>
              <w:lastRenderedPageBreak/>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10D79B" w14:textId="77777777" w:rsidR="005D6DB2" w:rsidRDefault="00CA73A0">
            <w:r>
              <w:rPr>
                <w:rFonts w:ascii="Arial" w:hAnsi="Arial" w:cs="Arial"/>
                <w:color w:val="000000"/>
                <w:position w:val="-2"/>
                <w:sz w:val="18"/>
                <w:szCs w:val="18"/>
              </w:rPr>
              <w:t> </w:t>
            </w:r>
          </w:p>
        </w:tc>
      </w:tr>
      <w:tr w:rsidR="005D6DB2" w14:paraId="6D3DD990"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728709" w14:textId="77777777" w:rsidR="005D6DB2" w:rsidRDefault="00CA73A0">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B32276" w14:textId="77777777" w:rsidR="005D6DB2" w:rsidRDefault="00CA73A0">
            <w:r>
              <w:rPr>
                <w:rFonts w:ascii="Arial" w:hAnsi="Arial" w:cs="Arial"/>
                <w:color w:val="000000"/>
                <w:position w:val="-2"/>
                <w:sz w:val="18"/>
                <w:szCs w:val="18"/>
              </w:rPr>
              <w:t> </w:t>
            </w:r>
          </w:p>
        </w:tc>
      </w:tr>
      <w:tr w:rsidR="005D6DB2" w14:paraId="1650D87A"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D05B33" w14:textId="77777777" w:rsidR="005D6DB2" w:rsidRDefault="00CA73A0">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7B753" w14:textId="77777777" w:rsidR="005D6DB2" w:rsidRDefault="00CA73A0">
            <w:r>
              <w:rPr>
                <w:rFonts w:ascii="Arial" w:hAnsi="Arial" w:cs="Arial"/>
                <w:color w:val="000000"/>
                <w:position w:val="-2"/>
                <w:sz w:val="18"/>
                <w:szCs w:val="18"/>
              </w:rPr>
              <w:t> </w:t>
            </w:r>
          </w:p>
        </w:tc>
      </w:tr>
      <w:tr w:rsidR="005D6DB2" w14:paraId="6CC9632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8D7465" w14:textId="77777777" w:rsidR="005D6DB2" w:rsidRDefault="00CA73A0">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B729BF" w14:textId="77777777" w:rsidR="005D6DB2" w:rsidRDefault="00CA73A0">
            <w:r>
              <w:rPr>
                <w:rFonts w:ascii="Arial" w:hAnsi="Arial" w:cs="Arial"/>
                <w:color w:val="000000"/>
                <w:position w:val="-2"/>
                <w:sz w:val="18"/>
                <w:szCs w:val="18"/>
              </w:rPr>
              <w:t> </w:t>
            </w:r>
          </w:p>
        </w:tc>
      </w:tr>
      <w:tr w:rsidR="005D6DB2" w14:paraId="717D59E0"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EE6049" w14:textId="77777777" w:rsidR="005D6DB2" w:rsidRDefault="00CA73A0">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F08724" w14:textId="77777777" w:rsidR="005D6DB2" w:rsidRDefault="00CA73A0">
            <w:r>
              <w:rPr>
                <w:rFonts w:ascii="Arial" w:hAnsi="Arial" w:cs="Arial"/>
                <w:color w:val="000000"/>
                <w:position w:val="-2"/>
                <w:sz w:val="18"/>
                <w:szCs w:val="18"/>
              </w:rPr>
              <w:t> </w:t>
            </w:r>
          </w:p>
        </w:tc>
      </w:tr>
      <w:tr w:rsidR="005D6DB2" w14:paraId="1E91E054"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EDD27E" w14:textId="77777777" w:rsidR="005D6DB2" w:rsidRDefault="00CA73A0">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B1302B" w14:textId="77777777" w:rsidR="005D6DB2" w:rsidRDefault="00CA73A0">
            <w:r>
              <w:rPr>
                <w:rFonts w:ascii="Arial" w:hAnsi="Arial" w:cs="Arial"/>
                <w:color w:val="000000"/>
                <w:position w:val="-2"/>
                <w:sz w:val="18"/>
                <w:szCs w:val="18"/>
              </w:rPr>
              <w:t> </w:t>
            </w:r>
          </w:p>
        </w:tc>
      </w:tr>
      <w:tr w:rsidR="005D6DB2" w14:paraId="18ACA28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57AFFC" w14:textId="77777777" w:rsidR="005D6DB2" w:rsidRDefault="00CA73A0">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073C9A" w14:textId="77777777" w:rsidR="005D6DB2" w:rsidRDefault="00CA73A0">
            <w:r>
              <w:rPr>
                <w:rFonts w:ascii="Arial" w:hAnsi="Arial" w:cs="Arial"/>
                <w:color w:val="000000"/>
                <w:position w:val="-2"/>
                <w:sz w:val="18"/>
                <w:szCs w:val="18"/>
              </w:rPr>
              <w:t> </w:t>
            </w:r>
          </w:p>
        </w:tc>
      </w:tr>
      <w:tr w:rsidR="005D6DB2" w14:paraId="50F3C5AB"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E50DC9" w14:textId="77777777" w:rsidR="005D6DB2" w:rsidRDefault="00CA73A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4E9696" w14:textId="77777777" w:rsidR="005D6DB2" w:rsidRDefault="00CA73A0">
            <w:r>
              <w:rPr>
                <w:rFonts w:ascii="Arial" w:hAnsi="Arial" w:cs="Arial"/>
                <w:color w:val="000000"/>
                <w:position w:val="-2"/>
                <w:sz w:val="18"/>
                <w:szCs w:val="18"/>
              </w:rPr>
              <w:t> </w:t>
            </w:r>
          </w:p>
        </w:tc>
      </w:tr>
      <w:tr w:rsidR="005D6DB2" w14:paraId="11F0CCFF" w14:textId="77777777" w:rsidTr="000068C6">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F30E68" w14:textId="77777777" w:rsidR="005D6DB2" w:rsidRDefault="00CA73A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7C8B17" w14:textId="77777777" w:rsidR="005D6DB2" w:rsidRDefault="00CA73A0">
            <w:r>
              <w:rPr>
                <w:rFonts w:ascii="Arial" w:hAnsi="Arial" w:cs="Arial"/>
                <w:color w:val="000000"/>
                <w:position w:val="-2"/>
                <w:sz w:val="18"/>
                <w:szCs w:val="18"/>
              </w:rPr>
              <w:t> </w:t>
            </w:r>
          </w:p>
        </w:tc>
      </w:tr>
      <w:tr w:rsidR="005D6DB2" w14:paraId="1CCFEE83" w14:textId="77777777" w:rsidTr="000068C6">
        <w:tblPrEx>
          <w:shd w:val="clear" w:color="auto" w:fill="auto"/>
        </w:tblPrEx>
        <w:tc>
          <w:tcPr>
            <w:tcW w:w="8745" w:type="dxa"/>
            <w:gridSpan w:val="4"/>
            <w:tcMar>
              <w:top w:w="75" w:type="dxa"/>
              <w:bottom w:w="75" w:type="dxa"/>
            </w:tcMar>
            <w:vAlign w:val="center"/>
          </w:tcPr>
          <w:p w14:paraId="5DF50BBB"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613101F" w14:textId="77777777" w:rsidTr="000068C6">
        <w:tblPrEx>
          <w:shd w:val="clear" w:color="auto" w:fill="auto"/>
        </w:tblPrEx>
        <w:tc>
          <w:tcPr>
            <w:tcW w:w="4080" w:type="dxa"/>
            <w:gridSpan w:val="2"/>
            <w:tcMar>
              <w:top w:w="75" w:type="dxa"/>
              <w:bottom w:w="75" w:type="dxa"/>
            </w:tcMar>
            <w:vAlign w:val="center"/>
          </w:tcPr>
          <w:p w14:paraId="6FFDC871" w14:textId="77777777" w:rsidR="005D6DB2" w:rsidRDefault="00CA73A0">
            <w:r>
              <w:rPr>
                <w:rFonts w:ascii="Arial" w:hAnsi="Arial" w:cs="Arial"/>
                <w:color w:val="000000"/>
                <w:position w:val="-2"/>
                <w:sz w:val="18"/>
                <w:szCs w:val="18"/>
              </w:rPr>
              <w:t>Kraj in datum:</w:t>
            </w:r>
          </w:p>
        </w:tc>
        <w:tc>
          <w:tcPr>
            <w:tcW w:w="0" w:type="auto"/>
            <w:gridSpan w:val="2"/>
            <w:tcMar>
              <w:top w:w="75" w:type="dxa"/>
              <w:bottom w:w="75" w:type="dxa"/>
            </w:tcMar>
            <w:vAlign w:val="center"/>
          </w:tcPr>
          <w:p w14:paraId="75FF815F" w14:textId="77777777" w:rsidR="005D6DB2" w:rsidRDefault="00CA73A0">
            <w:pPr>
              <w:jc w:val="center"/>
            </w:pPr>
            <w:r>
              <w:rPr>
                <w:rFonts w:ascii="Arial" w:hAnsi="Arial" w:cs="Arial"/>
                <w:color w:val="000000"/>
                <w:position w:val="-2"/>
                <w:sz w:val="18"/>
                <w:szCs w:val="18"/>
              </w:rPr>
              <w:t>Ime in priimek: _____________________</w:t>
            </w:r>
          </w:p>
        </w:tc>
      </w:tr>
      <w:tr w:rsidR="005D6DB2" w14:paraId="12858F13" w14:textId="77777777" w:rsidTr="000068C6">
        <w:tblPrEx>
          <w:shd w:val="clear" w:color="auto" w:fill="auto"/>
        </w:tblPrEx>
        <w:tc>
          <w:tcPr>
            <w:tcW w:w="4080" w:type="dxa"/>
            <w:gridSpan w:val="2"/>
            <w:tcMar>
              <w:top w:w="75" w:type="dxa"/>
              <w:bottom w:w="75" w:type="dxa"/>
            </w:tcMar>
            <w:vAlign w:val="center"/>
          </w:tcPr>
          <w:p w14:paraId="045E63C9" w14:textId="77777777" w:rsidR="005D6DB2" w:rsidRDefault="00CA73A0">
            <w:r>
              <w:rPr>
                <w:rFonts w:ascii="Arial" w:hAnsi="Arial" w:cs="Arial"/>
                <w:color w:val="000000"/>
                <w:position w:val="-2"/>
                <w:sz w:val="18"/>
                <w:szCs w:val="18"/>
              </w:rPr>
              <w:t> </w:t>
            </w:r>
          </w:p>
        </w:tc>
        <w:tc>
          <w:tcPr>
            <w:tcW w:w="0" w:type="auto"/>
            <w:gridSpan w:val="2"/>
            <w:tcMar>
              <w:top w:w="75" w:type="dxa"/>
              <w:bottom w:w="75" w:type="dxa"/>
            </w:tcMar>
            <w:vAlign w:val="center"/>
          </w:tcPr>
          <w:p w14:paraId="3426C66D" w14:textId="77777777" w:rsidR="005D6DB2" w:rsidRDefault="005D6DB2"/>
          <w:p w14:paraId="4E97041C" w14:textId="77777777" w:rsidR="005D6DB2" w:rsidRDefault="00CA73A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675C7136" w14:textId="77777777" w:rsidR="00BB439E" w:rsidRDefault="00BB439E" w:rsidP="006923CC">
      <w:pPr>
        <w:spacing w:before="225" w:after="225" w:line="240" w:lineRule="auto"/>
        <w:jc w:val="right"/>
        <w:rPr>
          <w:rFonts w:ascii="Arial" w:hAnsi="Arial" w:cs="Arial"/>
          <w:color w:val="000000"/>
          <w:sz w:val="18"/>
          <w:szCs w:val="18"/>
        </w:rPr>
      </w:pPr>
    </w:p>
    <w:p w14:paraId="48446957" w14:textId="77777777" w:rsidR="00BB439E" w:rsidRDefault="00BB439E">
      <w:pPr>
        <w:rPr>
          <w:rFonts w:ascii="Arial" w:hAnsi="Arial" w:cs="Arial"/>
          <w:color w:val="000000"/>
          <w:sz w:val="18"/>
          <w:szCs w:val="18"/>
        </w:rPr>
      </w:pPr>
      <w:r>
        <w:rPr>
          <w:rFonts w:ascii="Arial" w:hAnsi="Arial" w:cs="Arial"/>
          <w:color w:val="000000"/>
          <w:sz w:val="18"/>
          <w:szCs w:val="18"/>
        </w:rPr>
        <w:br w:type="page"/>
      </w:r>
    </w:p>
    <w:p w14:paraId="73FC1F50" w14:textId="60701E39" w:rsidR="00E37969" w:rsidRPr="006923CC" w:rsidRDefault="000068C6" w:rsidP="006923CC">
      <w:pPr>
        <w:spacing w:before="225" w:after="225" w:line="240" w:lineRule="auto"/>
        <w:jc w:val="right"/>
        <w:rPr>
          <w:rFonts w:ascii="Arial" w:hAnsi="Arial" w:cs="Arial"/>
          <w:sz w:val="18"/>
          <w:szCs w:val="18"/>
        </w:rPr>
      </w:pPr>
      <w:r>
        <w:rPr>
          <w:rFonts w:ascii="Arial" w:hAnsi="Arial" w:cs="Arial"/>
          <w:color w:val="000000"/>
          <w:sz w:val="18"/>
          <w:szCs w:val="18"/>
        </w:rPr>
        <w:lastRenderedPageBreak/>
        <w:t>O</w:t>
      </w:r>
      <w:r w:rsidRPr="00590863">
        <w:rPr>
          <w:rFonts w:ascii="Arial" w:hAnsi="Arial" w:cs="Arial"/>
          <w:sz w:val="18"/>
          <w:szCs w:val="18"/>
        </w:rPr>
        <w:t>brazec št: 2</w:t>
      </w:r>
    </w:p>
    <w:p w14:paraId="2A4A33FA"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BB8D7A8" w14:textId="77777777" w:rsidR="00E37969" w:rsidRDefault="00E37969" w:rsidP="00E37969">
      <w:pPr>
        <w:spacing w:after="120"/>
        <w:rPr>
          <w:rFonts w:ascii="Arial" w:hAnsi="Arial" w:cs="Arial"/>
        </w:rPr>
      </w:pPr>
    </w:p>
    <w:p w14:paraId="7D364010" w14:textId="0C747D3D" w:rsidR="005D6DB2" w:rsidRDefault="00CA73A0">
      <w:pPr>
        <w:spacing w:before="225" w:after="225" w:line="240" w:lineRule="auto"/>
        <w:jc w:val="both"/>
      </w:pPr>
      <w:r w:rsidRPr="00B45DBA">
        <w:rPr>
          <w:rFonts w:ascii="Arial" w:hAnsi="Arial" w:cs="Arial"/>
          <w:color w:val="000000"/>
          <w:sz w:val="18"/>
          <w:szCs w:val="18"/>
        </w:rPr>
        <w:t>V zvezi z javnim naročilom »</w:t>
      </w:r>
      <w:r w:rsidR="00956225" w:rsidRPr="00956225">
        <w:rPr>
          <w:rFonts w:ascii="Arial" w:hAnsi="Arial" w:cs="Arial"/>
          <w:b/>
          <w:color w:val="000000"/>
          <w:sz w:val="18"/>
          <w:szCs w:val="18"/>
        </w:rPr>
        <w:t xml:space="preserve">Izvajanje storitev prevozov z mestnim avtobusom na dveh krožnih linijah na območju občine Jesenice za obdobje </w:t>
      </w:r>
      <w:r w:rsidR="00956225" w:rsidRPr="00956225">
        <w:rPr>
          <w:rFonts w:ascii="Arial" w:hAnsi="Arial" w:cs="Arial"/>
          <w:b/>
          <w:bCs/>
          <w:sz w:val="18"/>
          <w:szCs w:val="18"/>
        </w:rPr>
        <w:t xml:space="preserve">od 1. 10. 2025 do </w:t>
      </w:r>
      <w:r w:rsidR="00956225" w:rsidRPr="00085295">
        <w:rPr>
          <w:rFonts w:ascii="Arial" w:hAnsi="Arial" w:cs="Arial"/>
          <w:b/>
          <w:bCs/>
          <w:sz w:val="18"/>
          <w:szCs w:val="18"/>
        </w:rPr>
        <w:t>24. 6. 2027</w:t>
      </w:r>
      <w:r w:rsidR="00B45DBA" w:rsidRPr="00085295">
        <w:rPr>
          <w:rFonts w:ascii="Arial" w:hAnsi="Arial" w:cs="Arial"/>
          <w:color w:val="000000"/>
          <w:sz w:val="18"/>
          <w:szCs w:val="18"/>
        </w:rPr>
        <w:t>«.</w:t>
      </w:r>
    </w:p>
    <w:p w14:paraId="2544A5B8" w14:textId="77777777" w:rsidR="005D6DB2" w:rsidRDefault="00CA73A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559639B7" w14:textId="77777777" w:rsidR="005D6DB2" w:rsidRDefault="00CA73A0">
      <w:pPr>
        <w:spacing w:before="225" w:after="225" w:line="240" w:lineRule="auto"/>
        <w:jc w:val="both"/>
      </w:pPr>
      <w:r>
        <w:rPr>
          <w:rFonts w:ascii="Arial" w:hAnsi="Arial" w:cs="Arial"/>
          <w:i/>
          <w:iCs/>
          <w:color w:val="000000"/>
          <w:sz w:val="18"/>
          <w:szCs w:val="18"/>
        </w:rPr>
        <w:t>(naziv ponudnika, partnerja v skupni ponudbi)</w:t>
      </w:r>
    </w:p>
    <w:p w14:paraId="7F311252" w14:textId="77777777" w:rsidR="005D6DB2" w:rsidRDefault="00CA73A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5D6DB2" w14:paraId="6C064315" w14:textId="77777777">
        <w:tc>
          <w:tcPr>
            <w:tcW w:w="0" w:type="auto"/>
            <w:tcMar>
              <w:top w:w="0" w:type="auto"/>
              <w:bottom w:w="0" w:type="auto"/>
            </w:tcMar>
          </w:tcPr>
          <w:p w14:paraId="1898C2C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77466C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797425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50D82AD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FEF646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DEB7A0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DB5BB6E"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3FE4571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35ED9EA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7ECB805"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F5C96F8"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E188B60"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A7AF33"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01F922C1"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DB6F6E4"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F2A6C2F"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9853260"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5EA448C"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7548720"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0D0AF6A"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0E658B7"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6FE62AD6" w14:textId="77777777" w:rsidR="005D6DB2" w:rsidRDefault="00CA73A0" w:rsidP="000B1353">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474879D5" w14:textId="77777777" w:rsidR="005D6DB2" w:rsidRDefault="00CA73A0">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5D6DB2" w14:paraId="3D220408" w14:textId="77777777">
        <w:tc>
          <w:tcPr>
            <w:tcW w:w="0" w:type="auto"/>
            <w:tcMar>
              <w:top w:w="0" w:type="auto"/>
              <w:bottom w:w="0" w:type="auto"/>
            </w:tcMar>
          </w:tcPr>
          <w:p w14:paraId="4276CE4D"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2D5255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2606F58B"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lastRenderedPageBreak/>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74069508"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B90554F"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B2585DA"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598CC0FA"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07D42D49"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71DA03A9"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3CB68CC"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D80446F"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CCE267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BA7BD9E" w14:textId="77777777" w:rsidR="005D6DB2" w:rsidRDefault="00CA73A0" w:rsidP="000B1353">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D017222" w14:textId="77777777" w:rsidR="005D6DB2" w:rsidRDefault="00CA73A0">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1B846A48" w14:textId="60A3913A" w:rsidR="005D6DB2" w:rsidRDefault="00CA73A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Jesenice, Cesta železarjev 6, 4270 Jesenice</w:t>
      </w:r>
      <w:r>
        <w:rPr>
          <w:rFonts w:ascii="Arial" w:hAnsi="Arial" w:cs="Arial"/>
          <w:color w:val="000000"/>
          <w:sz w:val="18"/>
          <w:szCs w:val="18"/>
        </w:rPr>
        <w:t xml:space="preserve">  v zvezi z oddajo javnega </w:t>
      </w:r>
      <w:r w:rsidR="00B249AE">
        <w:rPr>
          <w:rFonts w:ascii="Arial" w:hAnsi="Arial" w:cs="Arial"/>
          <w:color w:val="000000"/>
          <w:sz w:val="18"/>
          <w:szCs w:val="18"/>
        </w:rPr>
        <w:t>naročila</w:t>
      </w:r>
      <w:r>
        <w:rPr>
          <w:rFonts w:ascii="Arial" w:hAnsi="Arial" w:cs="Arial"/>
          <w:color w:val="000000"/>
          <w:sz w:val="18"/>
          <w:szCs w:val="18"/>
        </w:rPr>
        <w:t xml:space="preserve"> za namene </w:t>
      </w:r>
      <w:r w:rsidR="00956225" w:rsidRPr="00956225">
        <w:rPr>
          <w:rFonts w:ascii="Arial" w:hAnsi="Arial" w:cs="Arial"/>
          <w:b/>
          <w:color w:val="000000"/>
          <w:sz w:val="18"/>
          <w:szCs w:val="18"/>
        </w:rPr>
        <w:t>Izvajanj</w:t>
      </w:r>
      <w:r w:rsidR="00956225">
        <w:rPr>
          <w:rFonts w:ascii="Arial" w:hAnsi="Arial" w:cs="Arial"/>
          <w:b/>
          <w:color w:val="000000"/>
          <w:sz w:val="18"/>
          <w:szCs w:val="18"/>
        </w:rPr>
        <w:t>a storitev</w:t>
      </w:r>
      <w:r w:rsidR="00956225" w:rsidRPr="00956225">
        <w:rPr>
          <w:rFonts w:ascii="Arial" w:hAnsi="Arial" w:cs="Arial"/>
          <w:b/>
          <w:color w:val="000000"/>
          <w:sz w:val="18"/>
          <w:szCs w:val="18"/>
        </w:rPr>
        <w:t xml:space="preserve"> prevozov z mestnim avtobusom na dveh krožnih linijah na območju občine Jesenice za obdobje </w:t>
      </w:r>
      <w:r w:rsidR="00956225" w:rsidRPr="00956225">
        <w:rPr>
          <w:rFonts w:ascii="Arial" w:hAnsi="Arial" w:cs="Arial"/>
          <w:b/>
          <w:bCs/>
          <w:sz w:val="18"/>
          <w:szCs w:val="18"/>
        </w:rPr>
        <w:t xml:space="preserve">od 1. 10. 2025 do </w:t>
      </w:r>
      <w:r w:rsidR="00956225" w:rsidRPr="00085295">
        <w:rPr>
          <w:rFonts w:ascii="Arial" w:hAnsi="Arial" w:cs="Arial"/>
          <w:b/>
          <w:bCs/>
          <w:sz w:val="18"/>
          <w:szCs w:val="18"/>
        </w:rPr>
        <w:t>24. 6. 2027</w:t>
      </w:r>
      <w:r w:rsidRPr="00085295">
        <w:rPr>
          <w:rFonts w:ascii="Arial" w:hAnsi="Arial" w:cs="Arial"/>
          <w:b/>
          <w:bCs/>
          <w:color w:val="000000"/>
          <w:sz w:val="18"/>
          <w:szCs w:val="18"/>
        </w:rPr>
        <w:t>,</w:t>
      </w:r>
      <w:r w:rsidRPr="00956225">
        <w:rPr>
          <w:rFonts w:ascii="Arial" w:hAnsi="Arial" w:cs="Arial"/>
          <w:b/>
          <w:bCs/>
          <w:color w:val="000000"/>
          <w:sz w:val="18"/>
          <w:szCs w:val="18"/>
        </w:rPr>
        <w:t xml:space="preserve"> objavljen na Portalu javnih naročil pod številko </w:t>
      </w:r>
      <w:r w:rsidRPr="00956225">
        <w:rPr>
          <w:rFonts w:ascii="Arial" w:hAnsi="Arial" w:cs="Arial"/>
          <w:b/>
          <w:bCs/>
          <w:sz w:val="18"/>
          <w:szCs w:val="18"/>
        </w:rPr>
        <w:t>_____________</w:t>
      </w:r>
      <w:r w:rsidRPr="00956225">
        <w:rPr>
          <w:rFonts w:ascii="Arial" w:hAnsi="Arial" w:cs="Arial"/>
          <w:b/>
          <w:bCs/>
          <w:color w:val="FF0000"/>
          <w:sz w:val="18"/>
          <w:szCs w:val="18"/>
        </w:rPr>
        <w:t> </w:t>
      </w:r>
      <w:r w:rsidRPr="00956225">
        <w:rPr>
          <w:rFonts w:ascii="Arial" w:hAnsi="Arial" w:cs="Arial"/>
          <w:sz w:val="18"/>
          <w:szCs w:val="18"/>
        </w:rPr>
        <w:t>pridobi</w:t>
      </w:r>
      <w:r w:rsidRPr="00B249AE">
        <w:rPr>
          <w:rFonts w:ascii="Arial" w:hAnsi="Arial" w:cs="Arial"/>
          <w:color w:val="FF0000"/>
          <w:sz w:val="18"/>
          <w:szCs w:val="18"/>
        </w:rPr>
        <w:t xml:space="preserve"> </w:t>
      </w:r>
      <w:r>
        <w:rPr>
          <w:rFonts w:ascii="Arial" w:hAnsi="Arial" w:cs="Arial"/>
          <w:color w:val="000000"/>
          <w:sz w:val="18"/>
          <w:szCs w:val="18"/>
        </w:rPr>
        <w:t xml:space="preserve">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14:paraId="41EDFD29"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5D6DB2" w14:paraId="6D397312" w14:textId="77777777">
        <w:tc>
          <w:tcPr>
            <w:tcW w:w="2500" w:type="pct"/>
            <w:tcMar>
              <w:top w:w="75" w:type="dxa"/>
              <w:bottom w:w="75" w:type="dxa"/>
            </w:tcMar>
            <w:vAlign w:val="center"/>
          </w:tcPr>
          <w:p w14:paraId="6215DFCA"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7C3736AD" w14:textId="77777777" w:rsidR="005D6DB2" w:rsidRDefault="00CA73A0">
            <w:r>
              <w:rPr>
                <w:rFonts w:ascii="Arial" w:hAnsi="Arial" w:cs="Arial"/>
                <w:color w:val="000000"/>
                <w:position w:val="-2"/>
                <w:sz w:val="18"/>
                <w:szCs w:val="18"/>
              </w:rPr>
              <w:t>Ime in priimek: _____________________</w:t>
            </w:r>
          </w:p>
        </w:tc>
      </w:tr>
      <w:tr w:rsidR="005D6DB2" w14:paraId="3BE69354" w14:textId="77777777">
        <w:tc>
          <w:tcPr>
            <w:tcW w:w="2500" w:type="pct"/>
            <w:tcMar>
              <w:top w:w="75" w:type="dxa"/>
              <w:bottom w:w="75" w:type="dxa"/>
            </w:tcMar>
            <w:vAlign w:val="center"/>
          </w:tcPr>
          <w:p w14:paraId="50006CD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B5CD604" w14:textId="77777777" w:rsidR="005D6DB2" w:rsidRDefault="005D6DB2"/>
          <w:p w14:paraId="738B23BA" w14:textId="77777777" w:rsidR="005D6DB2" w:rsidRDefault="00CA73A0">
            <w:pPr>
              <w:jc w:val="center"/>
            </w:pPr>
            <w:r>
              <w:rPr>
                <w:rFonts w:ascii="Arial" w:hAnsi="Arial" w:cs="Arial"/>
                <w:color w:val="A9A9A9"/>
                <w:position w:val="-2"/>
                <w:sz w:val="18"/>
                <w:szCs w:val="18"/>
              </w:rPr>
              <w:t>(žig in podpis)</w:t>
            </w:r>
          </w:p>
        </w:tc>
      </w:tr>
    </w:tbl>
    <w:p w14:paraId="17AEC1A1" w14:textId="77777777" w:rsidR="005D6DB2" w:rsidRDefault="00CA73A0">
      <w:pPr>
        <w:spacing w:before="225" w:after="225" w:line="240" w:lineRule="auto"/>
        <w:jc w:val="both"/>
      </w:pPr>
      <w:r>
        <w:rPr>
          <w:rFonts w:ascii="Arial" w:hAnsi="Arial" w:cs="Arial"/>
          <w:color w:val="000000"/>
          <w:sz w:val="18"/>
          <w:szCs w:val="18"/>
        </w:rPr>
        <w:t> </w:t>
      </w:r>
    </w:p>
    <w:p w14:paraId="2646F53D" w14:textId="77777777" w:rsidR="005D6DB2" w:rsidRDefault="005D6DB2">
      <w:pPr>
        <w:sectPr w:rsidR="005D6DB2" w:rsidSect="007D26B2">
          <w:footerReference w:type="default" r:id="rId10"/>
          <w:pgSz w:w="11906" w:h="16838"/>
          <w:pgMar w:top="1418" w:right="1418" w:bottom="1418" w:left="1418" w:header="567" w:footer="596" w:gutter="0"/>
          <w:cols w:space="708"/>
          <w:docGrid w:linePitch="360"/>
        </w:sectPr>
      </w:pPr>
    </w:p>
    <w:p w14:paraId="0B3ADE09"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3</w:t>
      </w:r>
    </w:p>
    <w:p w14:paraId="6C64AD93" w14:textId="77777777" w:rsidR="00E37969" w:rsidRPr="00252358" w:rsidRDefault="00E37969" w:rsidP="00E37969"/>
    <w:p w14:paraId="6D63C3FB"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7625D76" w14:textId="77777777" w:rsidR="00E37969" w:rsidRDefault="00E37969" w:rsidP="00E37969">
      <w:pPr>
        <w:spacing w:after="120"/>
        <w:rPr>
          <w:rFonts w:ascii="Arial" w:hAnsi="Arial" w:cs="Arial"/>
        </w:rPr>
      </w:pPr>
    </w:p>
    <w:p w14:paraId="03A8334A" w14:textId="77777777" w:rsidR="005D6DB2" w:rsidRDefault="00CA73A0">
      <w:pPr>
        <w:spacing w:before="225" w:after="225" w:line="240" w:lineRule="auto"/>
        <w:jc w:val="both"/>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14:paraId="66C452EE" w14:textId="77777777" w:rsidR="005D6DB2" w:rsidRDefault="00CA73A0">
      <w:pPr>
        <w:spacing w:before="225" w:after="225" w:line="240" w:lineRule="auto"/>
        <w:jc w:val="both"/>
      </w:pPr>
      <w:r>
        <w:rPr>
          <w:rFonts w:ascii="Arial" w:hAnsi="Arial" w:cs="Arial"/>
          <w:color w:val="000000"/>
          <w:sz w:val="18"/>
          <w:szCs w:val="18"/>
        </w:rPr>
        <w:t xml:space="preserve">Na portalu e-JN je na spletni povezavi https://ejn.gov.si/espd/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w:t>
      </w:r>
      <w:r w:rsidRPr="002A30EE">
        <w:rPr>
          <w:rFonts w:ascii="Arial" w:hAnsi="Arial" w:cs="Arial"/>
          <w:sz w:val="18"/>
          <w:szCs w:val="18"/>
        </w:rPr>
        <w:t>(samostojna ponudba, ponudba s sklicevanjem na zmogljivosti drugih gospodarskih sub</w:t>
      </w:r>
      <w:r w:rsidR="0018571D">
        <w:rPr>
          <w:rFonts w:ascii="Arial" w:hAnsi="Arial" w:cs="Arial"/>
          <w:sz w:val="18"/>
          <w:szCs w:val="18"/>
        </w:rPr>
        <w:t xml:space="preserve">jektov, ponudba s podizvajalci,…) </w:t>
      </w:r>
      <w:r>
        <w:rPr>
          <w:rFonts w:ascii="Arial" w:hAnsi="Arial" w:cs="Arial"/>
          <w:color w:val="000000"/>
          <w:sz w:val="18"/>
          <w:szCs w:val="18"/>
        </w:rPr>
        <w:t xml:space="preserve">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14:paraId="14AE6561" w14:textId="77777777" w:rsidR="005D6DB2" w:rsidRDefault="00CA73A0">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xml:space="preserve">,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14:paraId="017409D1" w14:textId="77777777" w:rsidR="005D6DB2" w:rsidRDefault="005D6DB2">
      <w:pPr>
        <w:sectPr w:rsidR="005D6DB2" w:rsidSect="007D26B2">
          <w:footerReference w:type="default" r:id="rId11"/>
          <w:pgSz w:w="11906" w:h="16838"/>
          <w:pgMar w:top="1418" w:right="1418" w:bottom="1418" w:left="1418" w:header="567" w:footer="596" w:gutter="0"/>
          <w:cols w:space="708"/>
          <w:docGrid w:linePitch="360"/>
        </w:sectPr>
      </w:pPr>
    </w:p>
    <w:p w14:paraId="5BA946A7"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4</w:t>
      </w:r>
    </w:p>
    <w:p w14:paraId="08086990" w14:textId="77777777" w:rsidR="00E37969" w:rsidRPr="00252358" w:rsidRDefault="00E37969" w:rsidP="00E37969"/>
    <w:p w14:paraId="45C65FAD"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665149AF" w14:textId="77777777" w:rsidR="00E37969" w:rsidRDefault="00E37969" w:rsidP="00E37969">
      <w:pPr>
        <w:spacing w:after="120"/>
        <w:rPr>
          <w:rFonts w:ascii="Arial" w:hAnsi="Arial" w:cs="Arial"/>
        </w:rPr>
      </w:pPr>
    </w:p>
    <w:p w14:paraId="5784B69C" w14:textId="77777777" w:rsidR="005D6DB2" w:rsidRDefault="00CA73A0">
      <w:pPr>
        <w:spacing w:before="225" w:after="225" w:line="240" w:lineRule="auto"/>
        <w:jc w:val="center"/>
      </w:pPr>
      <w:r>
        <w:rPr>
          <w:rFonts w:ascii="Arial" w:hAnsi="Arial" w:cs="Arial"/>
          <w:b/>
          <w:bCs/>
          <w:color w:val="000000"/>
          <w:sz w:val="18"/>
          <w:szCs w:val="18"/>
        </w:rPr>
        <w:t>SEZNAM ČLANOV ORGANOV IN ZASTOPNIKOV GOSPODARSKEGA SUBJEKTA</w:t>
      </w:r>
    </w:p>
    <w:p w14:paraId="195E5810" w14:textId="77777777" w:rsidR="005D6DB2" w:rsidRDefault="00CA73A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5D6DB2" w14:paraId="0E5A6CF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652C09" w14:textId="77777777" w:rsidR="005D6DB2" w:rsidRDefault="00CA73A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74762" w14:textId="77777777" w:rsidR="005D6DB2" w:rsidRDefault="00CA73A0">
            <w:r>
              <w:rPr>
                <w:rFonts w:ascii="Arial" w:hAnsi="Arial" w:cs="Arial"/>
                <w:color w:val="000000"/>
                <w:position w:val="-2"/>
                <w:sz w:val="18"/>
                <w:szCs w:val="18"/>
              </w:rPr>
              <w:t> </w:t>
            </w:r>
          </w:p>
        </w:tc>
      </w:tr>
      <w:tr w:rsidR="005D6DB2" w14:paraId="28136FE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23A95" w14:textId="77777777" w:rsidR="005D6DB2" w:rsidRDefault="00CA73A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5E4895" w14:textId="77777777" w:rsidR="005D6DB2" w:rsidRDefault="00CA73A0">
            <w:r>
              <w:rPr>
                <w:rFonts w:ascii="Arial" w:hAnsi="Arial" w:cs="Arial"/>
                <w:color w:val="000000"/>
                <w:position w:val="-2"/>
                <w:sz w:val="18"/>
                <w:szCs w:val="18"/>
              </w:rPr>
              <w:t> </w:t>
            </w:r>
          </w:p>
        </w:tc>
      </w:tr>
      <w:tr w:rsidR="005D6DB2" w14:paraId="2A440F9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B87006" w14:textId="77777777" w:rsidR="005D6DB2" w:rsidRDefault="00CA73A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AE42C4" w14:textId="77777777" w:rsidR="005D6DB2" w:rsidRDefault="00CA73A0">
            <w:r>
              <w:rPr>
                <w:rFonts w:ascii="Arial" w:hAnsi="Arial" w:cs="Arial"/>
                <w:color w:val="000000"/>
                <w:position w:val="-2"/>
                <w:sz w:val="18"/>
                <w:szCs w:val="18"/>
              </w:rPr>
              <w:t> </w:t>
            </w:r>
          </w:p>
        </w:tc>
      </w:tr>
      <w:tr w:rsidR="005D6DB2" w14:paraId="6F73A2E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75BD8" w14:textId="77777777" w:rsidR="005D6DB2" w:rsidRDefault="00CA73A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2B1939" w14:textId="77777777" w:rsidR="005D6DB2" w:rsidRDefault="00CA73A0">
            <w:r>
              <w:rPr>
                <w:rFonts w:ascii="Arial" w:hAnsi="Arial" w:cs="Arial"/>
                <w:color w:val="000000"/>
                <w:position w:val="-2"/>
                <w:sz w:val="18"/>
                <w:szCs w:val="18"/>
              </w:rPr>
              <w:t> </w:t>
            </w:r>
          </w:p>
        </w:tc>
      </w:tr>
    </w:tbl>
    <w:p w14:paraId="423D7A38" w14:textId="77777777" w:rsidR="005D6DB2" w:rsidRDefault="00CA73A0">
      <w:pPr>
        <w:spacing w:before="225" w:after="225" w:line="240" w:lineRule="auto"/>
        <w:jc w:val="both"/>
      </w:pPr>
      <w:r>
        <w:rPr>
          <w:rFonts w:ascii="Arial" w:hAnsi="Arial" w:cs="Arial"/>
          <w:color w:val="000000"/>
          <w:sz w:val="18"/>
          <w:szCs w:val="18"/>
        </w:rPr>
        <w:t> </w:t>
      </w:r>
    </w:p>
    <w:p w14:paraId="4B868B63" w14:textId="77777777" w:rsidR="005D6DB2" w:rsidRDefault="00CA73A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5D6DB2" w14:paraId="4A5D167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9E3507" w14:textId="77777777" w:rsidR="005D6DB2" w:rsidRDefault="00CA73A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4FBC6" w14:textId="77777777" w:rsidR="005D6DB2" w:rsidRDefault="00CA73A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BB78B" w14:textId="77777777" w:rsidR="005D6DB2" w:rsidRDefault="00CA73A0">
            <w:r>
              <w:rPr>
                <w:rFonts w:ascii="Arial" w:hAnsi="Arial" w:cs="Arial"/>
                <w:color w:val="000000"/>
                <w:position w:val="-2"/>
                <w:sz w:val="18"/>
                <w:szCs w:val="18"/>
              </w:rPr>
              <w:t>EMŠO*</w:t>
            </w:r>
          </w:p>
        </w:tc>
      </w:tr>
      <w:tr w:rsidR="005D6DB2" w14:paraId="317386D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33A80"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5842F2"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0D4741" w14:textId="77777777" w:rsidR="005D6DB2" w:rsidRDefault="00CA73A0">
            <w:r>
              <w:rPr>
                <w:rFonts w:ascii="Arial" w:hAnsi="Arial" w:cs="Arial"/>
                <w:color w:val="000000"/>
                <w:position w:val="-2"/>
                <w:sz w:val="18"/>
                <w:szCs w:val="18"/>
              </w:rPr>
              <w:t> </w:t>
            </w:r>
          </w:p>
        </w:tc>
      </w:tr>
      <w:tr w:rsidR="005D6DB2" w14:paraId="6D49890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09CF09"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5864AF"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B744D" w14:textId="77777777" w:rsidR="005D6DB2" w:rsidRDefault="00CA73A0">
            <w:r>
              <w:rPr>
                <w:rFonts w:ascii="Arial" w:hAnsi="Arial" w:cs="Arial"/>
                <w:color w:val="000000"/>
                <w:position w:val="-2"/>
                <w:sz w:val="18"/>
                <w:szCs w:val="18"/>
              </w:rPr>
              <w:t> </w:t>
            </w:r>
          </w:p>
        </w:tc>
      </w:tr>
      <w:tr w:rsidR="005D6DB2" w14:paraId="179B29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1A062A"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B5D9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225A6" w14:textId="77777777" w:rsidR="005D6DB2" w:rsidRDefault="00CA73A0">
            <w:r>
              <w:rPr>
                <w:rFonts w:ascii="Arial" w:hAnsi="Arial" w:cs="Arial"/>
                <w:color w:val="000000"/>
                <w:position w:val="-2"/>
                <w:sz w:val="18"/>
                <w:szCs w:val="18"/>
              </w:rPr>
              <w:t> </w:t>
            </w:r>
          </w:p>
        </w:tc>
      </w:tr>
      <w:tr w:rsidR="005D6DB2" w14:paraId="17288B5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883F7A"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F7FCC5"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8D60C" w14:textId="77777777" w:rsidR="005D6DB2" w:rsidRDefault="00CA73A0">
            <w:r>
              <w:rPr>
                <w:rFonts w:ascii="Arial" w:hAnsi="Arial" w:cs="Arial"/>
                <w:color w:val="000000"/>
                <w:position w:val="-2"/>
                <w:sz w:val="18"/>
                <w:szCs w:val="18"/>
              </w:rPr>
              <w:t> </w:t>
            </w:r>
          </w:p>
        </w:tc>
      </w:tr>
      <w:tr w:rsidR="005D6DB2" w14:paraId="37C218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7546C5"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8AAB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9FC54" w14:textId="77777777" w:rsidR="005D6DB2" w:rsidRDefault="00CA73A0">
            <w:r>
              <w:rPr>
                <w:rFonts w:ascii="Arial" w:hAnsi="Arial" w:cs="Arial"/>
                <w:color w:val="000000"/>
                <w:position w:val="-2"/>
                <w:sz w:val="18"/>
                <w:szCs w:val="18"/>
              </w:rPr>
              <w:t> </w:t>
            </w:r>
          </w:p>
        </w:tc>
      </w:tr>
      <w:tr w:rsidR="005D6DB2" w14:paraId="1821377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2850B3"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AC9E86"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4A36B2" w14:textId="77777777" w:rsidR="005D6DB2" w:rsidRDefault="00CA73A0">
            <w:r>
              <w:rPr>
                <w:rFonts w:ascii="Arial" w:hAnsi="Arial" w:cs="Arial"/>
                <w:color w:val="000000"/>
                <w:position w:val="-2"/>
                <w:sz w:val="18"/>
                <w:szCs w:val="18"/>
              </w:rPr>
              <w:t> </w:t>
            </w:r>
          </w:p>
        </w:tc>
      </w:tr>
      <w:tr w:rsidR="005D6DB2" w14:paraId="1EA7DB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5979D1"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A3197E"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15FD6C" w14:textId="77777777" w:rsidR="005D6DB2" w:rsidRDefault="00CA73A0">
            <w:r>
              <w:rPr>
                <w:rFonts w:ascii="Arial" w:hAnsi="Arial" w:cs="Arial"/>
                <w:color w:val="000000"/>
                <w:position w:val="-2"/>
                <w:sz w:val="18"/>
                <w:szCs w:val="18"/>
              </w:rPr>
              <w:t> </w:t>
            </w:r>
          </w:p>
        </w:tc>
      </w:tr>
      <w:tr w:rsidR="005D6DB2" w14:paraId="7BF883C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A7BA2"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85B9D0"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3630BD" w14:textId="77777777" w:rsidR="005D6DB2" w:rsidRDefault="00CA73A0">
            <w:r>
              <w:rPr>
                <w:rFonts w:ascii="Arial" w:hAnsi="Arial" w:cs="Arial"/>
                <w:color w:val="000000"/>
                <w:position w:val="-2"/>
                <w:sz w:val="18"/>
                <w:szCs w:val="18"/>
              </w:rPr>
              <w:t> </w:t>
            </w:r>
          </w:p>
        </w:tc>
      </w:tr>
      <w:tr w:rsidR="005D6DB2" w14:paraId="21EDF36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416DA" w14:textId="77777777" w:rsidR="005D6DB2" w:rsidRDefault="00CA73A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4D6D74" w14:textId="77777777" w:rsidR="005D6DB2" w:rsidRDefault="00CA73A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6CE730" w14:textId="77777777" w:rsidR="005D6DB2" w:rsidRDefault="00CA73A0">
            <w:r>
              <w:rPr>
                <w:rFonts w:ascii="Arial" w:hAnsi="Arial" w:cs="Arial"/>
                <w:color w:val="000000"/>
                <w:position w:val="-2"/>
                <w:sz w:val="18"/>
                <w:szCs w:val="18"/>
              </w:rPr>
              <w:t> </w:t>
            </w:r>
          </w:p>
        </w:tc>
      </w:tr>
    </w:tbl>
    <w:p w14:paraId="40A09861" w14:textId="77777777" w:rsidR="005D6DB2" w:rsidRDefault="00CA73A0">
      <w:pPr>
        <w:spacing w:before="225" w:after="225" w:line="240" w:lineRule="auto"/>
        <w:jc w:val="both"/>
      </w:pPr>
      <w:r>
        <w:rPr>
          <w:rFonts w:ascii="Arial" w:hAnsi="Arial" w:cs="Arial"/>
          <w:color w:val="000000"/>
          <w:sz w:val="18"/>
          <w:szCs w:val="18"/>
        </w:rPr>
        <w:t>* podatek je potreben za preverbo v e-Dosje</w:t>
      </w:r>
    </w:p>
    <w:p w14:paraId="6C029DC6" w14:textId="77777777" w:rsidR="005D6DB2" w:rsidRDefault="00CA73A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5D6DB2" w14:paraId="339EEA08" w14:textId="77777777">
        <w:tc>
          <w:tcPr>
            <w:tcW w:w="2500" w:type="pct"/>
            <w:tcMar>
              <w:top w:w="75" w:type="dxa"/>
              <w:bottom w:w="75" w:type="dxa"/>
            </w:tcMar>
            <w:vAlign w:val="center"/>
          </w:tcPr>
          <w:p w14:paraId="3B6B9B48"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A30F7CB" w14:textId="77777777" w:rsidR="005D6DB2" w:rsidRDefault="00CA73A0">
            <w:r>
              <w:rPr>
                <w:rFonts w:ascii="Arial" w:hAnsi="Arial" w:cs="Arial"/>
                <w:color w:val="000000"/>
                <w:position w:val="-2"/>
                <w:sz w:val="18"/>
                <w:szCs w:val="18"/>
              </w:rPr>
              <w:t>Ime in priimek: _____________________</w:t>
            </w:r>
          </w:p>
        </w:tc>
      </w:tr>
      <w:tr w:rsidR="005D6DB2" w14:paraId="33A52180" w14:textId="77777777">
        <w:tc>
          <w:tcPr>
            <w:tcW w:w="2500" w:type="pct"/>
            <w:tcMar>
              <w:top w:w="75" w:type="dxa"/>
              <w:bottom w:w="75" w:type="dxa"/>
            </w:tcMar>
            <w:vAlign w:val="center"/>
          </w:tcPr>
          <w:p w14:paraId="72851317"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63A3F8E" w14:textId="77777777" w:rsidR="005D6DB2" w:rsidRDefault="00CA73A0">
            <w:pPr>
              <w:jc w:val="center"/>
            </w:pPr>
            <w:r>
              <w:rPr>
                <w:rFonts w:ascii="Arial" w:hAnsi="Arial" w:cs="Arial"/>
                <w:color w:val="A9A9A9"/>
                <w:position w:val="-2"/>
                <w:sz w:val="18"/>
                <w:szCs w:val="18"/>
              </w:rPr>
              <w:t>(podpis)</w:t>
            </w:r>
          </w:p>
        </w:tc>
      </w:tr>
    </w:tbl>
    <w:p w14:paraId="6102E92A" w14:textId="77777777" w:rsidR="005D6DB2" w:rsidRDefault="00CA73A0">
      <w:pPr>
        <w:spacing w:before="225" w:after="225" w:line="240" w:lineRule="auto"/>
        <w:jc w:val="both"/>
      </w:pPr>
      <w:r>
        <w:rPr>
          <w:rFonts w:ascii="Arial" w:hAnsi="Arial" w:cs="Arial"/>
          <w:color w:val="000000"/>
          <w:sz w:val="18"/>
          <w:szCs w:val="18"/>
        </w:rPr>
        <w:t> </w:t>
      </w:r>
    </w:p>
    <w:p w14:paraId="47B7DCE7" w14:textId="77777777" w:rsidR="005D6DB2" w:rsidRDefault="00CA73A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w:t>
      </w:r>
      <w:r w:rsidR="0018571D">
        <w:rPr>
          <w:rFonts w:ascii="Arial" w:hAnsi="Arial" w:cs="Arial"/>
          <w:b/>
          <w:bCs/>
          <w:i/>
          <w:iCs/>
          <w:color w:val="000000"/>
          <w:sz w:val="18"/>
          <w:szCs w:val="18"/>
          <w:u w:val="single"/>
        </w:rPr>
        <w:t>i za PARTNERJE in PODIZVAJALCE.</w:t>
      </w:r>
    </w:p>
    <w:p w14:paraId="73A2724A" w14:textId="77777777" w:rsidR="005D6DB2" w:rsidRDefault="00CA73A0">
      <w:pPr>
        <w:spacing w:before="225" w:after="225" w:line="240" w:lineRule="auto"/>
        <w:jc w:val="both"/>
      </w:pPr>
      <w:r>
        <w:rPr>
          <w:rFonts w:ascii="Arial" w:hAnsi="Arial" w:cs="Arial"/>
          <w:color w:val="000000"/>
          <w:sz w:val="18"/>
          <w:szCs w:val="18"/>
        </w:rPr>
        <w:t> </w:t>
      </w:r>
    </w:p>
    <w:p w14:paraId="3A07820F" w14:textId="77777777" w:rsidR="008A6BDA" w:rsidRDefault="008A6BDA">
      <w:pPr>
        <w:sectPr w:rsidR="008A6BDA" w:rsidSect="007D26B2">
          <w:footerReference w:type="default" r:id="rId12"/>
          <w:pgSz w:w="11906" w:h="16838"/>
          <w:pgMar w:top="1418" w:right="1418" w:bottom="1418" w:left="1418" w:header="567" w:footer="596" w:gutter="0"/>
          <w:cols w:space="708"/>
          <w:docGrid w:linePitch="360"/>
        </w:sectPr>
      </w:pPr>
    </w:p>
    <w:p w14:paraId="4D1558FB" w14:textId="77777777" w:rsidR="008A6BDA" w:rsidRDefault="008A6BDA" w:rsidP="008A6BDA">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5</w:t>
      </w:r>
    </w:p>
    <w:p w14:paraId="470385BA" w14:textId="77777777" w:rsidR="008A6BDA" w:rsidRPr="00590863" w:rsidRDefault="008A6BDA" w:rsidP="008A6BDA">
      <w:pPr>
        <w:spacing w:after="0"/>
        <w:jc w:val="right"/>
        <w:rPr>
          <w:rFonts w:ascii="Arial" w:hAnsi="Arial" w:cs="Arial"/>
          <w:sz w:val="18"/>
          <w:szCs w:val="18"/>
        </w:rPr>
      </w:pPr>
    </w:p>
    <w:p w14:paraId="6D2E03AA" w14:textId="77777777" w:rsidR="008A6BDA" w:rsidRDefault="008A6BDA" w:rsidP="008A6B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194F7B75" w14:textId="77777777" w:rsidR="008A6BDA" w:rsidRPr="00E63B70" w:rsidRDefault="008A6BDA" w:rsidP="008A6BDA">
      <w:pPr>
        <w:spacing w:before="225" w:after="225" w:line="240" w:lineRule="auto"/>
        <w:jc w:val="both"/>
      </w:pPr>
      <w:r w:rsidRPr="00E63B70">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8A6BDA" w:rsidRPr="00E63B70" w14:paraId="2CCD753B" w14:textId="77777777" w:rsidTr="00E37969">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400429" w14:textId="77777777" w:rsidR="008A6BDA" w:rsidRPr="00E63B70" w:rsidRDefault="008A6BDA" w:rsidP="00E37969">
            <w:pPr>
              <w:jc w:val="center"/>
            </w:pPr>
            <w:proofErr w:type="spellStart"/>
            <w:r w:rsidRPr="00E63B70">
              <w:rPr>
                <w:rFonts w:ascii="Arial" w:hAnsi="Arial" w:cs="Arial"/>
                <w:b/>
                <w:bCs/>
                <w:color w:val="000000"/>
                <w:position w:val="-2"/>
                <w:sz w:val="18"/>
                <w:szCs w:val="18"/>
                <w:shd w:val="clear" w:color="auto" w:fill="CCCCCC"/>
              </w:rPr>
              <w:t>Zap</w:t>
            </w:r>
            <w:proofErr w:type="spellEnd"/>
            <w:r w:rsidRPr="00E63B70">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7EC4567"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Naročnik</w:t>
            </w:r>
            <w:r w:rsidRPr="00E63B70">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E2F5636" w14:textId="77777777" w:rsidR="008A6BDA" w:rsidRPr="00E63B70" w:rsidRDefault="008A6BDA" w:rsidP="00E37969">
            <w:pPr>
              <w:shd w:val="clear" w:color="auto" w:fill="CCCCCC"/>
              <w:jc w:val="center"/>
              <w:textAlignment w:val="center"/>
            </w:pPr>
            <w:r w:rsidRPr="00E63B70">
              <w:rPr>
                <w:rFonts w:ascii="Arial" w:hAnsi="Arial" w:cs="Arial"/>
                <w:b/>
                <w:bCs/>
                <w:color w:val="000000"/>
                <w:position w:val="-2"/>
                <w:sz w:val="18"/>
                <w:szCs w:val="18"/>
                <w:shd w:val="clear" w:color="auto" w:fill="CCCCCC"/>
              </w:rPr>
              <w:t>Predmet</w:t>
            </w:r>
          </w:p>
          <w:p w14:paraId="090B2EA3" w14:textId="77777777" w:rsidR="008A6BDA" w:rsidRPr="00E63B70" w:rsidRDefault="008A6BDA" w:rsidP="00E37969">
            <w:pPr>
              <w:shd w:val="clear" w:color="auto" w:fill="CCCCCC"/>
              <w:jc w:val="center"/>
              <w:textAlignment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pogodbe</w:t>
            </w:r>
          </w:p>
          <w:p w14:paraId="0D08CE9A" w14:textId="77777777" w:rsidR="008A6BDA" w:rsidRPr="00E63B70" w:rsidRDefault="008A6BDA" w:rsidP="00E37969">
            <w:pPr>
              <w:shd w:val="clear" w:color="auto" w:fill="CCCCCC"/>
              <w:jc w:val="center"/>
              <w:textAlignment w:val="center"/>
            </w:pPr>
          </w:p>
          <w:p w14:paraId="25EAA3F1" w14:textId="5390ED74" w:rsidR="008A6BDA" w:rsidRPr="00E63B70" w:rsidRDefault="008A6BDA" w:rsidP="00A7667C">
            <w:pPr>
              <w:shd w:val="clear" w:color="auto" w:fill="CCCCCC"/>
              <w:jc w:val="center"/>
              <w:textAlignment w:val="center"/>
              <w:rPr>
                <w:rFonts w:ascii="Arial" w:hAnsi="Arial" w:cs="Arial"/>
                <w:sz w:val="18"/>
                <w:szCs w:val="18"/>
              </w:rPr>
            </w:pPr>
            <w:r w:rsidRPr="00E63B70">
              <w:rPr>
                <w:rFonts w:ascii="Arial" w:hAnsi="Arial" w:cs="Arial"/>
                <w:sz w:val="18"/>
                <w:szCs w:val="18"/>
              </w:rPr>
              <w:t xml:space="preserve">gospodarski subjekt navede ali je izvajal storitev </w:t>
            </w:r>
            <w:r w:rsidR="00A7667C">
              <w:rPr>
                <w:rFonts w:ascii="Arial" w:hAnsi="Arial" w:cs="Arial"/>
                <w:sz w:val="18"/>
                <w:szCs w:val="18"/>
              </w:rPr>
              <w:t>neprekinjenega</w:t>
            </w:r>
            <w:r w:rsidRPr="00E63B70">
              <w:rPr>
                <w:rFonts w:ascii="Arial" w:hAnsi="Arial" w:cs="Arial"/>
                <w:sz w:val="18"/>
                <w:szCs w:val="18"/>
              </w:rPr>
              <w:t xml:space="preserve"> </w:t>
            </w:r>
            <w:r w:rsidR="00CE279F">
              <w:rPr>
                <w:rFonts w:ascii="Arial" w:hAnsi="Arial" w:cs="Arial"/>
                <w:sz w:val="18"/>
                <w:szCs w:val="18"/>
              </w:rPr>
              <w:t xml:space="preserve">avtobusnega </w:t>
            </w:r>
            <w:r w:rsidRPr="00E63B70">
              <w:rPr>
                <w:rFonts w:ascii="Arial" w:hAnsi="Arial" w:cs="Arial"/>
                <w:sz w:val="18"/>
                <w:szCs w:val="18"/>
              </w:rPr>
              <w:t xml:space="preserve">prevoza za obdobje najmanj </w:t>
            </w:r>
            <w:r w:rsidR="00E63B70">
              <w:rPr>
                <w:rFonts w:ascii="Arial" w:hAnsi="Arial" w:cs="Arial"/>
                <w:sz w:val="18"/>
                <w:szCs w:val="18"/>
              </w:rPr>
              <w:t xml:space="preserve">enega (1) </w:t>
            </w:r>
            <w:r w:rsidRPr="00E63B70">
              <w:rPr>
                <w:rFonts w:ascii="Arial" w:hAnsi="Arial" w:cs="Arial"/>
                <w:sz w:val="18"/>
                <w:szCs w:val="18"/>
              </w:rPr>
              <w:t xml:space="preserve"> let</w:t>
            </w:r>
            <w:r w:rsidR="00E63B70">
              <w:rPr>
                <w:rFonts w:ascii="Arial" w:hAnsi="Arial" w:cs="Arial"/>
                <w:sz w:val="18"/>
                <w:szCs w:val="18"/>
              </w:rPr>
              <w:t>a</w:t>
            </w:r>
            <w:r w:rsidRPr="00E63B70">
              <w:rPr>
                <w:rFonts w:ascii="Arial" w:hAnsi="Arial" w:cs="Arial"/>
                <w:sz w:val="18"/>
                <w:szCs w:val="18"/>
              </w:rPr>
              <w:t xml:space="preserve"> </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14:paraId="35A01EA8" w14:textId="77777777" w:rsidR="008A6BDA" w:rsidRPr="00E63B70" w:rsidRDefault="008A6BDA" w:rsidP="00E37969">
            <w:pPr>
              <w:jc w:val="center"/>
              <w:rPr>
                <w:rFonts w:ascii="Arial" w:hAnsi="Arial" w:cs="Arial"/>
                <w:b/>
                <w:bCs/>
                <w:color w:val="000000"/>
                <w:position w:val="-2"/>
                <w:sz w:val="18"/>
                <w:szCs w:val="18"/>
                <w:shd w:val="clear" w:color="auto" w:fill="CCCCCC"/>
              </w:rPr>
            </w:pPr>
            <w:r w:rsidRPr="00E63B70">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AC4DF28"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Čas realizacije</w:t>
            </w:r>
            <w:r w:rsidRPr="00E63B70">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DB1F05A" w14:textId="09098E8E" w:rsidR="008A6BDA" w:rsidRPr="00E63B70" w:rsidRDefault="008A6BDA" w:rsidP="00CE279F">
            <w:pPr>
              <w:jc w:val="center"/>
            </w:pPr>
            <w:r w:rsidRPr="00E63B70">
              <w:rPr>
                <w:rFonts w:ascii="Arial" w:hAnsi="Arial" w:cs="Arial"/>
                <w:b/>
                <w:bCs/>
                <w:color w:val="000000"/>
                <w:position w:val="-2"/>
                <w:sz w:val="18"/>
                <w:szCs w:val="18"/>
                <w:shd w:val="clear" w:color="auto" w:fill="CCCCCC"/>
              </w:rPr>
              <w:t>Pogodbeni znesek</w:t>
            </w:r>
            <w:r w:rsidRPr="00E63B70">
              <w:rPr>
                <w:rFonts w:ascii="Arial" w:hAnsi="Arial" w:cs="Arial"/>
                <w:b/>
                <w:bCs/>
                <w:color w:val="000000"/>
                <w:position w:val="-2"/>
                <w:sz w:val="18"/>
                <w:szCs w:val="18"/>
                <w:shd w:val="clear" w:color="auto" w:fill="CCCCCC"/>
              </w:rPr>
              <w:br/>
              <w:t>(brez DDV), ki se nanaša na referenčne storitve</w:t>
            </w:r>
            <w:r w:rsidR="00FE0CCC" w:rsidRPr="00E63B70">
              <w:rPr>
                <w:rFonts w:ascii="Arial" w:hAnsi="Arial" w:cs="Arial"/>
                <w:b/>
                <w:bCs/>
                <w:color w:val="000000"/>
                <w:position w:val="-2"/>
                <w:sz w:val="18"/>
                <w:szCs w:val="18"/>
                <w:shd w:val="clear" w:color="auto" w:fill="CCCCCC"/>
              </w:rPr>
              <w:t xml:space="preserve"> – za obdobje enega leta</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E5E78F9"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53BED9" w14:textId="77777777" w:rsidR="008A6BDA" w:rsidRPr="00E63B70" w:rsidRDefault="008A6BDA" w:rsidP="00E37969">
            <w:pPr>
              <w:jc w:val="center"/>
            </w:pPr>
            <w:r w:rsidRPr="00E63B70">
              <w:rPr>
                <w:rFonts w:ascii="Arial" w:hAnsi="Arial" w:cs="Arial"/>
                <w:b/>
                <w:bCs/>
                <w:color w:val="000000"/>
                <w:position w:val="-2"/>
                <w:sz w:val="18"/>
                <w:szCs w:val="18"/>
                <w:shd w:val="clear" w:color="auto" w:fill="CCCCCC"/>
              </w:rPr>
              <w:t>Kontaktna oseba pri naročniku</w:t>
            </w:r>
            <w:r w:rsidRPr="00E63B70">
              <w:rPr>
                <w:rFonts w:ascii="Arial" w:hAnsi="Arial" w:cs="Arial"/>
                <w:b/>
                <w:bCs/>
                <w:color w:val="000000"/>
                <w:position w:val="-2"/>
                <w:sz w:val="18"/>
                <w:szCs w:val="18"/>
                <w:shd w:val="clear" w:color="auto" w:fill="CCCCCC"/>
              </w:rPr>
              <w:br/>
              <w:t>(ime in priimek ter telefon in e-mail)</w:t>
            </w:r>
          </w:p>
        </w:tc>
      </w:tr>
      <w:tr w:rsidR="008A6BDA" w:rsidRPr="00E63B70" w14:paraId="175221BB"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72F93" w14:textId="77777777" w:rsidR="008A6BDA" w:rsidRPr="00E63B70" w:rsidRDefault="008A6BDA" w:rsidP="00E37969">
            <w:r w:rsidRPr="00E63B70">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88FDC2"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7BCFC6"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1BDE9FAC"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A03A90"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F37F2E"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62CB86"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2695EB" w14:textId="77777777" w:rsidR="008A6BDA" w:rsidRPr="00E63B70" w:rsidRDefault="008A6BDA" w:rsidP="00E37969">
            <w:r w:rsidRPr="00E63B70">
              <w:rPr>
                <w:rFonts w:ascii="Arial" w:hAnsi="Arial" w:cs="Arial"/>
                <w:color w:val="000000"/>
                <w:position w:val="-2"/>
                <w:sz w:val="18"/>
                <w:szCs w:val="18"/>
              </w:rPr>
              <w:t> </w:t>
            </w:r>
          </w:p>
        </w:tc>
      </w:tr>
      <w:tr w:rsidR="008A6BDA" w:rsidRPr="00E63B70" w14:paraId="59DE3ABF" w14:textId="77777777" w:rsidTr="00E3796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4AFBE" w14:textId="77777777" w:rsidR="008A6BDA" w:rsidRPr="00E63B70" w:rsidRDefault="008A6BDA" w:rsidP="00E37969">
            <w:r w:rsidRPr="00E63B70">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6D754" w14:textId="77777777" w:rsidR="008A6BDA" w:rsidRPr="00E63B70" w:rsidRDefault="008A6BDA" w:rsidP="00E37969">
            <w:r w:rsidRPr="00E63B70">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F7A0D" w14:textId="77777777" w:rsidR="008A6BDA" w:rsidRPr="00E63B70" w:rsidRDefault="008A6BDA" w:rsidP="00E37969">
            <w:r w:rsidRPr="00E63B70">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14:paraId="7C29F19A" w14:textId="77777777" w:rsidR="008A6BDA" w:rsidRPr="00E63B70" w:rsidRDefault="008A6BDA" w:rsidP="00E37969">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269994" w14:textId="77777777" w:rsidR="008A6BDA" w:rsidRPr="00E63B70" w:rsidRDefault="008A6BDA" w:rsidP="00E37969">
            <w:r w:rsidRPr="00E63B70">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DEADB1" w14:textId="77777777" w:rsidR="008A6BDA" w:rsidRPr="00E63B70" w:rsidRDefault="008A6BDA" w:rsidP="00E37969">
            <w:r w:rsidRPr="00E63B70">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1A91" w14:textId="77777777" w:rsidR="008A6BDA" w:rsidRPr="00E63B70" w:rsidRDefault="008A6BDA" w:rsidP="00E37969">
            <w:r w:rsidRPr="00E63B70">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A2083" w14:textId="77777777" w:rsidR="008A6BDA" w:rsidRPr="00E63B70" w:rsidRDefault="008A6BDA" w:rsidP="00E37969">
            <w:r w:rsidRPr="00E63B70">
              <w:rPr>
                <w:rFonts w:ascii="Arial" w:hAnsi="Arial" w:cs="Arial"/>
                <w:color w:val="000000"/>
                <w:position w:val="-2"/>
                <w:sz w:val="18"/>
                <w:szCs w:val="18"/>
              </w:rPr>
              <w:t> </w:t>
            </w:r>
          </w:p>
        </w:tc>
      </w:tr>
    </w:tbl>
    <w:p w14:paraId="1B0D02ED" w14:textId="77777777" w:rsidR="001B4D72" w:rsidRDefault="008A6BDA" w:rsidP="008A6BDA">
      <w:pPr>
        <w:spacing w:before="225" w:after="225" w:line="240" w:lineRule="auto"/>
        <w:jc w:val="both"/>
        <w:rPr>
          <w:rFonts w:ascii="Arial" w:hAnsi="Arial" w:cs="Arial"/>
          <w:color w:val="000000"/>
          <w:sz w:val="18"/>
          <w:szCs w:val="18"/>
        </w:rPr>
      </w:pPr>
      <w:r w:rsidRPr="00E63B70">
        <w:rPr>
          <w:rFonts w:ascii="Arial" w:hAnsi="Arial" w:cs="Arial"/>
          <w:color w:val="000000"/>
          <w:sz w:val="18"/>
          <w:szCs w:val="18"/>
        </w:rPr>
        <w:t> </w:t>
      </w:r>
    </w:p>
    <w:p w14:paraId="7CAEE179" w14:textId="77777777" w:rsidR="001B4D72" w:rsidRDefault="001B4D72" w:rsidP="008A6BDA">
      <w:pPr>
        <w:spacing w:before="225" w:after="225" w:line="240" w:lineRule="auto"/>
        <w:jc w:val="both"/>
        <w:rPr>
          <w:rFonts w:ascii="Arial" w:hAnsi="Arial" w:cs="Arial"/>
          <w:color w:val="000000"/>
          <w:sz w:val="18"/>
          <w:szCs w:val="18"/>
        </w:rPr>
      </w:pPr>
    </w:p>
    <w:p w14:paraId="46A9B2E5" w14:textId="5D3606C7" w:rsidR="008A6BDA" w:rsidRPr="00E63B70" w:rsidRDefault="008A6BDA" w:rsidP="008A6BDA">
      <w:pPr>
        <w:spacing w:before="225" w:after="225" w:line="240" w:lineRule="auto"/>
        <w:jc w:val="both"/>
      </w:pPr>
      <w:r w:rsidRPr="00E63B70">
        <w:rPr>
          <w:rFonts w:ascii="Arial" w:hAnsi="Arial" w:cs="Arial"/>
          <w:b/>
          <w:bCs/>
          <w:i/>
          <w:iCs/>
          <w:color w:val="000000"/>
          <w:sz w:val="18"/>
          <w:szCs w:val="18"/>
          <w:u w:val="single"/>
        </w:rPr>
        <w:t>Opomba:</w:t>
      </w:r>
      <w:r w:rsidRPr="00E63B70">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8A6BDA" w:rsidRPr="00E63B70" w14:paraId="0D048ACA" w14:textId="77777777" w:rsidTr="00E37969">
        <w:tc>
          <w:tcPr>
            <w:tcW w:w="2500" w:type="pct"/>
            <w:tcMar>
              <w:top w:w="75" w:type="dxa"/>
              <w:bottom w:w="75" w:type="dxa"/>
            </w:tcMar>
            <w:vAlign w:val="center"/>
          </w:tcPr>
          <w:p w14:paraId="7740E7D6" w14:textId="77777777" w:rsidR="008A6BDA" w:rsidRPr="00E63B70" w:rsidRDefault="008A6BDA" w:rsidP="00E37969">
            <w:r w:rsidRPr="00E63B70">
              <w:rPr>
                <w:rFonts w:ascii="Arial" w:hAnsi="Arial" w:cs="Arial"/>
                <w:color w:val="000000"/>
                <w:position w:val="-2"/>
                <w:sz w:val="18"/>
                <w:szCs w:val="18"/>
              </w:rPr>
              <w:t>Kraj in datum:</w:t>
            </w:r>
          </w:p>
        </w:tc>
        <w:tc>
          <w:tcPr>
            <w:tcW w:w="0" w:type="auto"/>
            <w:tcMar>
              <w:top w:w="75" w:type="dxa"/>
              <w:bottom w:w="75" w:type="dxa"/>
            </w:tcMar>
            <w:vAlign w:val="center"/>
          </w:tcPr>
          <w:p w14:paraId="100AE51F" w14:textId="77777777" w:rsidR="008A6BDA" w:rsidRPr="00E63B70" w:rsidRDefault="008A6BDA" w:rsidP="00E37969">
            <w:r w:rsidRPr="00E63B70">
              <w:rPr>
                <w:rFonts w:ascii="Arial" w:hAnsi="Arial" w:cs="Arial"/>
                <w:color w:val="000000"/>
                <w:position w:val="-2"/>
                <w:sz w:val="18"/>
                <w:szCs w:val="18"/>
              </w:rPr>
              <w:t>Ime in priimek: _____________________</w:t>
            </w:r>
          </w:p>
        </w:tc>
      </w:tr>
      <w:tr w:rsidR="008A6BDA" w14:paraId="3F5FAB2B" w14:textId="77777777" w:rsidTr="00E37969">
        <w:tc>
          <w:tcPr>
            <w:tcW w:w="2500" w:type="pct"/>
            <w:tcMar>
              <w:top w:w="75" w:type="dxa"/>
              <w:bottom w:w="75" w:type="dxa"/>
            </w:tcMar>
            <w:vAlign w:val="center"/>
          </w:tcPr>
          <w:p w14:paraId="024D2787" w14:textId="77777777" w:rsidR="008A6BDA" w:rsidRPr="00E63B70" w:rsidRDefault="008A6BDA" w:rsidP="00E37969"/>
        </w:tc>
        <w:tc>
          <w:tcPr>
            <w:tcW w:w="0" w:type="auto"/>
            <w:tcMar>
              <w:top w:w="75" w:type="dxa"/>
              <w:bottom w:w="75" w:type="dxa"/>
            </w:tcMar>
            <w:vAlign w:val="center"/>
          </w:tcPr>
          <w:p w14:paraId="64F205BC" w14:textId="77777777" w:rsidR="008A6BDA" w:rsidRPr="00E63B70" w:rsidRDefault="008A6BDA" w:rsidP="00E37969"/>
          <w:p w14:paraId="33D2F722" w14:textId="77777777" w:rsidR="008A6BDA" w:rsidRDefault="008A6BDA" w:rsidP="00E37969">
            <w:pPr>
              <w:jc w:val="center"/>
            </w:pPr>
            <w:r w:rsidRPr="00E63B70">
              <w:rPr>
                <w:rFonts w:ascii="Arial" w:hAnsi="Arial" w:cs="Arial"/>
                <w:color w:val="A9A9A9"/>
                <w:position w:val="-2"/>
                <w:sz w:val="18"/>
                <w:szCs w:val="18"/>
              </w:rPr>
              <w:t>(žig in podpis)</w:t>
            </w:r>
          </w:p>
        </w:tc>
      </w:tr>
    </w:tbl>
    <w:p w14:paraId="543665F7" w14:textId="77777777" w:rsidR="005D6DB2" w:rsidRDefault="005D6DB2"/>
    <w:p w14:paraId="45F28A4C" w14:textId="77777777" w:rsidR="008A6BDA" w:rsidRDefault="008A6BDA" w:rsidP="008A6BDA">
      <w:pPr>
        <w:tabs>
          <w:tab w:val="left" w:pos="988"/>
        </w:tabs>
        <w:sectPr w:rsidR="008A6BDA" w:rsidSect="007D26B2">
          <w:pgSz w:w="16838" w:h="11906" w:orient="landscape"/>
          <w:pgMar w:top="1418" w:right="1418" w:bottom="1418" w:left="1418" w:header="567" w:footer="596" w:gutter="0"/>
          <w:cols w:space="708"/>
          <w:docGrid w:linePitch="360"/>
        </w:sectPr>
      </w:pPr>
    </w:p>
    <w:p w14:paraId="04B07016"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D93DD4">
        <w:rPr>
          <w:rFonts w:ascii="Arial" w:hAnsi="Arial" w:cs="Arial"/>
          <w:sz w:val="18"/>
          <w:szCs w:val="18"/>
        </w:rPr>
        <w:t>6</w:t>
      </w:r>
    </w:p>
    <w:p w14:paraId="7FC8B3BC" w14:textId="77777777" w:rsidR="00E37969" w:rsidRPr="00252358" w:rsidRDefault="00E37969" w:rsidP="00E37969"/>
    <w:p w14:paraId="51A438E5" w14:textId="77777777" w:rsidR="00E37969" w:rsidRDefault="008A6BDA"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A6BDA">
        <w:rPr>
          <w:rFonts w:ascii="Arial" w:hAnsi="Arial" w:cs="Arial"/>
        </w:rPr>
        <w:t>Seznam voznikov in vozil</w:t>
      </w:r>
    </w:p>
    <w:p w14:paraId="24277DF0" w14:textId="77777777" w:rsidR="00E37969" w:rsidRDefault="00E37969" w:rsidP="00E37969">
      <w:pPr>
        <w:spacing w:after="120"/>
        <w:rPr>
          <w:rFonts w:ascii="Arial" w:hAnsi="Arial" w:cs="Arial"/>
        </w:rPr>
      </w:pPr>
    </w:p>
    <w:p w14:paraId="1A172460" w14:textId="690669BA" w:rsidR="008A6BDA" w:rsidRDefault="008A6BDA" w:rsidP="008A6BDA">
      <w:pPr>
        <w:jc w:val="both"/>
        <w:rPr>
          <w:rFonts w:ascii="Arial" w:hAnsi="Arial" w:cs="Arial"/>
          <w:sz w:val="18"/>
          <w:szCs w:val="18"/>
        </w:rPr>
      </w:pPr>
      <w:r w:rsidRPr="00EA2473">
        <w:rPr>
          <w:rFonts w:ascii="Arial" w:hAnsi="Arial" w:cs="Arial"/>
          <w:sz w:val="18"/>
          <w:szCs w:val="18"/>
        </w:rPr>
        <w:t xml:space="preserve">Spodaj podpisani izjavljam, da bomo zagotovili </w:t>
      </w:r>
      <w:r w:rsidR="00067237">
        <w:rPr>
          <w:rFonts w:ascii="Arial" w:hAnsi="Arial" w:cs="Arial"/>
          <w:sz w:val="18"/>
          <w:szCs w:val="18"/>
        </w:rPr>
        <w:t>potrebno in zahtevano vozilo</w:t>
      </w:r>
      <w:r w:rsidRPr="00EA2473">
        <w:rPr>
          <w:rFonts w:ascii="Arial" w:hAnsi="Arial" w:cs="Arial"/>
          <w:sz w:val="18"/>
          <w:szCs w:val="18"/>
        </w:rPr>
        <w:t xml:space="preserve"> ter kadrovske kapacitete za izvedbo javnega </w:t>
      </w:r>
      <w:proofErr w:type="spellStart"/>
      <w:r w:rsidRPr="00EA2473">
        <w:rPr>
          <w:rFonts w:ascii="Arial" w:hAnsi="Arial" w:cs="Arial"/>
          <w:sz w:val="18"/>
          <w:szCs w:val="18"/>
        </w:rPr>
        <w:t>naročila</w:t>
      </w:r>
      <w:proofErr w:type="spellEnd"/>
      <w:r w:rsidRPr="00EA2473">
        <w:rPr>
          <w:rFonts w:ascii="Arial" w:hAnsi="Arial" w:cs="Arial"/>
          <w:sz w:val="18"/>
          <w:szCs w:val="18"/>
        </w:rPr>
        <w:t>. Skladno z navedenim v na</w:t>
      </w:r>
      <w:r w:rsidR="00067237">
        <w:rPr>
          <w:rFonts w:ascii="Arial" w:hAnsi="Arial" w:cs="Arial"/>
          <w:sz w:val="18"/>
          <w:szCs w:val="18"/>
        </w:rPr>
        <w:t>daljevanju podajamo seznam voznikov</w:t>
      </w:r>
      <w:r w:rsidRPr="00EA2473">
        <w:rPr>
          <w:rFonts w:ascii="Arial" w:hAnsi="Arial" w:cs="Arial"/>
          <w:sz w:val="18"/>
          <w:szCs w:val="18"/>
        </w:rPr>
        <w:t xml:space="preserve"> ter voz</w:t>
      </w:r>
      <w:r w:rsidR="00067237">
        <w:rPr>
          <w:rFonts w:ascii="Arial" w:hAnsi="Arial" w:cs="Arial"/>
          <w:sz w:val="18"/>
          <w:szCs w:val="18"/>
        </w:rPr>
        <w:t>il</w:t>
      </w:r>
      <w:r w:rsidRPr="00EA2473">
        <w:rPr>
          <w:rFonts w:ascii="Arial" w:hAnsi="Arial" w:cs="Arial"/>
          <w:sz w:val="18"/>
          <w:szCs w:val="18"/>
        </w:rPr>
        <w:t xml:space="preserve"> za izvedbo predmetnega javnega </w:t>
      </w:r>
      <w:proofErr w:type="spellStart"/>
      <w:r w:rsidRPr="00EA2473">
        <w:rPr>
          <w:rFonts w:ascii="Arial" w:hAnsi="Arial" w:cs="Arial"/>
          <w:sz w:val="18"/>
          <w:szCs w:val="18"/>
        </w:rPr>
        <w:t>naročila</w:t>
      </w:r>
      <w:proofErr w:type="spellEnd"/>
      <w:r w:rsidRPr="00EA2473">
        <w:rPr>
          <w:rFonts w:ascii="Arial" w:hAnsi="Arial" w:cs="Arial"/>
          <w:sz w:val="18"/>
          <w:szCs w:val="18"/>
        </w:rPr>
        <w:t>.</w:t>
      </w:r>
    </w:p>
    <w:p w14:paraId="04DB3598" w14:textId="77777777" w:rsidR="008A6BDA" w:rsidRPr="00EA2473" w:rsidRDefault="008A6BDA" w:rsidP="008A6BDA">
      <w:pPr>
        <w:jc w:val="both"/>
        <w:rPr>
          <w:rFonts w:ascii="Arial" w:hAnsi="Arial" w:cs="Arial"/>
          <w:b/>
          <w:sz w:val="18"/>
          <w:szCs w:val="18"/>
        </w:rPr>
      </w:pPr>
      <w:r w:rsidRPr="00EA2473">
        <w:rPr>
          <w:rFonts w:ascii="Arial" w:hAnsi="Arial" w:cs="Arial"/>
          <w:b/>
          <w:sz w:val="18"/>
          <w:szCs w:val="18"/>
        </w:rPr>
        <w:t>SEZNAM VOZNIKOV</w:t>
      </w:r>
    </w:p>
    <w:tbl>
      <w:tblPr>
        <w:tblStyle w:val="NormalTablePHPDOCX"/>
        <w:tblW w:w="4953" w:type="pct"/>
        <w:tblInd w:w="108" w:type="dxa"/>
        <w:tblLook w:val="04A0" w:firstRow="1" w:lastRow="0" w:firstColumn="1" w:lastColumn="0" w:noHBand="0" w:noVBand="1"/>
      </w:tblPr>
      <w:tblGrid>
        <w:gridCol w:w="3643"/>
        <w:gridCol w:w="1976"/>
        <w:gridCol w:w="3350"/>
      </w:tblGrid>
      <w:tr w:rsidR="00BB439E" w14:paraId="5E793608" w14:textId="77777777" w:rsidTr="004E582C">
        <w:trPr>
          <w:trHeight w:val="1245"/>
        </w:trPr>
        <w:tc>
          <w:tcPr>
            <w:tcW w:w="364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68A3BCF7" w14:textId="77777777" w:rsidR="00BB439E" w:rsidRPr="00EA2473" w:rsidRDefault="00BB439E" w:rsidP="00E37969">
            <w:pPr>
              <w:jc w:val="center"/>
              <w:rPr>
                <w:b/>
              </w:rPr>
            </w:pPr>
            <w:r w:rsidRPr="00EA2473">
              <w:rPr>
                <w:rFonts w:ascii="Arial" w:hAnsi="Arial" w:cs="Arial"/>
                <w:b/>
                <w:color w:val="000000"/>
                <w:position w:val="-2"/>
                <w:sz w:val="18"/>
                <w:szCs w:val="18"/>
              </w:rPr>
              <w:t>VOZNIK – Ime in priimek</w:t>
            </w:r>
          </w:p>
        </w:tc>
        <w:tc>
          <w:tcPr>
            <w:tcW w:w="197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36705DC6" w14:textId="77777777" w:rsidR="00BB439E" w:rsidRPr="00EA2473" w:rsidRDefault="00BB439E" w:rsidP="00E37969">
            <w:pPr>
              <w:jc w:val="center"/>
              <w:rPr>
                <w:rFonts w:ascii="Arial" w:hAnsi="Arial" w:cs="Arial"/>
                <w:b/>
                <w:color w:val="000000"/>
                <w:position w:val="-2"/>
                <w:sz w:val="18"/>
                <w:szCs w:val="18"/>
              </w:rPr>
            </w:pPr>
            <w:r w:rsidRPr="00EA2473">
              <w:rPr>
                <w:rFonts w:ascii="Arial" w:hAnsi="Arial" w:cs="Arial"/>
                <w:b/>
                <w:color w:val="000000"/>
                <w:position w:val="-2"/>
                <w:sz w:val="18"/>
                <w:szCs w:val="18"/>
              </w:rPr>
              <w:t xml:space="preserve">Vozniški izpit (datum izdaje, datum veljavnosti in navedba </w:t>
            </w:r>
            <w:r>
              <w:rPr>
                <w:rFonts w:ascii="Arial" w:hAnsi="Arial" w:cs="Arial"/>
                <w:b/>
                <w:color w:val="000000"/>
                <w:position w:val="-2"/>
                <w:sz w:val="18"/>
                <w:szCs w:val="18"/>
              </w:rPr>
              <w:t>kategoriji</w:t>
            </w:r>
            <w:r w:rsidRPr="00EA2473">
              <w:rPr>
                <w:rFonts w:ascii="Arial" w:hAnsi="Arial" w:cs="Arial"/>
                <w:b/>
                <w:color w:val="000000"/>
                <w:position w:val="-2"/>
                <w:sz w:val="18"/>
                <w:szCs w:val="18"/>
              </w:rPr>
              <w:t>)</w:t>
            </w:r>
          </w:p>
        </w:tc>
        <w:tc>
          <w:tcPr>
            <w:tcW w:w="33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FCA49AD" w14:textId="45142396" w:rsidR="00BB439E" w:rsidRPr="00EA2473" w:rsidRDefault="00BB439E" w:rsidP="00CE279F">
            <w:pPr>
              <w:jc w:val="center"/>
              <w:rPr>
                <w:rFonts w:ascii="Arial" w:hAnsi="Arial" w:cs="Arial"/>
                <w:b/>
                <w:color w:val="000000"/>
                <w:position w:val="-2"/>
                <w:sz w:val="18"/>
                <w:szCs w:val="18"/>
              </w:rPr>
            </w:pPr>
            <w:r w:rsidRPr="00A1384A">
              <w:rPr>
                <w:rFonts w:ascii="Arial" w:hAnsi="Arial" w:cs="Arial"/>
                <w:b/>
                <w:color w:val="000000"/>
                <w:position w:val="-2"/>
                <w:sz w:val="18"/>
                <w:szCs w:val="18"/>
              </w:rPr>
              <w:t xml:space="preserve">Voznik izpolnjuje zakonsko določene pogoje za izvajanje storitve </w:t>
            </w:r>
            <w:r w:rsidR="00CE279F" w:rsidRPr="00A1384A">
              <w:rPr>
                <w:rFonts w:ascii="Arial" w:hAnsi="Arial" w:cs="Arial"/>
                <w:b/>
                <w:color w:val="000000"/>
                <w:position w:val="-2"/>
                <w:sz w:val="18"/>
                <w:szCs w:val="18"/>
              </w:rPr>
              <w:t>javnega cestnega prevoza</w:t>
            </w:r>
          </w:p>
        </w:tc>
      </w:tr>
      <w:tr w:rsidR="00BB439E" w14:paraId="4D6D9EDA" w14:textId="77777777" w:rsidTr="004E582C">
        <w:trPr>
          <w:trHeight w:val="251"/>
        </w:trPr>
        <w:tc>
          <w:tcPr>
            <w:tcW w:w="364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14:paraId="6B1AB5FB" w14:textId="77777777" w:rsidR="00BB439E" w:rsidRDefault="00BB439E" w:rsidP="00E37969">
            <w:pPr>
              <w:jc w:val="center"/>
            </w:pPr>
          </w:p>
        </w:tc>
        <w:tc>
          <w:tcPr>
            <w:tcW w:w="1976" w:type="dxa"/>
            <w:tcBorders>
              <w:top w:val="single" w:sz="6" w:space="0" w:color="000000"/>
              <w:left w:val="single" w:sz="5" w:space="0" w:color="000000"/>
              <w:bottom w:val="single" w:sz="5" w:space="0" w:color="000000"/>
              <w:right w:val="single" w:sz="5" w:space="0" w:color="000000"/>
            </w:tcBorders>
            <w:vAlign w:val="center"/>
          </w:tcPr>
          <w:p w14:paraId="5A96AB70" w14:textId="77777777" w:rsidR="00BB439E" w:rsidRDefault="00BB439E" w:rsidP="00E37969">
            <w:pPr>
              <w:jc w:val="center"/>
              <w:rPr>
                <w:rFonts w:ascii="Arial" w:hAnsi="Arial" w:cs="Arial"/>
                <w:color w:val="000000"/>
                <w:position w:val="-2"/>
                <w:sz w:val="18"/>
                <w:szCs w:val="18"/>
              </w:rPr>
            </w:pPr>
          </w:p>
        </w:tc>
        <w:tc>
          <w:tcPr>
            <w:tcW w:w="3350" w:type="dxa"/>
            <w:tcBorders>
              <w:top w:val="single" w:sz="6" w:space="0" w:color="000000"/>
              <w:left w:val="single" w:sz="5" w:space="0" w:color="000000"/>
              <w:bottom w:val="single" w:sz="5" w:space="0" w:color="000000"/>
              <w:right w:val="single" w:sz="5" w:space="0" w:color="000000"/>
            </w:tcBorders>
            <w:vAlign w:val="center"/>
          </w:tcPr>
          <w:p w14:paraId="613BC7D2" w14:textId="77777777" w:rsidR="00BB439E" w:rsidRDefault="00BB439E" w:rsidP="00E37969">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BB439E" w14:paraId="3B90779E" w14:textId="77777777" w:rsidTr="004E582C">
        <w:trPr>
          <w:trHeight w:val="251"/>
        </w:trPr>
        <w:tc>
          <w:tcPr>
            <w:tcW w:w="364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73E9B1" w14:textId="77777777" w:rsidR="00BB439E" w:rsidRDefault="00BB439E" w:rsidP="00E37969">
            <w:pPr>
              <w:jc w:val="center"/>
            </w:pPr>
          </w:p>
        </w:tc>
        <w:tc>
          <w:tcPr>
            <w:tcW w:w="1976" w:type="dxa"/>
            <w:tcBorders>
              <w:top w:val="single" w:sz="5" w:space="0" w:color="000000"/>
              <w:left w:val="single" w:sz="5" w:space="0" w:color="000000"/>
              <w:bottom w:val="single" w:sz="5" w:space="0" w:color="000000"/>
              <w:right w:val="single" w:sz="5" w:space="0" w:color="000000"/>
            </w:tcBorders>
            <w:vAlign w:val="center"/>
          </w:tcPr>
          <w:p w14:paraId="562149E9" w14:textId="77777777" w:rsidR="00BB439E" w:rsidRDefault="00BB439E" w:rsidP="00E37969">
            <w:pPr>
              <w:jc w:val="center"/>
              <w:rPr>
                <w:rFonts w:ascii="Arial" w:hAnsi="Arial" w:cs="Arial"/>
                <w:color w:val="000000"/>
                <w:position w:val="-2"/>
                <w:sz w:val="18"/>
                <w:szCs w:val="18"/>
              </w:rPr>
            </w:pPr>
          </w:p>
        </w:tc>
        <w:tc>
          <w:tcPr>
            <w:tcW w:w="3350" w:type="dxa"/>
            <w:tcBorders>
              <w:top w:val="single" w:sz="5" w:space="0" w:color="000000"/>
              <w:left w:val="single" w:sz="5" w:space="0" w:color="000000"/>
              <w:bottom w:val="single" w:sz="5" w:space="0" w:color="000000"/>
              <w:right w:val="single" w:sz="5" w:space="0" w:color="000000"/>
            </w:tcBorders>
            <w:vAlign w:val="center"/>
          </w:tcPr>
          <w:p w14:paraId="561D4297" w14:textId="77777777" w:rsidR="00BB439E" w:rsidRDefault="00BB439E" w:rsidP="00E37969">
            <w:pPr>
              <w:jc w:val="center"/>
            </w:pPr>
            <w:r w:rsidRPr="006E2BA4">
              <w:rPr>
                <w:rFonts w:ascii="Arial" w:hAnsi="Arial" w:cs="Arial"/>
                <w:color w:val="000000"/>
                <w:position w:val="-2"/>
                <w:sz w:val="18"/>
                <w:szCs w:val="18"/>
              </w:rPr>
              <w:t>DA / NE</w:t>
            </w:r>
          </w:p>
        </w:tc>
      </w:tr>
      <w:tr w:rsidR="004E582C" w14:paraId="4D8D336D" w14:textId="77777777" w:rsidTr="004E582C">
        <w:trPr>
          <w:trHeight w:val="251"/>
        </w:trPr>
        <w:tc>
          <w:tcPr>
            <w:tcW w:w="364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92983" w14:textId="77777777" w:rsidR="004E582C" w:rsidRDefault="004E582C" w:rsidP="00E37969">
            <w:pPr>
              <w:jc w:val="center"/>
            </w:pPr>
          </w:p>
        </w:tc>
        <w:tc>
          <w:tcPr>
            <w:tcW w:w="1976" w:type="dxa"/>
            <w:tcBorders>
              <w:top w:val="single" w:sz="5" w:space="0" w:color="000000"/>
              <w:left w:val="single" w:sz="5" w:space="0" w:color="000000"/>
              <w:bottom w:val="single" w:sz="5" w:space="0" w:color="000000"/>
              <w:right w:val="single" w:sz="5" w:space="0" w:color="000000"/>
            </w:tcBorders>
            <w:vAlign w:val="center"/>
          </w:tcPr>
          <w:p w14:paraId="155A5EEF" w14:textId="77777777" w:rsidR="004E582C" w:rsidRDefault="004E582C" w:rsidP="00E37969">
            <w:pPr>
              <w:jc w:val="center"/>
              <w:rPr>
                <w:rFonts w:ascii="Arial" w:hAnsi="Arial" w:cs="Arial"/>
                <w:color w:val="000000"/>
                <w:position w:val="-2"/>
                <w:sz w:val="18"/>
                <w:szCs w:val="18"/>
              </w:rPr>
            </w:pPr>
          </w:p>
        </w:tc>
        <w:tc>
          <w:tcPr>
            <w:tcW w:w="3350" w:type="dxa"/>
            <w:tcBorders>
              <w:top w:val="single" w:sz="5" w:space="0" w:color="000000"/>
              <w:left w:val="single" w:sz="5" w:space="0" w:color="000000"/>
              <w:bottom w:val="single" w:sz="5" w:space="0" w:color="000000"/>
              <w:right w:val="single" w:sz="5" w:space="0" w:color="000000"/>
            </w:tcBorders>
            <w:vAlign w:val="center"/>
          </w:tcPr>
          <w:p w14:paraId="46F8B038" w14:textId="69FD2C47" w:rsidR="004E582C" w:rsidRPr="006E2BA4" w:rsidRDefault="004E582C" w:rsidP="00E37969">
            <w:pPr>
              <w:jc w:val="center"/>
              <w:rPr>
                <w:rFonts w:ascii="Arial" w:hAnsi="Arial" w:cs="Arial"/>
                <w:color w:val="000000"/>
                <w:position w:val="-2"/>
                <w:sz w:val="18"/>
                <w:szCs w:val="18"/>
              </w:rPr>
            </w:pPr>
            <w:r w:rsidRPr="006E2BA4">
              <w:rPr>
                <w:rFonts w:ascii="Arial" w:hAnsi="Arial" w:cs="Arial"/>
                <w:color w:val="000000"/>
                <w:position w:val="-2"/>
                <w:sz w:val="18"/>
                <w:szCs w:val="18"/>
              </w:rPr>
              <w:t>DA / NE</w:t>
            </w:r>
          </w:p>
        </w:tc>
      </w:tr>
      <w:tr w:rsidR="004E582C" w14:paraId="3DC9B604" w14:textId="77777777" w:rsidTr="004E582C">
        <w:trPr>
          <w:trHeight w:val="251"/>
        </w:trPr>
        <w:tc>
          <w:tcPr>
            <w:tcW w:w="364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78ED83" w14:textId="77777777" w:rsidR="004E582C" w:rsidRDefault="004E582C" w:rsidP="00E37969">
            <w:pPr>
              <w:jc w:val="center"/>
            </w:pPr>
          </w:p>
        </w:tc>
        <w:tc>
          <w:tcPr>
            <w:tcW w:w="1976" w:type="dxa"/>
            <w:tcBorders>
              <w:top w:val="single" w:sz="5" w:space="0" w:color="000000"/>
              <w:left w:val="single" w:sz="5" w:space="0" w:color="000000"/>
              <w:bottom w:val="single" w:sz="5" w:space="0" w:color="000000"/>
              <w:right w:val="single" w:sz="5" w:space="0" w:color="000000"/>
            </w:tcBorders>
            <w:vAlign w:val="center"/>
          </w:tcPr>
          <w:p w14:paraId="5B3C8631" w14:textId="77777777" w:rsidR="004E582C" w:rsidRDefault="004E582C" w:rsidP="00E37969">
            <w:pPr>
              <w:jc w:val="center"/>
              <w:rPr>
                <w:rFonts w:ascii="Arial" w:hAnsi="Arial" w:cs="Arial"/>
                <w:color w:val="000000"/>
                <w:position w:val="-2"/>
                <w:sz w:val="18"/>
                <w:szCs w:val="18"/>
              </w:rPr>
            </w:pPr>
          </w:p>
        </w:tc>
        <w:tc>
          <w:tcPr>
            <w:tcW w:w="3350" w:type="dxa"/>
            <w:tcBorders>
              <w:top w:val="single" w:sz="5" w:space="0" w:color="000000"/>
              <w:left w:val="single" w:sz="5" w:space="0" w:color="000000"/>
              <w:bottom w:val="single" w:sz="5" w:space="0" w:color="000000"/>
              <w:right w:val="single" w:sz="5" w:space="0" w:color="000000"/>
            </w:tcBorders>
            <w:vAlign w:val="center"/>
          </w:tcPr>
          <w:p w14:paraId="3BF4EA35" w14:textId="3098889E" w:rsidR="004E582C" w:rsidRPr="006E2BA4" w:rsidRDefault="004E582C" w:rsidP="00E37969">
            <w:pPr>
              <w:jc w:val="center"/>
              <w:rPr>
                <w:rFonts w:ascii="Arial" w:hAnsi="Arial" w:cs="Arial"/>
                <w:color w:val="000000"/>
                <w:position w:val="-2"/>
                <w:sz w:val="18"/>
                <w:szCs w:val="18"/>
              </w:rPr>
            </w:pPr>
            <w:r w:rsidRPr="006E2BA4">
              <w:rPr>
                <w:rFonts w:ascii="Arial" w:hAnsi="Arial" w:cs="Arial"/>
                <w:color w:val="000000"/>
                <w:position w:val="-2"/>
                <w:sz w:val="18"/>
                <w:szCs w:val="18"/>
              </w:rPr>
              <w:t>DA / NE</w:t>
            </w:r>
          </w:p>
        </w:tc>
      </w:tr>
    </w:tbl>
    <w:p w14:paraId="2CEF7D83" w14:textId="4B07F36A" w:rsidR="004E582C" w:rsidRPr="0036360E" w:rsidRDefault="008A6BDA" w:rsidP="0036360E">
      <w:pPr>
        <w:jc w:val="center"/>
        <w:rPr>
          <w:rFonts w:ascii="Arial" w:hAnsi="Arial" w:cs="Arial"/>
          <w:i/>
          <w:color w:val="808080" w:themeColor="background1" w:themeShade="80"/>
          <w:sz w:val="16"/>
          <w:szCs w:val="18"/>
        </w:rPr>
      </w:pPr>
      <w:r w:rsidRPr="0036360E">
        <w:rPr>
          <w:rFonts w:ascii="Arial" w:hAnsi="Arial" w:cs="Arial"/>
          <w:i/>
          <w:color w:val="808080" w:themeColor="background1" w:themeShade="80"/>
          <w:sz w:val="16"/>
          <w:szCs w:val="18"/>
        </w:rPr>
        <w:t>V primeru imenovanja več voz</w:t>
      </w:r>
      <w:r w:rsidR="004E582C" w:rsidRPr="0036360E">
        <w:rPr>
          <w:rFonts w:ascii="Arial" w:hAnsi="Arial" w:cs="Arial"/>
          <w:i/>
          <w:color w:val="808080" w:themeColor="background1" w:themeShade="80"/>
          <w:sz w:val="16"/>
          <w:szCs w:val="18"/>
        </w:rPr>
        <w:t>nikov ponudnik obrazec razmnoži</w:t>
      </w:r>
    </w:p>
    <w:p w14:paraId="7540B0CB" w14:textId="67B8F2F0" w:rsidR="008A6BDA" w:rsidRDefault="008A6BDA" w:rsidP="008A6BDA">
      <w:pPr>
        <w:jc w:val="both"/>
        <w:rPr>
          <w:rFonts w:ascii="Arial" w:hAnsi="Arial" w:cs="Arial"/>
          <w:b/>
          <w:sz w:val="18"/>
          <w:szCs w:val="18"/>
        </w:rPr>
      </w:pPr>
      <w:r w:rsidRPr="00EA2473">
        <w:rPr>
          <w:rFonts w:ascii="Arial" w:hAnsi="Arial" w:cs="Arial"/>
          <w:b/>
          <w:sz w:val="18"/>
          <w:szCs w:val="18"/>
        </w:rPr>
        <w:t>SEZNAM VOZIL</w:t>
      </w:r>
    </w:p>
    <w:tbl>
      <w:tblPr>
        <w:tblStyle w:val="NormalTablePHPDOCX"/>
        <w:tblW w:w="4975" w:type="pct"/>
        <w:tblInd w:w="108" w:type="dxa"/>
        <w:tblLook w:val="04A0" w:firstRow="1" w:lastRow="0" w:firstColumn="1" w:lastColumn="0" w:noHBand="0" w:noVBand="1"/>
      </w:tblPr>
      <w:tblGrid>
        <w:gridCol w:w="2961"/>
        <w:gridCol w:w="1248"/>
        <w:gridCol w:w="1315"/>
        <w:gridCol w:w="1872"/>
        <w:gridCol w:w="1613"/>
      </w:tblGrid>
      <w:tr w:rsidR="00BB439E" w14:paraId="432980ED" w14:textId="77777777" w:rsidTr="004E582C">
        <w:trPr>
          <w:trHeight w:val="1881"/>
        </w:trPr>
        <w:tc>
          <w:tcPr>
            <w:tcW w:w="29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4DCB48C4" w14:textId="4E485511" w:rsidR="00BB439E" w:rsidRPr="00EA2473" w:rsidRDefault="00BB439E" w:rsidP="00CE279F">
            <w:pPr>
              <w:jc w:val="center"/>
              <w:rPr>
                <w:b/>
              </w:rPr>
            </w:pPr>
            <w:r>
              <w:rPr>
                <w:rFonts w:ascii="Arial" w:hAnsi="Arial" w:cs="Arial"/>
                <w:b/>
                <w:color w:val="000000"/>
                <w:position w:val="-2"/>
                <w:sz w:val="18"/>
                <w:szCs w:val="18"/>
              </w:rPr>
              <w:t>Vrsta vozila</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24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20482188" w14:textId="77777777" w:rsidR="00BB439E" w:rsidRDefault="00BB439E" w:rsidP="00E37969">
            <w:pPr>
              <w:jc w:val="center"/>
              <w:rPr>
                <w:rFonts w:ascii="Arial" w:hAnsi="Arial" w:cs="Arial"/>
                <w:b/>
                <w:color w:val="000000"/>
                <w:position w:val="-2"/>
                <w:sz w:val="18"/>
                <w:szCs w:val="18"/>
              </w:rPr>
            </w:pPr>
            <w:r>
              <w:rPr>
                <w:rFonts w:ascii="Arial" w:hAnsi="Arial" w:cs="Arial"/>
                <w:b/>
                <w:color w:val="000000"/>
                <w:position w:val="-2"/>
                <w:sz w:val="18"/>
                <w:szCs w:val="18"/>
              </w:rPr>
              <w:t>Število sedežev / število stojišč</w:t>
            </w:r>
          </w:p>
          <w:p w14:paraId="0A3B1555" w14:textId="77777777" w:rsidR="00BB439E" w:rsidRDefault="00BB439E" w:rsidP="00E37969">
            <w:pPr>
              <w:jc w:val="center"/>
              <w:rPr>
                <w:rFonts w:ascii="Arial" w:hAnsi="Arial" w:cs="Arial"/>
                <w:b/>
                <w:color w:val="000000"/>
                <w:position w:val="-2"/>
                <w:sz w:val="18"/>
                <w:szCs w:val="18"/>
              </w:rPr>
            </w:pPr>
          </w:p>
          <w:p w14:paraId="17AE16D4" w14:textId="77777777" w:rsidR="00BB439E" w:rsidRPr="006643E6" w:rsidRDefault="00BB439E" w:rsidP="00E37969">
            <w:pPr>
              <w:jc w:val="center"/>
              <w:rPr>
                <w:rFonts w:ascii="Arial" w:hAnsi="Arial" w:cs="Arial"/>
                <w:bCs/>
                <w:color w:val="000000"/>
                <w:position w:val="-2"/>
                <w:sz w:val="16"/>
                <w:szCs w:val="16"/>
              </w:rPr>
            </w:pPr>
            <w:r w:rsidRPr="006643E6">
              <w:rPr>
                <w:rFonts w:ascii="Arial" w:hAnsi="Arial" w:cs="Arial"/>
                <w:bCs/>
                <w:color w:val="000000"/>
                <w:position w:val="-2"/>
                <w:sz w:val="16"/>
                <w:szCs w:val="16"/>
              </w:rPr>
              <w:t>(ponudnik navede tako št. sedišč, kot tudi št. stojišč)</w:t>
            </w:r>
          </w:p>
        </w:tc>
        <w:tc>
          <w:tcPr>
            <w:tcW w:w="131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0CAE784B" w14:textId="77777777" w:rsidR="00BB439E" w:rsidRPr="00EA2473" w:rsidRDefault="00BB439E"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Leto izdelave vozila in navedba </w:t>
            </w:r>
            <w:proofErr w:type="spellStart"/>
            <w:r>
              <w:rPr>
                <w:rFonts w:ascii="Arial" w:hAnsi="Arial" w:cs="Arial"/>
                <w:b/>
                <w:color w:val="000000"/>
                <w:position w:val="-2"/>
                <w:sz w:val="18"/>
                <w:szCs w:val="18"/>
              </w:rPr>
              <w:t>okoljskega</w:t>
            </w:r>
            <w:proofErr w:type="spellEnd"/>
            <w:r>
              <w:rPr>
                <w:rFonts w:ascii="Arial" w:hAnsi="Arial" w:cs="Arial"/>
                <w:b/>
                <w:color w:val="000000"/>
                <w:position w:val="-2"/>
                <w:sz w:val="18"/>
                <w:szCs w:val="18"/>
              </w:rPr>
              <w:t xml:space="preserve"> standarda motorja</w:t>
            </w:r>
          </w:p>
        </w:tc>
        <w:tc>
          <w:tcPr>
            <w:tcW w:w="187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C498E58" w14:textId="4A373DE3" w:rsidR="00BB439E" w:rsidRPr="00EA2473" w:rsidRDefault="00BB439E" w:rsidP="00956225">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w:t>
            </w:r>
            <w:proofErr w:type="spellStart"/>
            <w:r w:rsidRPr="004074A8">
              <w:rPr>
                <w:rFonts w:ascii="Arial" w:hAnsi="Arial" w:cs="Arial"/>
                <w:b/>
                <w:color w:val="000000"/>
                <w:position w:val="-2"/>
                <w:sz w:val="18"/>
                <w:szCs w:val="18"/>
              </w:rPr>
              <w:t>področje</w:t>
            </w:r>
            <w:proofErr w:type="spellEnd"/>
            <w:r w:rsidRPr="004074A8">
              <w:rPr>
                <w:rFonts w:ascii="Arial" w:hAnsi="Arial" w:cs="Arial"/>
                <w:b/>
                <w:color w:val="000000"/>
                <w:position w:val="-2"/>
                <w:sz w:val="18"/>
                <w:szCs w:val="18"/>
              </w:rPr>
              <w:t xml:space="preserve"> vozil v cestnem prometu, prevoza potnikov v cestnem </w:t>
            </w:r>
            <w:r w:rsidR="00956225">
              <w:rPr>
                <w:rFonts w:ascii="Arial" w:hAnsi="Arial" w:cs="Arial"/>
                <w:b/>
                <w:color w:val="000000"/>
                <w:position w:val="-2"/>
                <w:sz w:val="18"/>
                <w:szCs w:val="18"/>
              </w:rPr>
              <w:t>prometu</w:t>
            </w:r>
          </w:p>
        </w:tc>
        <w:tc>
          <w:tcPr>
            <w:tcW w:w="16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4CE6892E" w14:textId="77777777" w:rsidR="00BB439E" w:rsidRPr="00EA2473" w:rsidRDefault="00BB439E" w:rsidP="00E37969">
            <w:pPr>
              <w:jc w:val="center"/>
              <w:rPr>
                <w:rFonts w:ascii="Arial" w:hAnsi="Arial" w:cs="Arial"/>
                <w:b/>
                <w:color w:val="000000"/>
                <w:position w:val="-2"/>
                <w:sz w:val="18"/>
                <w:szCs w:val="18"/>
              </w:rPr>
            </w:pPr>
            <w:r>
              <w:rPr>
                <w:rFonts w:ascii="Arial" w:hAnsi="Arial" w:cs="Arial"/>
                <w:b/>
                <w:color w:val="000000"/>
                <w:position w:val="-2"/>
                <w:sz w:val="18"/>
                <w:szCs w:val="18"/>
              </w:rPr>
              <w:t xml:space="preserve">Vozilo je čisto oziroma </w:t>
            </w:r>
            <w:proofErr w:type="spellStart"/>
            <w:r>
              <w:rPr>
                <w:rFonts w:ascii="Arial" w:hAnsi="Arial" w:cs="Arial"/>
                <w:b/>
                <w:color w:val="000000"/>
                <w:position w:val="-2"/>
                <w:sz w:val="18"/>
                <w:szCs w:val="18"/>
              </w:rPr>
              <w:t>brezemisijsko</w:t>
            </w:r>
            <w:proofErr w:type="spellEnd"/>
          </w:p>
        </w:tc>
      </w:tr>
      <w:tr w:rsidR="00BB439E" w14:paraId="444BD6AA" w14:textId="77777777" w:rsidTr="00BB439E">
        <w:trPr>
          <w:trHeight w:val="250"/>
        </w:trPr>
        <w:tc>
          <w:tcPr>
            <w:tcW w:w="296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A43EE6C" w14:textId="77777777" w:rsidR="00BB439E" w:rsidRDefault="00BB439E" w:rsidP="00E37969">
            <w:pPr>
              <w:jc w:val="center"/>
            </w:pPr>
          </w:p>
        </w:tc>
        <w:tc>
          <w:tcPr>
            <w:tcW w:w="1248" w:type="dxa"/>
            <w:tcBorders>
              <w:top w:val="single" w:sz="6" w:space="0" w:color="000000"/>
              <w:left w:val="single" w:sz="5" w:space="0" w:color="000000"/>
              <w:bottom w:val="single" w:sz="6" w:space="0" w:color="000000"/>
              <w:right w:val="single" w:sz="5" w:space="0" w:color="000000"/>
            </w:tcBorders>
            <w:vAlign w:val="center"/>
          </w:tcPr>
          <w:p w14:paraId="2A8AFE42" w14:textId="77777777" w:rsidR="00BB439E" w:rsidRDefault="00BB439E" w:rsidP="00E37969">
            <w:pPr>
              <w:jc w:val="center"/>
              <w:rPr>
                <w:rFonts w:ascii="Arial" w:hAnsi="Arial" w:cs="Arial"/>
                <w:color w:val="000000"/>
                <w:position w:val="-2"/>
                <w:sz w:val="18"/>
                <w:szCs w:val="18"/>
              </w:rPr>
            </w:pPr>
          </w:p>
        </w:tc>
        <w:tc>
          <w:tcPr>
            <w:tcW w:w="1315" w:type="dxa"/>
            <w:tcBorders>
              <w:top w:val="single" w:sz="6" w:space="0" w:color="000000"/>
              <w:left w:val="single" w:sz="5" w:space="0" w:color="000000"/>
              <w:bottom w:val="single" w:sz="6" w:space="0" w:color="000000"/>
              <w:right w:val="single" w:sz="5" w:space="0" w:color="000000"/>
            </w:tcBorders>
            <w:vAlign w:val="center"/>
          </w:tcPr>
          <w:p w14:paraId="3148FDE6" w14:textId="77777777" w:rsidR="00BB439E" w:rsidRDefault="00BB439E" w:rsidP="00E37969">
            <w:pPr>
              <w:jc w:val="center"/>
              <w:rPr>
                <w:rFonts w:ascii="Arial" w:hAnsi="Arial" w:cs="Arial"/>
                <w:color w:val="000000"/>
                <w:position w:val="-2"/>
                <w:sz w:val="18"/>
                <w:szCs w:val="18"/>
              </w:rPr>
            </w:pPr>
          </w:p>
        </w:tc>
        <w:tc>
          <w:tcPr>
            <w:tcW w:w="1872" w:type="dxa"/>
            <w:tcBorders>
              <w:top w:val="single" w:sz="6" w:space="0" w:color="000000"/>
              <w:left w:val="single" w:sz="5" w:space="0" w:color="000000"/>
              <w:bottom w:val="single" w:sz="6" w:space="0" w:color="000000"/>
              <w:right w:val="single" w:sz="5" w:space="0" w:color="000000"/>
            </w:tcBorders>
            <w:vAlign w:val="center"/>
          </w:tcPr>
          <w:p w14:paraId="584124D0" w14:textId="77777777" w:rsidR="00BB439E" w:rsidRDefault="00BB439E" w:rsidP="00E37969">
            <w:pPr>
              <w:jc w:val="center"/>
            </w:pPr>
            <w:r w:rsidRPr="008634C3">
              <w:rPr>
                <w:rFonts w:ascii="Arial" w:hAnsi="Arial" w:cs="Arial"/>
                <w:color w:val="000000"/>
                <w:position w:val="-2"/>
                <w:sz w:val="18"/>
                <w:szCs w:val="18"/>
              </w:rPr>
              <w:t>DA / NE</w:t>
            </w:r>
          </w:p>
        </w:tc>
        <w:tc>
          <w:tcPr>
            <w:tcW w:w="1613" w:type="dxa"/>
            <w:tcBorders>
              <w:top w:val="single" w:sz="6" w:space="0" w:color="000000"/>
              <w:left w:val="single" w:sz="5" w:space="0" w:color="000000"/>
              <w:bottom w:val="single" w:sz="6" w:space="0" w:color="000000"/>
              <w:right w:val="single" w:sz="5" w:space="0" w:color="000000"/>
            </w:tcBorders>
            <w:vAlign w:val="center"/>
          </w:tcPr>
          <w:p w14:paraId="562E2B9C" w14:textId="77777777" w:rsidR="00BB439E" w:rsidRDefault="00BB439E" w:rsidP="00E37969">
            <w:pPr>
              <w:jc w:val="center"/>
            </w:pPr>
            <w:r w:rsidRPr="008634C3">
              <w:rPr>
                <w:rFonts w:ascii="Arial" w:hAnsi="Arial" w:cs="Arial"/>
                <w:color w:val="000000"/>
                <w:position w:val="-2"/>
                <w:sz w:val="18"/>
                <w:szCs w:val="18"/>
              </w:rPr>
              <w:t>DA / NE</w:t>
            </w:r>
          </w:p>
        </w:tc>
      </w:tr>
      <w:tr w:rsidR="00BB439E" w14:paraId="7B0D677A" w14:textId="77777777" w:rsidTr="00BB439E">
        <w:trPr>
          <w:trHeight w:val="263"/>
        </w:trPr>
        <w:tc>
          <w:tcPr>
            <w:tcW w:w="2961"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14:paraId="2C770D2D" w14:textId="77777777" w:rsidR="00BB439E" w:rsidRDefault="00BB439E" w:rsidP="00E37969">
            <w:pPr>
              <w:jc w:val="center"/>
            </w:pPr>
          </w:p>
        </w:tc>
        <w:tc>
          <w:tcPr>
            <w:tcW w:w="1248" w:type="dxa"/>
            <w:tcBorders>
              <w:top w:val="single" w:sz="6" w:space="0" w:color="000000"/>
              <w:left w:val="single" w:sz="5" w:space="0" w:color="000000"/>
              <w:bottom w:val="single" w:sz="6" w:space="0" w:color="000000"/>
              <w:right w:val="single" w:sz="5" w:space="0" w:color="000000"/>
            </w:tcBorders>
            <w:vAlign w:val="center"/>
          </w:tcPr>
          <w:p w14:paraId="5B3BEB74" w14:textId="77777777" w:rsidR="00BB439E" w:rsidRDefault="00BB439E" w:rsidP="00E37969">
            <w:pPr>
              <w:jc w:val="center"/>
              <w:rPr>
                <w:rFonts w:ascii="Arial" w:hAnsi="Arial" w:cs="Arial"/>
                <w:color w:val="000000"/>
                <w:position w:val="-2"/>
                <w:sz w:val="18"/>
                <w:szCs w:val="18"/>
              </w:rPr>
            </w:pPr>
          </w:p>
        </w:tc>
        <w:tc>
          <w:tcPr>
            <w:tcW w:w="1315" w:type="dxa"/>
            <w:tcBorders>
              <w:top w:val="single" w:sz="6" w:space="0" w:color="000000"/>
              <w:left w:val="single" w:sz="5" w:space="0" w:color="000000"/>
              <w:bottom w:val="single" w:sz="6" w:space="0" w:color="000000"/>
              <w:right w:val="single" w:sz="5" w:space="0" w:color="000000"/>
            </w:tcBorders>
            <w:vAlign w:val="center"/>
          </w:tcPr>
          <w:p w14:paraId="24C49FC7" w14:textId="77777777" w:rsidR="00BB439E" w:rsidRDefault="00BB439E" w:rsidP="00E37969">
            <w:pPr>
              <w:jc w:val="center"/>
              <w:rPr>
                <w:rFonts w:ascii="Arial" w:hAnsi="Arial" w:cs="Arial"/>
                <w:color w:val="000000"/>
                <w:position w:val="-2"/>
                <w:sz w:val="18"/>
                <w:szCs w:val="18"/>
              </w:rPr>
            </w:pPr>
          </w:p>
        </w:tc>
        <w:tc>
          <w:tcPr>
            <w:tcW w:w="1872" w:type="dxa"/>
            <w:tcBorders>
              <w:top w:val="single" w:sz="6" w:space="0" w:color="000000"/>
              <w:left w:val="single" w:sz="5" w:space="0" w:color="000000"/>
              <w:bottom w:val="single" w:sz="6" w:space="0" w:color="000000"/>
              <w:right w:val="single" w:sz="5" w:space="0" w:color="000000"/>
            </w:tcBorders>
            <w:vAlign w:val="center"/>
          </w:tcPr>
          <w:p w14:paraId="26325895" w14:textId="77777777" w:rsidR="00BB439E" w:rsidRPr="008634C3" w:rsidRDefault="00BB439E"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c>
          <w:tcPr>
            <w:tcW w:w="1613" w:type="dxa"/>
            <w:tcBorders>
              <w:top w:val="single" w:sz="6" w:space="0" w:color="000000"/>
              <w:left w:val="single" w:sz="5" w:space="0" w:color="000000"/>
              <w:bottom w:val="single" w:sz="6" w:space="0" w:color="000000"/>
              <w:right w:val="single" w:sz="5" w:space="0" w:color="000000"/>
            </w:tcBorders>
            <w:vAlign w:val="center"/>
          </w:tcPr>
          <w:p w14:paraId="747D03F3" w14:textId="77777777" w:rsidR="00BB439E" w:rsidRPr="008634C3" w:rsidRDefault="00BB439E" w:rsidP="00E37969">
            <w:pPr>
              <w:jc w:val="center"/>
              <w:rPr>
                <w:rFonts w:ascii="Arial" w:hAnsi="Arial" w:cs="Arial"/>
                <w:color w:val="000000"/>
                <w:position w:val="-2"/>
                <w:sz w:val="18"/>
                <w:szCs w:val="18"/>
              </w:rPr>
            </w:pPr>
            <w:r w:rsidRPr="008634C3">
              <w:rPr>
                <w:rFonts w:ascii="Arial" w:hAnsi="Arial" w:cs="Arial"/>
                <w:color w:val="000000"/>
                <w:position w:val="-2"/>
                <w:sz w:val="18"/>
                <w:szCs w:val="18"/>
              </w:rPr>
              <w:t>DA / NE</w:t>
            </w:r>
          </w:p>
        </w:tc>
      </w:tr>
    </w:tbl>
    <w:p w14:paraId="361304EC" w14:textId="7C43AB1A" w:rsidR="00067237" w:rsidRPr="0036360E" w:rsidRDefault="008A6BDA" w:rsidP="0036360E">
      <w:pPr>
        <w:jc w:val="center"/>
        <w:rPr>
          <w:rFonts w:ascii="Arial" w:hAnsi="Arial" w:cs="Arial"/>
          <w:i/>
          <w:color w:val="808080" w:themeColor="background1" w:themeShade="80"/>
          <w:sz w:val="16"/>
          <w:szCs w:val="18"/>
        </w:rPr>
      </w:pPr>
      <w:r w:rsidRPr="0036360E">
        <w:rPr>
          <w:rFonts w:ascii="Arial" w:hAnsi="Arial" w:cs="Arial"/>
          <w:i/>
          <w:color w:val="808080" w:themeColor="background1" w:themeShade="80"/>
          <w:sz w:val="16"/>
          <w:szCs w:val="18"/>
        </w:rPr>
        <w:t>V primeru da bo ponudnik izvajal prevoze z več vozili se obrazec razmnoži</w:t>
      </w:r>
    </w:p>
    <w:p w14:paraId="3E4E13E9" w14:textId="5337E273" w:rsidR="008A6BDA" w:rsidRDefault="008A6BDA" w:rsidP="008A6BDA">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w:t>
      </w:r>
      <w:proofErr w:type="spellStart"/>
      <w:r w:rsidRPr="004074A8">
        <w:rPr>
          <w:rFonts w:ascii="Arial" w:hAnsi="Arial" w:cs="Arial"/>
          <w:b/>
          <w:sz w:val="18"/>
          <w:szCs w:val="18"/>
        </w:rPr>
        <w:t>naročila</w:t>
      </w:r>
      <w:proofErr w:type="spellEnd"/>
      <w:r w:rsidRPr="004074A8">
        <w:rPr>
          <w:rFonts w:ascii="Arial" w:hAnsi="Arial" w:cs="Arial"/>
          <w:b/>
          <w:sz w:val="18"/>
          <w:szCs w:val="18"/>
        </w:rPr>
        <w:t xml:space="preserve"> uporabljali druga vozila, ki </w:t>
      </w:r>
      <w:r>
        <w:rPr>
          <w:rFonts w:ascii="Arial" w:hAnsi="Arial" w:cs="Arial"/>
          <w:b/>
          <w:sz w:val="18"/>
          <w:szCs w:val="18"/>
        </w:rPr>
        <w:t xml:space="preserve">niso navedena v ponudbi, </w:t>
      </w:r>
      <w:r w:rsidRPr="004074A8">
        <w:rPr>
          <w:rFonts w:ascii="Arial" w:hAnsi="Arial" w:cs="Arial"/>
          <w:b/>
          <w:sz w:val="18"/>
          <w:szCs w:val="18"/>
        </w:rPr>
        <w:t xml:space="preserve">zagotovili, da bodo vozila v </w:t>
      </w:r>
      <w:proofErr w:type="spellStart"/>
      <w:r w:rsidRPr="004074A8">
        <w:rPr>
          <w:rFonts w:ascii="Arial" w:hAnsi="Arial" w:cs="Arial"/>
          <w:b/>
          <w:sz w:val="18"/>
          <w:szCs w:val="18"/>
        </w:rPr>
        <w:t>tehnično</w:t>
      </w:r>
      <w:proofErr w:type="spellEnd"/>
      <w:r w:rsidRPr="004074A8">
        <w:rPr>
          <w:rFonts w:ascii="Arial" w:hAnsi="Arial" w:cs="Arial"/>
          <w:b/>
          <w:sz w:val="18"/>
          <w:szCs w:val="18"/>
        </w:rPr>
        <w:t xml:space="preserve"> brezhibnem stanju in v skladu z vsemi predpisi, ki urejajo </w:t>
      </w:r>
      <w:proofErr w:type="spellStart"/>
      <w:r w:rsidRPr="004074A8">
        <w:rPr>
          <w:rFonts w:ascii="Arial" w:hAnsi="Arial" w:cs="Arial"/>
          <w:b/>
          <w:sz w:val="18"/>
          <w:szCs w:val="18"/>
        </w:rPr>
        <w:t>področje</w:t>
      </w:r>
      <w:proofErr w:type="spellEnd"/>
      <w:r w:rsidRPr="004074A8">
        <w:rPr>
          <w:rFonts w:ascii="Arial" w:hAnsi="Arial" w:cs="Arial"/>
          <w:b/>
          <w:sz w:val="18"/>
          <w:szCs w:val="18"/>
        </w:rPr>
        <w:t xml:space="preserve"> vozil v cestnem prometu in opremljena v skladu s predpisi, ki urejajo </w:t>
      </w:r>
      <w:proofErr w:type="spellStart"/>
      <w:r w:rsidRPr="004074A8">
        <w:rPr>
          <w:rFonts w:ascii="Arial" w:hAnsi="Arial" w:cs="Arial"/>
          <w:b/>
          <w:sz w:val="18"/>
          <w:szCs w:val="18"/>
        </w:rPr>
        <w:t>področje</w:t>
      </w:r>
      <w:proofErr w:type="spellEnd"/>
      <w:r w:rsidRPr="004074A8">
        <w:rPr>
          <w:rFonts w:ascii="Arial" w:hAnsi="Arial" w:cs="Arial"/>
          <w:b/>
          <w:sz w:val="18"/>
          <w:szCs w:val="18"/>
        </w:rPr>
        <w:t xml:space="preserve"> prevoza oseb v cestnem prometu v cestnem prometu.</w:t>
      </w:r>
    </w:p>
    <w:p w14:paraId="545EAD3E" w14:textId="77777777" w:rsidR="008A6BDA" w:rsidRDefault="008A6BDA" w:rsidP="008A6BDA">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A6BDA" w14:paraId="31F11688" w14:textId="77777777" w:rsidTr="00E37969">
        <w:tc>
          <w:tcPr>
            <w:tcW w:w="2500" w:type="pct"/>
            <w:tcMar>
              <w:top w:w="75" w:type="dxa"/>
              <w:bottom w:w="75" w:type="dxa"/>
            </w:tcMar>
            <w:vAlign w:val="center"/>
          </w:tcPr>
          <w:p w14:paraId="4F2912B7" w14:textId="77777777" w:rsidR="008A6BDA" w:rsidRDefault="008A6BDA" w:rsidP="00E37969">
            <w:pPr>
              <w:rPr>
                <w:rFonts w:ascii="Arial" w:hAnsi="Arial" w:cs="Arial"/>
                <w:color w:val="000000"/>
                <w:position w:val="-2"/>
                <w:sz w:val="18"/>
                <w:szCs w:val="18"/>
              </w:rPr>
            </w:pPr>
          </w:p>
          <w:p w14:paraId="75BFE599" w14:textId="77777777" w:rsidR="008A6BDA" w:rsidRDefault="008A6BDA" w:rsidP="00E37969">
            <w:r>
              <w:rPr>
                <w:rFonts w:ascii="Arial" w:hAnsi="Arial" w:cs="Arial"/>
                <w:color w:val="000000"/>
                <w:position w:val="-2"/>
                <w:sz w:val="18"/>
                <w:szCs w:val="18"/>
              </w:rPr>
              <w:t>Kraj in datum:</w:t>
            </w:r>
          </w:p>
        </w:tc>
        <w:tc>
          <w:tcPr>
            <w:tcW w:w="0" w:type="auto"/>
            <w:tcMar>
              <w:top w:w="75" w:type="dxa"/>
              <w:bottom w:w="75" w:type="dxa"/>
            </w:tcMar>
            <w:vAlign w:val="center"/>
          </w:tcPr>
          <w:p w14:paraId="5DD806BB" w14:textId="77777777" w:rsidR="008A6BDA" w:rsidRDefault="008A6BDA" w:rsidP="00E37969">
            <w:pPr>
              <w:rPr>
                <w:rFonts w:ascii="Arial" w:hAnsi="Arial" w:cs="Arial"/>
                <w:color w:val="000000"/>
                <w:position w:val="-2"/>
                <w:sz w:val="18"/>
                <w:szCs w:val="18"/>
              </w:rPr>
            </w:pPr>
          </w:p>
          <w:p w14:paraId="4387205B" w14:textId="77777777" w:rsidR="008A6BDA" w:rsidRDefault="008A6BDA" w:rsidP="00E37969">
            <w:r>
              <w:rPr>
                <w:rFonts w:ascii="Arial" w:hAnsi="Arial" w:cs="Arial"/>
                <w:color w:val="000000"/>
                <w:position w:val="-2"/>
                <w:sz w:val="18"/>
                <w:szCs w:val="18"/>
              </w:rPr>
              <w:t>Ime in priimek: _____________________</w:t>
            </w:r>
          </w:p>
        </w:tc>
      </w:tr>
      <w:tr w:rsidR="008A6BDA" w14:paraId="2FB1DADC" w14:textId="77777777" w:rsidTr="00E37969">
        <w:tc>
          <w:tcPr>
            <w:tcW w:w="2500" w:type="pct"/>
            <w:tcMar>
              <w:top w:w="75" w:type="dxa"/>
              <w:bottom w:w="75" w:type="dxa"/>
            </w:tcMar>
            <w:vAlign w:val="center"/>
          </w:tcPr>
          <w:p w14:paraId="08FA2039" w14:textId="77777777" w:rsidR="008A6BDA" w:rsidRDefault="008A6BDA" w:rsidP="00E37969">
            <w:r>
              <w:rPr>
                <w:rFonts w:ascii="Arial" w:hAnsi="Arial" w:cs="Arial"/>
                <w:color w:val="000000"/>
                <w:position w:val="-2"/>
                <w:sz w:val="18"/>
                <w:szCs w:val="18"/>
              </w:rPr>
              <w:t> </w:t>
            </w:r>
          </w:p>
        </w:tc>
        <w:tc>
          <w:tcPr>
            <w:tcW w:w="0" w:type="auto"/>
            <w:tcMar>
              <w:top w:w="75" w:type="dxa"/>
              <w:bottom w:w="75" w:type="dxa"/>
            </w:tcMar>
            <w:vAlign w:val="center"/>
          </w:tcPr>
          <w:p w14:paraId="7EB2E2C0" w14:textId="77777777" w:rsidR="008A6BDA" w:rsidRDefault="008A6BDA" w:rsidP="00E37969">
            <w:pPr>
              <w:jc w:val="center"/>
            </w:pPr>
            <w:r>
              <w:rPr>
                <w:rFonts w:ascii="Arial" w:hAnsi="Arial" w:cs="Arial"/>
                <w:color w:val="A9A9A9"/>
                <w:position w:val="-2"/>
                <w:sz w:val="18"/>
                <w:szCs w:val="18"/>
              </w:rPr>
              <w:t>(podpis)</w:t>
            </w:r>
          </w:p>
        </w:tc>
      </w:tr>
    </w:tbl>
    <w:p w14:paraId="00C6E593" w14:textId="6961FBD6" w:rsidR="0036360E" w:rsidRDefault="0036360E">
      <w:pPr>
        <w:rPr>
          <w:rFonts w:ascii="Arial" w:hAnsi="Arial" w:cs="Arial"/>
          <w:sz w:val="18"/>
          <w:szCs w:val="18"/>
        </w:rPr>
      </w:pPr>
    </w:p>
    <w:p w14:paraId="4FBA5778" w14:textId="2249B58F"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34F6">
        <w:rPr>
          <w:rFonts w:ascii="Arial" w:hAnsi="Arial" w:cs="Arial"/>
          <w:sz w:val="18"/>
          <w:szCs w:val="18"/>
        </w:rPr>
        <w:t>7</w:t>
      </w:r>
    </w:p>
    <w:p w14:paraId="3ABA6C03" w14:textId="77777777" w:rsidR="00E37969" w:rsidRPr="00252358" w:rsidRDefault="00E37969" w:rsidP="00E37969"/>
    <w:p w14:paraId="1CCE8BA1"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ACF5F7A" w14:textId="77777777" w:rsidR="00E37969" w:rsidRDefault="00E37969" w:rsidP="00E37969">
      <w:pPr>
        <w:spacing w:after="120"/>
        <w:rPr>
          <w:rFonts w:ascii="Arial" w:hAnsi="Arial" w:cs="Arial"/>
        </w:rPr>
      </w:pPr>
    </w:p>
    <w:p w14:paraId="408EA9CE" w14:textId="77777777" w:rsidR="005D6DB2" w:rsidRDefault="00CA73A0">
      <w:pPr>
        <w:spacing w:before="225" w:after="225" w:line="240" w:lineRule="auto"/>
        <w:jc w:val="center"/>
      </w:pPr>
      <w:r>
        <w:rPr>
          <w:rFonts w:ascii="Arial" w:hAnsi="Arial" w:cs="Arial"/>
          <w:b/>
          <w:bCs/>
          <w:color w:val="000000"/>
          <w:sz w:val="24"/>
          <w:szCs w:val="24"/>
        </w:rPr>
        <w:t>MENIČNA IZJAVA</w:t>
      </w:r>
    </w:p>
    <w:p w14:paraId="3C151F8C" w14:textId="77777777" w:rsidR="005D6DB2" w:rsidRDefault="00CA73A0">
      <w:pPr>
        <w:spacing w:before="225" w:after="225" w:line="240" w:lineRule="auto"/>
        <w:jc w:val="center"/>
      </w:pPr>
      <w:r>
        <w:rPr>
          <w:rFonts w:ascii="Arial" w:hAnsi="Arial" w:cs="Arial"/>
          <w:color w:val="000000"/>
          <w:sz w:val="21"/>
          <w:szCs w:val="21"/>
        </w:rPr>
        <w:t>s pooblastilom za izpolnitev in unovčenje menice</w:t>
      </w:r>
    </w:p>
    <w:p w14:paraId="1168244A" w14:textId="77777777" w:rsidR="005D6DB2" w:rsidRDefault="00CA73A0">
      <w:pPr>
        <w:spacing w:before="225" w:after="225" w:line="240" w:lineRule="auto"/>
        <w:jc w:val="both"/>
      </w:pPr>
      <w:r>
        <w:rPr>
          <w:rFonts w:ascii="Arial" w:hAnsi="Arial" w:cs="Arial"/>
          <w:color w:val="000000"/>
          <w:sz w:val="18"/>
          <w:szCs w:val="18"/>
        </w:rPr>
        <w:t> </w:t>
      </w:r>
    </w:p>
    <w:p w14:paraId="6344E9F8" w14:textId="77777777" w:rsidR="005D6DB2" w:rsidRDefault="00CA73A0">
      <w:pPr>
        <w:spacing w:before="225" w:after="225" w:line="240" w:lineRule="auto"/>
        <w:jc w:val="both"/>
      </w:pPr>
      <w:r>
        <w:rPr>
          <w:rFonts w:ascii="Arial" w:hAnsi="Arial" w:cs="Arial"/>
          <w:color w:val="000000"/>
          <w:sz w:val="18"/>
          <w:szCs w:val="18"/>
        </w:rPr>
        <w:t>Naročniku Občina Jesenice, Cesta železarjev 6, 4270 Jesenice,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7E9542DC" w14:textId="77777777" w:rsidR="00956225" w:rsidRDefault="00956225" w:rsidP="00956225">
      <w:pPr>
        <w:spacing w:before="120" w:after="120" w:line="240" w:lineRule="auto"/>
        <w:jc w:val="center"/>
        <w:rPr>
          <w:rFonts w:ascii="Arial" w:hAnsi="Arial" w:cs="Arial"/>
          <w:b/>
          <w:bCs/>
          <w:sz w:val="18"/>
          <w:szCs w:val="18"/>
        </w:rPr>
      </w:pPr>
      <w:r w:rsidRPr="00956225">
        <w:rPr>
          <w:rFonts w:ascii="Arial" w:hAnsi="Arial" w:cs="Arial"/>
          <w:b/>
          <w:color w:val="000000"/>
          <w:sz w:val="18"/>
          <w:szCs w:val="18"/>
        </w:rPr>
        <w:t xml:space="preserve">Izvajanje storitev prevozov z mestnim avtobusom na dveh krožnih linijah na območju občine Jesenice za obdobje </w:t>
      </w:r>
      <w:r w:rsidRPr="00956225">
        <w:rPr>
          <w:rFonts w:ascii="Arial" w:hAnsi="Arial" w:cs="Arial"/>
          <w:b/>
          <w:bCs/>
          <w:sz w:val="18"/>
          <w:szCs w:val="18"/>
        </w:rPr>
        <w:t xml:space="preserve">od 1. 10. 2025 do </w:t>
      </w:r>
      <w:r w:rsidRPr="00085295">
        <w:rPr>
          <w:rFonts w:ascii="Arial" w:hAnsi="Arial" w:cs="Arial"/>
          <w:b/>
          <w:bCs/>
          <w:sz w:val="18"/>
          <w:szCs w:val="18"/>
        </w:rPr>
        <w:t>24. 6. 2027</w:t>
      </w:r>
    </w:p>
    <w:p w14:paraId="16572C2A" w14:textId="015103B7" w:rsidR="005D6DB2" w:rsidRDefault="0036360E" w:rsidP="00C134F6">
      <w:pPr>
        <w:spacing w:before="120" w:after="120" w:line="240" w:lineRule="auto"/>
        <w:jc w:val="both"/>
        <w:rPr>
          <w:rFonts w:ascii="Arial" w:hAnsi="Arial" w:cs="Arial"/>
          <w:color w:val="000000"/>
          <w:sz w:val="18"/>
          <w:szCs w:val="18"/>
        </w:rPr>
      </w:pPr>
      <w:r>
        <w:rPr>
          <w:rFonts w:ascii="Arial" w:hAnsi="Arial" w:cs="Arial"/>
          <w:color w:val="000000"/>
          <w:sz w:val="18"/>
          <w:szCs w:val="18"/>
        </w:rPr>
        <w:t>izročamo bianc</w:t>
      </w:r>
      <w:r w:rsidR="00CA73A0">
        <w:rPr>
          <w:rFonts w:ascii="Arial" w:hAnsi="Arial" w:cs="Arial"/>
          <w:color w:val="000000"/>
          <w:sz w:val="18"/>
          <w:szCs w:val="18"/>
        </w:rPr>
        <w:t>o lastno menico ter menično izjavo s pooblastilom za izpolnitev in unovčenje menice.</w:t>
      </w:r>
    </w:p>
    <w:p w14:paraId="294602D4" w14:textId="77777777" w:rsidR="00C134F6" w:rsidRDefault="00C134F6" w:rsidP="00C134F6">
      <w:pPr>
        <w:spacing w:after="120" w:line="240" w:lineRule="auto"/>
        <w:jc w:val="both"/>
      </w:pPr>
    </w:p>
    <w:p w14:paraId="7DE74200" w14:textId="1C082679" w:rsidR="005D6DB2" w:rsidRDefault="00CA73A0" w:rsidP="00C134F6">
      <w:pPr>
        <w:spacing w:after="225" w:line="240" w:lineRule="auto"/>
        <w:jc w:val="both"/>
      </w:pPr>
      <w:r>
        <w:rPr>
          <w:rFonts w:ascii="Arial" w:hAnsi="Arial" w:cs="Arial"/>
          <w:color w:val="000000"/>
          <w:sz w:val="18"/>
          <w:szCs w:val="18"/>
        </w:rPr>
        <w:t xml:space="preserve">Naročnika Občina Jesenice pooblaščamo, da izpolni priloženo menico z zneskom v </w:t>
      </w:r>
      <w:r w:rsidRPr="00E1339D">
        <w:rPr>
          <w:rFonts w:ascii="Arial" w:hAnsi="Arial" w:cs="Arial"/>
          <w:sz w:val="18"/>
          <w:szCs w:val="18"/>
        </w:rPr>
        <w:t>višini</w:t>
      </w:r>
      <w:r w:rsidRPr="00E1339D">
        <w:rPr>
          <w:rFonts w:ascii="Arial" w:hAnsi="Arial" w:cs="Arial"/>
          <w:b/>
          <w:bCs/>
          <w:sz w:val="18"/>
          <w:szCs w:val="18"/>
        </w:rPr>
        <w:t xml:space="preserve"> </w:t>
      </w:r>
      <w:r w:rsidR="00085295">
        <w:rPr>
          <w:rFonts w:ascii="Arial" w:hAnsi="Arial" w:cs="Arial"/>
          <w:b/>
          <w:bCs/>
          <w:sz w:val="18"/>
          <w:szCs w:val="18"/>
        </w:rPr>
        <w:t>14</w:t>
      </w:r>
      <w:r w:rsidR="00D71568" w:rsidRPr="00E1339D">
        <w:rPr>
          <w:rFonts w:ascii="Arial" w:hAnsi="Arial" w:cs="Arial"/>
          <w:b/>
          <w:bCs/>
          <w:sz w:val="18"/>
          <w:szCs w:val="18"/>
        </w:rPr>
        <w:t>.000,00</w:t>
      </w:r>
      <w:r w:rsidRPr="00E1339D">
        <w:rPr>
          <w:rFonts w:ascii="Arial" w:hAnsi="Arial" w:cs="Arial"/>
          <w:b/>
          <w:bCs/>
          <w:sz w:val="18"/>
          <w:szCs w:val="18"/>
        </w:rPr>
        <w:t xml:space="preserve"> EUR</w:t>
      </w:r>
    </w:p>
    <w:p w14:paraId="2BDBE2AD" w14:textId="77777777" w:rsidR="005D6DB2" w:rsidRDefault="00CA73A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5D6DB2" w14:paraId="6D8F49BA" w14:textId="77777777">
        <w:tc>
          <w:tcPr>
            <w:tcW w:w="0" w:type="auto"/>
            <w:tcMar>
              <w:top w:w="0" w:type="auto"/>
              <w:bottom w:w="0" w:type="auto"/>
            </w:tcMar>
          </w:tcPr>
          <w:p w14:paraId="2D93D73F"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1BB561E8"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879C8D7"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soglašamo z odpravo napak v ponudbi ali</w:t>
            </w:r>
          </w:p>
          <w:p w14:paraId="131AA57E"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ne sklenemo pogodbe v določenem roku ali</w:t>
            </w:r>
          </w:p>
          <w:p w14:paraId="004B8DE5" w14:textId="77777777" w:rsidR="005D6DB2" w:rsidRDefault="00CA73A0" w:rsidP="000B1353">
            <w:pPr>
              <w:numPr>
                <w:ilvl w:val="0"/>
                <w:numId w:val="1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2D0C65F9" w14:textId="77777777" w:rsidR="005D6DB2" w:rsidRDefault="00CA73A0">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14:paraId="4FB0DDFE" w14:textId="77777777" w:rsidR="005D6DB2" w:rsidRDefault="00CA73A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4F413FA0" w14:textId="77777777" w:rsidR="005D6DB2" w:rsidRDefault="00CA73A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1532BB9D" w14:textId="77777777" w:rsidR="005D6DB2" w:rsidRPr="0036360E" w:rsidRDefault="00CA73A0">
      <w:pPr>
        <w:spacing w:before="225" w:after="225" w:line="240" w:lineRule="auto"/>
        <w:jc w:val="both"/>
        <w:rPr>
          <w:b/>
        </w:rPr>
      </w:pPr>
      <w:r w:rsidRPr="0036360E">
        <w:rPr>
          <w:rFonts w:ascii="Arial" w:hAnsi="Arial" w:cs="Arial"/>
          <w:b/>
          <w:color w:val="000000"/>
          <w:sz w:val="18"/>
          <w:szCs w:val="18"/>
        </w:rPr>
        <w:t>Priloga: </w:t>
      </w:r>
    </w:p>
    <w:p w14:paraId="56542B62" w14:textId="77777777" w:rsidR="005D6DB2" w:rsidRDefault="00CA73A0">
      <w:pPr>
        <w:spacing w:before="225" w:after="225" w:line="240" w:lineRule="auto"/>
        <w:jc w:val="both"/>
        <w:rPr>
          <w:rFonts w:ascii="Arial" w:hAnsi="Arial" w:cs="Arial"/>
          <w:b/>
          <w:color w:val="000000"/>
          <w:sz w:val="18"/>
          <w:szCs w:val="18"/>
        </w:rPr>
      </w:pPr>
      <w:r w:rsidRPr="0036360E">
        <w:rPr>
          <w:rFonts w:ascii="Arial" w:hAnsi="Arial" w:cs="Arial"/>
          <w:b/>
          <w:color w:val="000000"/>
          <w:sz w:val="18"/>
          <w:szCs w:val="18"/>
        </w:rPr>
        <w:t>- bianco menica, podpisana in žigosana</w:t>
      </w:r>
    </w:p>
    <w:p w14:paraId="7FB8C320" w14:textId="77777777" w:rsidR="0036360E" w:rsidRPr="0036360E" w:rsidRDefault="0036360E">
      <w:pPr>
        <w:spacing w:before="225" w:after="225" w:line="240" w:lineRule="auto"/>
        <w:jc w:val="both"/>
        <w:rPr>
          <w:b/>
        </w:rPr>
      </w:pPr>
    </w:p>
    <w:tbl>
      <w:tblPr>
        <w:tblStyle w:val="NormalTablePHPDOCX"/>
        <w:tblW w:w="8745" w:type="dxa"/>
        <w:tblInd w:w="108" w:type="dxa"/>
        <w:tblLook w:val="04A0" w:firstRow="1" w:lastRow="0" w:firstColumn="1" w:lastColumn="0" w:noHBand="0" w:noVBand="1"/>
      </w:tblPr>
      <w:tblGrid>
        <w:gridCol w:w="4080"/>
        <w:gridCol w:w="4665"/>
      </w:tblGrid>
      <w:tr w:rsidR="005D6DB2" w14:paraId="73AD3860" w14:textId="77777777">
        <w:tc>
          <w:tcPr>
            <w:tcW w:w="4080" w:type="dxa"/>
            <w:tcMar>
              <w:top w:w="75" w:type="dxa"/>
              <w:bottom w:w="75" w:type="dxa"/>
            </w:tcMar>
            <w:vAlign w:val="center"/>
          </w:tcPr>
          <w:p w14:paraId="76113507" w14:textId="77777777" w:rsidR="005D6DB2" w:rsidRDefault="00CA73A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2C3300" w14:textId="77777777" w:rsidR="005D6DB2" w:rsidRDefault="00CA73A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5D6DB2" w14:paraId="627D67C0" w14:textId="77777777">
        <w:tc>
          <w:tcPr>
            <w:tcW w:w="4080" w:type="dxa"/>
            <w:tcMar>
              <w:top w:w="75" w:type="dxa"/>
              <w:bottom w:w="75" w:type="dxa"/>
            </w:tcMar>
            <w:vAlign w:val="center"/>
          </w:tcPr>
          <w:p w14:paraId="5758AF9D" w14:textId="77777777" w:rsidR="005D6DB2" w:rsidRDefault="00CA73A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055F3E1" w14:textId="77777777" w:rsidR="005D6DB2" w:rsidRDefault="005D6DB2"/>
          <w:p w14:paraId="7C79AA0B" w14:textId="77777777" w:rsidR="005D6DB2" w:rsidRDefault="00CA73A0">
            <w:pPr>
              <w:jc w:val="center"/>
            </w:pPr>
            <w:r>
              <w:rPr>
                <w:rFonts w:ascii="Arial" w:hAnsi="Arial" w:cs="Arial"/>
                <w:color w:val="A9A9A9"/>
                <w:position w:val="-2"/>
                <w:sz w:val="18"/>
                <w:szCs w:val="18"/>
              </w:rPr>
              <w:t>(žig in podpis)</w:t>
            </w:r>
          </w:p>
        </w:tc>
      </w:tr>
    </w:tbl>
    <w:p w14:paraId="00020D71" w14:textId="77777777" w:rsidR="005D6DB2" w:rsidRDefault="00CA73A0">
      <w:pPr>
        <w:spacing w:before="225" w:after="225" w:line="240" w:lineRule="auto"/>
        <w:jc w:val="both"/>
      </w:pPr>
      <w:r>
        <w:rPr>
          <w:rFonts w:ascii="Arial" w:hAnsi="Arial" w:cs="Arial"/>
          <w:color w:val="000000"/>
          <w:sz w:val="18"/>
          <w:szCs w:val="18"/>
        </w:rPr>
        <w:t> </w:t>
      </w:r>
    </w:p>
    <w:p w14:paraId="69CA4F9C" w14:textId="77777777" w:rsidR="005D6DB2" w:rsidRDefault="00CA73A0">
      <w:pPr>
        <w:spacing w:before="225" w:after="225" w:line="240" w:lineRule="auto"/>
        <w:jc w:val="both"/>
      </w:pPr>
      <w:r>
        <w:rPr>
          <w:rFonts w:ascii="Arial" w:hAnsi="Arial" w:cs="Arial"/>
          <w:color w:val="000000"/>
          <w:sz w:val="18"/>
          <w:szCs w:val="18"/>
        </w:rPr>
        <w:t> </w:t>
      </w:r>
    </w:p>
    <w:p w14:paraId="115D1048" w14:textId="77777777" w:rsidR="005D6DB2" w:rsidRDefault="005D6DB2">
      <w:pPr>
        <w:sectPr w:rsidR="005D6DB2" w:rsidSect="007D26B2">
          <w:footerReference w:type="default" r:id="rId13"/>
          <w:pgSz w:w="11906" w:h="16838"/>
          <w:pgMar w:top="1418" w:right="1418" w:bottom="1418" w:left="1418" w:header="567" w:footer="596" w:gutter="0"/>
          <w:cols w:space="708"/>
          <w:docGrid w:linePitch="360"/>
        </w:sectPr>
      </w:pPr>
    </w:p>
    <w:p w14:paraId="3A465E1E"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134F6">
        <w:rPr>
          <w:rFonts w:ascii="Arial" w:hAnsi="Arial" w:cs="Arial"/>
          <w:sz w:val="18"/>
          <w:szCs w:val="18"/>
        </w:rPr>
        <w:t>8</w:t>
      </w:r>
    </w:p>
    <w:p w14:paraId="38957513" w14:textId="77777777" w:rsidR="00E37969" w:rsidRPr="00252358" w:rsidRDefault="00E37969" w:rsidP="00E37969"/>
    <w:p w14:paraId="58B91B04"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04E3C5F" w14:textId="77777777" w:rsidR="00E37969" w:rsidRDefault="00E37969" w:rsidP="00E37969">
      <w:pPr>
        <w:spacing w:after="120"/>
        <w:rPr>
          <w:rFonts w:ascii="Arial" w:hAnsi="Arial" w:cs="Arial"/>
        </w:rPr>
      </w:pPr>
    </w:p>
    <w:p w14:paraId="646EF322" w14:textId="77777777" w:rsidR="005D6DB2" w:rsidRDefault="00CA73A0">
      <w:pPr>
        <w:spacing w:before="225" w:after="225" w:line="240" w:lineRule="auto"/>
        <w:jc w:val="both"/>
      </w:pPr>
      <w:r>
        <w:rPr>
          <w:rFonts w:ascii="Arial" w:hAnsi="Arial" w:cs="Arial"/>
          <w:i/>
          <w:iCs/>
          <w:color w:val="000000"/>
          <w:sz w:val="18"/>
          <w:szCs w:val="18"/>
        </w:rPr>
        <w:t>Glava s podatki o garantu (zavarovalnici/banki) ali SWIFT ključ</w:t>
      </w:r>
    </w:p>
    <w:p w14:paraId="0F724B67" w14:textId="77777777" w:rsidR="005D6DB2" w:rsidRDefault="00CA73A0">
      <w:pPr>
        <w:spacing w:before="225" w:after="225" w:line="240" w:lineRule="auto"/>
        <w:jc w:val="both"/>
      </w:pPr>
      <w:r>
        <w:rPr>
          <w:rFonts w:ascii="Arial" w:hAnsi="Arial" w:cs="Arial"/>
          <w:color w:val="000000"/>
          <w:sz w:val="18"/>
          <w:szCs w:val="18"/>
        </w:rPr>
        <w:t>Za: Občina Jesenice, Cesta železarjev 6, 4270 Jesenice</w:t>
      </w:r>
    </w:p>
    <w:p w14:paraId="2EC35F0C" w14:textId="77777777" w:rsidR="005D6DB2" w:rsidRDefault="00CA73A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182224C8" w14:textId="77777777" w:rsidR="005D6DB2" w:rsidRDefault="00CA73A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70E9C2D4" w14:textId="77777777" w:rsidR="005D6DB2" w:rsidRDefault="00CA73A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2E4255E" w14:textId="77777777" w:rsidR="005D6DB2" w:rsidRDefault="00CA73A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157A65C9" w14:textId="77777777" w:rsidR="005D6DB2" w:rsidRDefault="00CA73A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39F934F" w14:textId="77777777" w:rsidR="005D6DB2" w:rsidRPr="0005660D" w:rsidRDefault="00CA73A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Jesenice, Cesta železarjev 6, 4270 </w:t>
      </w:r>
      <w:r w:rsidRPr="0005660D">
        <w:rPr>
          <w:rFonts w:ascii="Arial" w:hAnsi="Arial" w:cs="Arial"/>
          <w:color w:val="000000"/>
          <w:sz w:val="18"/>
          <w:szCs w:val="18"/>
        </w:rPr>
        <w:t>Jesenice</w:t>
      </w:r>
    </w:p>
    <w:p w14:paraId="6BE2F585" w14:textId="1E886889" w:rsidR="005D6DB2" w:rsidRDefault="00CA73A0">
      <w:pPr>
        <w:spacing w:before="225" w:after="225" w:line="240" w:lineRule="auto"/>
        <w:jc w:val="both"/>
      </w:pPr>
      <w:r w:rsidRPr="0005660D">
        <w:rPr>
          <w:rFonts w:ascii="Arial" w:hAnsi="Arial" w:cs="Arial"/>
          <w:b/>
          <w:bCs/>
          <w:color w:val="000000"/>
          <w:sz w:val="18"/>
          <w:szCs w:val="18"/>
        </w:rPr>
        <w:t>OSNOVNI POSEL:</w:t>
      </w:r>
      <w:r w:rsidRPr="0005660D">
        <w:rPr>
          <w:rFonts w:ascii="Arial" w:hAnsi="Arial" w:cs="Arial"/>
          <w:color w:val="000000"/>
          <w:sz w:val="18"/>
          <w:szCs w:val="18"/>
        </w:rPr>
        <w:t xml:space="preserve"> obveznost naročnika zavarovanja iz pogodbe št.</w:t>
      </w:r>
      <w:r w:rsidR="00E1339D" w:rsidRPr="0005660D">
        <w:rPr>
          <w:rFonts w:ascii="Arial" w:hAnsi="Arial" w:cs="Arial"/>
          <w:color w:val="000000"/>
          <w:sz w:val="18"/>
          <w:szCs w:val="18"/>
        </w:rPr>
        <w:t xml:space="preserve"> </w:t>
      </w:r>
      <w:r w:rsidR="0005660D" w:rsidRPr="0005660D">
        <w:rPr>
          <w:rFonts w:ascii="Arial" w:hAnsi="Arial" w:cs="Arial"/>
          <w:sz w:val="18"/>
          <w:szCs w:val="18"/>
        </w:rPr>
        <w:t>430-27</w:t>
      </w:r>
      <w:r w:rsidR="00E1339D" w:rsidRPr="0005660D">
        <w:rPr>
          <w:rFonts w:ascii="Arial" w:hAnsi="Arial" w:cs="Arial"/>
          <w:sz w:val="18"/>
          <w:szCs w:val="18"/>
        </w:rPr>
        <w:t>/2025</w:t>
      </w:r>
      <w:r w:rsidRPr="0018571D">
        <w:rPr>
          <w:rFonts w:ascii="Arial" w:hAnsi="Arial" w:cs="Arial"/>
          <w:sz w:val="18"/>
          <w:szCs w:val="18"/>
        </w:rPr>
        <w:t xml:space="preserve"> z </w:t>
      </w:r>
      <w:r>
        <w:rPr>
          <w:rFonts w:ascii="Arial" w:hAnsi="Arial" w:cs="Arial"/>
          <w:color w:val="000000"/>
          <w:sz w:val="18"/>
          <w:szCs w:val="18"/>
        </w:rPr>
        <w:t xml:space="preserve">dne </w:t>
      </w:r>
      <w:r>
        <w:rPr>
          <w:rFonts w:ascii="Arial" w:hAnsi="Arial" w:cs="Arial"/>
          <w:i/>
          <w:iCs/>
          <w:color w:val="000000"/>
          <w:sz w:val="18"/>
          <w:szCs w:val="18"/>
        </w:rPr>
        <w:t>(datum pogodbe o izvedbi javnega naročila, sklenjene na podlagi postopka z oznako XXXXXX)</w:t>
      </w:r>
      <w:r w:rsidR="00FF794B">
        <w:rPr>
          <w:rFonts w:ascii="Arial" w:hAnsi="Arial" w:cs="Arial"/>
          <w:color w:val="000000"/>
          <w:sz w:val="18"/>
          <w:szCs w:val="18"/>
        </w:rPr>
        <w:t xml:space="preserve"> za</w:t>
      </w:r>
      <w:r w:rsidR="00FF794B">
        <w:t xml:space="preserve"> </w:t>
      </w:r>
      <w:r w:rsidR="00956225" w:rsidRPr="00956225">
        <w:rPr>
          <w:rFonts w:ascii="Arial" w:hAnsi="Arial" w:cs="Arial"/>
          <w:b/>
          <w:color w:val="000000"/>
          <w:sz w:val="18"/>
          <w:szCs w:val="18"/>
        </w:rPr>
        <w:t xml:space="preserve">Izvajanje storitev prevozov z mestnim avtobusom na dveh krožnih linijah na območju občine Jesenice za obdobje </w:t>
      </w:r>
      <w:r w:rsidR="00956225" w:rsidRPr="00956225">
        <w:rPr>
          <w:rFonts w:ascii="Arial" w:hAnsi="Arial" w:cs="Arial"/>
          <w:b/>
          <w:bCs/>
          <w:sz w:val="18"/>
          <w:szCs w:val="18"/>
        </w:rPr>
        <w:t xml:space="preserve">od 1. 10. 2025 do </w:t>
      </w:r>
      <w:r w:rsidR="00956225" w:rsidRPr="00085295">
        <w:rPr>
          <w:rFonts w:ascii="Arial" w:hAnsi="Arial" w:cs="Arial"/>
          <w:b/>
          <w:bCs/>
          <w:sz w:val="18"/>
          <w:szCs w:val="18"/>
        </w:rPr>
        <w:t>24. 6. 2027</w:t>
      </w:r>
      <w:r w:rsidR="00B249AE" w:rsidRPr="00085295">
        <w:rPr>
          <w:rFonts w:ascii="Arial" w:hAnsi="Arial" w:cs="Arial"/>
          <w:b/>
          <w:bCs/>
          <w:color w:val="000000"/>
          <w:sz w:val="18"/>
          <w:szCs w:val="18"/>
        </w:rPr>
        <w:t>.</w:t>
      </w:r>
      <w:r w:rsidR="00BE0875">
        <w:rPr>
          <w:rFonts w:ascii="Arial" w:hAnsi="Arial" w:cs="Arial"/>
          <w:b/>
          <w:bCs/>
          <w:color w:val="000000"/>
          <w:sz w:val="18"/>
          <w:szCs w:val="18"/>
        </w:rPr>
        <w:t xml:space="preserve"> </w:t>
      </w:r>
    </w:p>
    <w:p w14:paraId="7CF1D584" w14:textId="77777777" w:rsidR="005D6DB2" w:rsidRDefault="00CA73A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64991FDD" w14:textId="77777777" w:rsidR="005D6DB2" w:rsidRDefault="00CA73A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1684550" w14:textId="77777777" w:rsidR="005D6DB2" w:rsidRDefault="00CA73A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7837FAB5" w14:textId="77777777" w:rsidR="005D6DB2" w:rsidRDefault="00CA73A0">
      <w:pPr>
        <w:spacing w:before="225" w:after="225" w:line="240" w:lineRule="auto"/>
        <w:jc w:val="both"/>
      </w:pPr>
      <w:r>
        <w:rPr>
          <w:rFonts w:ascii="Arial" w:hAnsi="Arial" w:cs="Arial"/>
          <w:color w:val="000000"/>
          <w:sz w:val="18"/>
          <w:szCs w:val="18"/>
        </w:rPr>
        <w:t>2. Kopija garancije št. ______________</w:t>
      </w:r>
    </w:p>
    <w:p w14:paraId="1699DA22" w14:textId="77777777" w:rsidR="005D6DB2" w:rsidRDefault="00CA73A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2751FEE1" w14:textId="77777777" w:rsidR="005D6DB2" w:rsidRDefault="00CA73A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198C2A23" w14:textId="77777777" w:rsidR="006923CC" w:rsidRDefault="00CA73A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AA026CC" w14:textId="3139529D" w:rsidR="005D6DB2" w:rsidRDefault="00CA73A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CFD3393" w14:textId="77777777" w:rsidR="005D6DB2" w:rsidRDefault="00CA73A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18B09BF2" w14:textId="77777777" w:rsidR="005D6DB2" w:rsidRDefault="00CA73A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A5B4B09" w14:textId="77777777" w:rsidR="005D6DB2" w:rsidRDefault="00CA73A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2B5A73FC" w14:textId="77777777" w:rsidR="005D6DB2" w:rsidRDefault="00CA73A0">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48204A9C" w14:textId="77777777" w:rsidR="005D6DB2" w:rsidRDefault="00CA73A0">
      <w:pPr>
        <w:spacing w:before="225" w:after="225" w:line="240" w:lineRule="auto"/>
        <w:jc w:val="both"/>
      </w:pPr>
      <w:r>
        <w:rPr>
          <w:rFonts w:ascii="Arial" w:hAnsi="Arial" w:cs="Arial"/>
          <w:color w:val="000000"/>
          <w:sz w:val="18"/>
          <w:szCs w:val="18"/>
        </w:rPr>
        <w:lastRenderedPageBreak/>
        <w:t>Za to zavarovanje veljajo Enotna pravila za garancije na poziv (EPGP) revizija iz leta 2010, izdana pri MTZ pod št. 758.</w:t>
      </w:r>
    </w:p>
    <w:p w14:paraId="19DB2821" w14:textId="77777777" w:rsidR="005D6DB2" w:rsidRDefault="00CA73A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28E8B197" w14:textId="77777777">
        <w:tc>
          <w:tcPr>
            <w:tcW w:w="4080" w:type="dxa"/>
            <w:tcMar>
              <w:top w:w="75" w:type="dxa"/>
              <w:bottom w:w="75" w:type="dxa"/>
            </w:tcMar>
            <w:vAlign w:val="center"/>
          </w:tcPr>
          <w:p w14:paraId="079F2B38"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0049C3C9" w14:textId="77777777" w:rsidR="005D6DB2" w:rsidRDefault="00CA73A0">
            <w:pPr>
              <w:jc w:val="center"/>
            </w:pPr>
            <w:r>
              <w:rPr>
                <w:rFonts w:ascii="Arial" w:hAnsi="Arial" w:cs="Arial"/>
                <w:color w:val="000000"/>
                <w:position w:val="-2"/>
                <w:sz w:val="18"/>
                <w:szCs w:val="18"/>
              </w:rPr>
              <w:t>Garant</w:t>
            </w:r>
          </w:p>
        </w:tc>
      </w:tr>
      <w:tr w:rsidR="005D6DB2" w14:paraId="7A83263D" w14:textId="77777777">
        <w:tc>
          <w:tcPr>
            <w:tcW w:w="4080" w:type="dxa"/>
            <w:tcMar>
              <w:top w:w="75" w:type="dxa"/>
              <w:bottom w:w="75" w:type="dxa"/>
            </w:tcMar>
            <w:vAlign w:val="center"/>
          </w:tcPr>
          <w:p w14:paraId="01F1B0D9"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301A1F2B" w14:textId="77777777" w:rsidR="005D6DB2" w:rsidRDefault="005D6DB2"/>
          <w:p w14:paraId="752A8026" w14:textId="77777777" w:rsidR="005D6DB2" w:rsidRDefault="00CA73A0">
            <w:pPr>
              <w:jc w:val="center"/>
            </w:pPr>
            <w:r>
              <w:rPr>
                <w:rFonts w:ascii="Arial" w:hAnsi="Arial" w:cs="Arial"/>
                <w:color w:val="A9A9A9"/>
                <w:position w:val="-2"/>
                <w:sz w:val="18"/>
                <w:szCs w:val="18"/>
              </w:rPr>
              <w:t>(žig in podpis)</w:t>
            </w:r>
          </w:p>
        </w:tc>
      </w:tr>
    </w:tbl>
    <w:p w14:paraId="145EFCDB" w14:textId="77777777" w:rsidR="005D6DB2" w:rsidRDefault="00CA73A0">
      <w:pPr>
        <w:spacing w:before="225" w:after="225" w:line="240" w:lineRule="auto"/>
        <w:jc w:val="both"/>
      </w:pPr>
      <w:r>
        <w:rPr>
          <w:rFonts w:ascii="Arial" w:hAnsi="Arial" w:cs="Arial"/>
          <w:color w:val="000000"/>
          <w:sz w:val="18"/>
          <w:szCs w:val="18"/>
        </w:rPr>
        <w:t> </w:t>
      </w:r>
    </w:p>
    <w:p w14:paraId="1B17196E" w14:textId="77777777" w:rsidR="005D6DB2" w:rsidRDefault="00CA73A0">
      <w:pPr>
        <w:spacing w:before="225" w:after="225" w:line="240" w:lineRule="auto"/>
        <w:jc w:val="both"/>
      </w:pPr>
      <w:r>
        <w:rPr>
          <w:rFonts w:ascii="Arial" w:hAnsi="Arial" w:cs="Arial"/>
          <w:color w:val="000000"/>
          <w:sz w:val="18"/>
          <w:szCs w:val="18"/>
        </w:rPr>
        <w:t> </w:t>
      </w:r>
    </w:p>
    <w:p w14:paraId="60374975" w14:textId="77777777" w:rsidR="005D6DB2" w:rsidRDefault="005D6DB2">
      <w:pPr>
        <w:sectPr w:rsidR="005D6DB2" w:rsidSect="007D26B2">
          <w:footerReference w:type="default" r:id="rId14"/>
          <w:pgSz w:w="11906" w:h="16838"/>
          <w:pgMar w:top="1418" w:right="1418" w:bottom="1418" w:left="1418" w:header="567" w:footer="596" w:gutter="0"/>
          <w:cols w:space="708"/>
          <w:docGrid w:linePitch="360"/>
        </w:sectPr>
      </w:pPr>
    </w:p>
    <w:p w14:paraId="4409E5B2" w14:textId="77777777" w:rsidR="00E37969" w:rsidRPr="00590863" w:rsidRDefault="00CA73A0" w:rsidP="008A6BDA">
      <w:pPr>
        <w:spacing w:after="120"/>
        <w:jc w:val="right"/>
        <w:rPr>
          <w:rFonts w:ascii="Arial" w:hAnsi="Arial" w:cs="Arial"/>
          <w:sz w:val="18"/>
          <w:szCs w:val="18"/>
        </w:rPr>
      </w:pPr>
      <w:r w:rsidRPr="00590863">
        <w:rPr>
          <w:rFonts w:ascii="Arial" w:hAnsi="Arial" w:cs="Arial"/>
          <w:sz w:val="18"/>
          <w:szCs w:val="18"/>
        </w:rPr>
        <w:lastRenderedPageBreak/>
        <w:t xml:space="preserve">Obrazec št: </w:t>
      </w:r>
      <w:r w:rsidR="00BE0875">
        <w:rPr>
          <w:rFonts w:ascii="Arial" w:hAnsi="Arial" w:cs="Arial"/>
          <w:sz w:val="18"/>
          <w:szCs w:val="18"/>
        </w:rPr>
        <w:t>9</w:t>
      </w:r>
    </w:p>
    <w:p w14:paraId="4ABDAF7C"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A020F5F" w14:textId="77777777" w:rsidR="005D6DB2" w:rsidRDefault="00CA73A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C149BDB" w14:textId="77777777" w:rsidR="005D6DB2" w:rsidRDefault="00CA73A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5D6DB2" w14:paraId="2CE0BF86" w14:textId="77777777">
        <w:tc>
          <w:tcPr>
            <w:tcW w:w="0" w:type="auto"/>
            <w:tcMar>
              <w:top w:w="0" w:type="auto"/>
              <w:bottom w:w="0" w:type="auto"/>
            </w:tcMar>
          </w:tcPr>
          <w:p w14:paraId="6DAC136C"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7D72019A"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19B47C64"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8968E8">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3C14BD27"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02A95D2F"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66889A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63757A46" w14:textId="77777777" w:rsidR="005D6DB2" w:rsidRDefault="00CA73A0" w:rsidP="000B1353">
            <w:pPr>
              <w:numPr>
                <w:ilvl w:val="0"/>
                <w:numId w:val="1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5204754" w14:textId="77777777" w:rsidR="005D6DB2" w:rsidRDefault="00CA73A0">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25D3E95" w14:textId="77777777" w:rsidR="00BE0875" w:rsidRDefault="00BE0875">
      <w:pPr>
        <w:spacing w:before="225" w:after="225" w:line="240" w:lineRule="auto"/>
        <w:jc w:val="both"/>
        <w:rPr>
          <w:color w:val="000000"/>
          <w:u w:val="single"/>
        </w:rPr>
      </w:pPr>
    </w:p>
    <w:p w14:paraId="4E367E2B" w14:textId="77777777" w:rsidR="00BE0875" w:rsidRDefault="00BE0875">
      <w:pPr>
        <w:spacing w:before="225" w:after="225" w:line="240" w:lineRule="auto"/>
        <w:jc w:val="both"/>
        <w:rPr>
          <w:color w:val="000000"/>
          <w:u w:val="single"/>
        </w:rPr>
      </w:pPr>
    </w:p>
    <w:p w14:paraId="1B931FA0" w14:textId="77777777" w:rsidR="00BE0875" w:rsidRDefault="00BE0875">
      <w:pPr>
        <w:spacing w:before="225" w:after="225" w:line="240" w:lineRule="auto"/>
        <w:jc w:val="both"/>
        <w:rPr>
          <w:color w:val="000000"/>
          <w:u w:val="single"/>
        </w:rPr>
      </w:pPr>
    </w:p>
    <w:p w14:paraId="76310C19" w14:textId="77777777" w:rsidR="00BE0875" w:rsidRDefault="00BE0875">
      <w:pPr>
        <w:spacing w:before="225" w:after="225" w:line="240" w:lineRule="auto"/>
        <w:jc w:val="both"/>
        <w:rPr>
          <w:color w:val="000000"/>
          <w:u w:val="single"/>
        </w:rPr>
      </w:pPr>
    </w:p>
    <w:p w14:paraId="52AA0627" w14:textId="77777777" w:rsidR="00BE0875" w:rsidRDefault="00BE0875">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5D6DB2" w14:paraId="0E31DCBD" w14:textId="77777777">
        <w:tc>
          <w:tcPr>
            <w:tcW w:w="4080" w:type="dxa"/>
            <w:tcMar>
              <w:top w:w="75" w:type="dxa"/>
              <w:bottom w:w="75" w:type="dxa"/>
            </w:tcMar>
            <w:vAlign w:val="center"/>
          </w:tcPr>
          <w:p w14:paraId="5FBAF5BC" w14:textId="77777777" w:rsidR="005D6DB2" w:rsidRDefault="00CA73A0">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227218E5" w14:textId="77777777" w:rsidR="005D6DB2" w:rsidRDefault="00CA73A0">
            <w:r>
              <w:rPr>
                <w:rFonts w:ascii="Arial" w:hAnsi="Arial" w:cs="Arial"/>
                <w:color w:val="000000"/>
                <w:position w:val="-2"/>
                <w:sz w:val="18"/>
                <w:szCs w:val="18"/>
              </w:rPr>
              <w:t>Ime in priimek: _____________________</w:t>
            </w:r>
          </w:p>
        </w:tc>
      </w:tr>
      <w:tr w:rsidR="005D6DB2" w14:paraId="41A0353C" w14:textId="77777777">
        <w:tc>
          <w:tcPr>
            <w:tcW w:w="4080" w:type="dxa"/>
            <w:tcMar>
              <w:top w:w="75" w:type="dxa"/>
              <w:bottom w:w="75" w:type="dxa"/>
            </w:tcMar>
            <w:vAlign w:val="center"/>
          </w:tcPr>
          <w:p w14:paraId="29EE0671"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2B79F757" w14:textId="77777777" w:rsidR="005D6DB2" w:rsidRDefault="005D6DB2"/>
          <w:p w14:paraId="011299BA" w14:textId="77777777" w:rsidR="005D6DB2" w:rsidRDefault="00CA73A0">
            <w:pPr>
              <w:jc w:val="center"/>
            </w:pPr>
            <w:r>
              <w:rPr>
                <w:rFonts w:ascii="Arial" w:hAnsi="Arial" w:cs="Arial"/>
                <w:color w:val="A9A9A9"/>
                <w:position w:val="-2"/>
                <w:sz w:val="18"/>
                <w:szCs w:val="18"/>
              </w:rPr>
              <w:t>(žig in podpis)</w:t>
            </w:r>
          </w:p>
        </w:tc>
      </w:tr>
    </w:tbl>
    <w:p w14:paraId="3A270F46" w14:textId="77777777" w:rsidR="005D6DB2" w:rsidRDefault="005D6DB2" w:rsidP="008A6BDA">
      <w:pPr>
        <w:spacing w:before="225" w:after="225" w:line="240" w:lineRule="auto"/>
        <w:jc w:val="both"/>
        <w:sectPr w:rsidR="005D6DB2" w:rsidSect="007D26B2">
          <w:footerReference w:type="default" r:id="rId15"/>
          <w:pgSz w:w="11906" w:h="16838"/>
          <w:pgMar w:top="1418" w:right="1418" w:bottom="1418" w:left="1418" w:header="567" w:footer="596" w:gutter="0"/>
          <w:cols w:space="708"/>
          <w:docGrid w:linePitch="360"/>
        </w:sectPr>
      </w:pPr>
    </w:p>
    <w:p w14:paraId="0781B285"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0</w:t>
      </w:r>
    </w:p>
    <w:p w14:paraId="15AA53BD" w14:textId="77777777" w:rsidR="00E37969" w:rsidRPr="00252358" w:rsidRDefault="00E37969" w:rsidP="00E37969"/>
    <w:p w14:paraId="425B2EB6"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F1BC6AC" w14:textId="77777777" w:rsidR="00E37969" w:rsidRDefault="00E37969" w:rsidP="00E37969">
      <w:pPr>
        <w:spacing w:after="120"/>
        <w:rPr>
          <w:rFonts w:ascii="Arial" w:hAnsi="Arial" w:cs="Arial"/>
        </w:rPr>
      </w:pPr>
    </w:p>
    <w:p w14:paraId="27A1840F" w14:textId="1743FBAF" w:rsidR="005D6DB2" w:rsidRDefault="00CA73A0">
      <w:pPr>
        <w:spacing w:before="225" w:after="225" w:line="240" w:lineRule="auto"/>
        <w:jc w:val="both"/>
      </w:pPr>
      <w:r>
        <w:rPr>
          <w:rFonts w:ascii="Arial" w:hAnsi="Arial" w:cs="Arial"/>
          <w:color w:val="000000"/>
          <w:sz w:val="18"/>
          <w:szCs w:val="18"/>
        </w:rPr>
        <w:t>V zvezi z javnim naročilom »</w:t>
      </w:r>
      <w:r w:rsidR="00956225" w:rsidRPr="00956225">
        <w:rPr>
          <w:rFonts w:ascii="Arial" w:hAnsi="Arial" w:cs="Arial"/>
          <w:b/>
          <w:color w:val="000000"/>
          <w:sz w:val="18"/>
          <w:szCs w:val="18"/>
        </w:rPr>
        <w:t xml:space="preserve">Izvajanje storitev prevozov z mestnim avtobusom na dveh krožnih linijah na območju občine Jesenice za obdobje </w:t>
      </w:r>
      <w:r w:rsidR="00956225" w:rsidRPr="00956225">
        <w:rPr>
          <w:rFonts w:ascii="Arial" w:hAnsi="Arial" w:cs="Arial"/>
          <w:b/>
          <w:bCs/>
          <w:sz w:val="18"/>
          <w:szCs w:val="18"/>
        </w:rPr>
        <w:t xml:space="preserve">od 1. 10. 2025 </w:t>
      </w:r>
      <w:r w:rsidR="00956225" w:rsidRPr="00085295">
        <w:rPr>
          <w:rFonts w:ascii="Arial" w:hAnsi="Arial" w:cs="Arial"/>
          <w:b/>
          <w:bCs/>
          <w:sz w:val="18"/>
          <w:szCs w:val="18"/>
        </w:rPr>
        <w:t>do 24. 6. 2027</w:t>
      </w:r>
      <w:r w:rsidRPr="00085295">
        <w:rPr>
          <w:rFonts w:ascii="Arial" w:hAnsi="Arial" w:cs="Arial"/>
          <w:color w:val="000000"/>
          <w:sz w:val="18"/>
          <w:szCs w:val="18"/>
        </w:rPr>
        <w:t>«,</w:t>
      </w:r>
    </w:p>
    <w:p w14:paraId="7A54098A" w14:textId="77777777" w:rsidR="005D6DB2" w:rsidRDefault="00CA73A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04FEE806" w14:textId="77777777" w:rsidR="005D6DB2" w:rsidRDefault="00CA73A0">
      <w:pPr>
        <w:spacing w:before="225" w:after="225" w:line="240" w:lineRule="auto"/>
        <w:jc w:val="both"/>
      </w:pPr>
      <w:r>
        <w:rPr>
          <w:rFonts w:ascii="Arial" w:hAnsi="Arial" w:cs="Arial"/>
          <w:color w:val="000000"/>
          <w:sz w:val="18"/>
          <w:szCs w:val="18"/>
        </w:rPr>
        <w:t>Izjavljamo (ustrezno označi):</w:t>
      </w:r>
    </w:p>
    <w:p w14:paraId="4217EF71" w14:textId="77777777" w:rsidR="005D6DB2" w:rsidRDefault="00CA73A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2B49A3E9" w14:textId="77777777" w:rsidR="005D6DB2" w:rsidRDefault="00CA73A0">
      <w:pPr>
        <w:spacing w:before="225" w:after="225" w:line="240" w:lineRule="auto"/>
        <w:jc w:val="both"/>
      </w:pPr>
      <w:r>
        <w:rPr>
          <w:rFonts w:ascii="Arial" w:hAnsi="Arial" w:cs="Arial"/>
          <w:color w:val="000000"/>
          <w:sz w:val="18"/>
          <w:szCs w:val="18"/>
        </w:rPr>
        <w:t>[   ] NE zahtevamo izvedbe neposrednih plačil.</w:t>
      </w:r>
    </w:p>
    <w:p w14:paraId="4321DDAA" w14:textId="77777777" w:rsidR="005D6DB2" w:rsidRDefault="00CA73A0">
      <w:pPr>
        <w:spacing w:before="225" w:after="225" w:line="240" w:lineRule="auto"/>
        <w:jc w:val="both"/>
      </w:pPr>
      <w:r>
        <w:rPr>
          <w:rFonts w:ascii="Arial" w:hAnsi="Arial" w:cs="Arial"/>
          <w:color w:val="000000"/>
          <w:sz w:val="18"/>
          <w:szCs w:val="18"/>
        </w:rPr>
        <w:t> </w:t>
      </w:r>
    </w:p>
    <w:p w14:paraId="05418932" w14:textId="77777777" w:rsidR="005D6DB2" w:rsidRDefault="00CA73A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D6DB2" w14:paraId="1AB2AE13" w14:textId="77777777">
        <w:tc>
          <w:tcPr>
            <w:tcW w:w="4080" w:type="dxa"/>
            <w:tcMar>
              <w:top w:w="75" w:type="dxa"/>
              <w:bottom w:w="75" w:type="dxa"/>
            </w:tcMar>
            <w:vAlign w:val="center"/>
          </w:tcPr>
          <w:p w14:paraId="3E38ECC0"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28DF5453" w14:textId="77777777" w:rsidR="005D6DB2" w:rsidRDefault="00CA73A0">
            <w:r>
              <w:rPr>
                <w:rFonts w:ascii="Arial" w:hAnsi="Arial" w:cs="Arial"/>
                <w:color w:val="000000"/>
                <w:position w:val="-2"/>
                <w:sz w:val="18"/>
                <w:szCs w:val="18"/>
              </w:rPr>
              <w:t>Ime in priimek: _____________________</w:t>
            </w:r>
          </w:p>
        </w:tc>
      </w:tr>
      <w:tr w:rsidR="005D6DB2" w14:paraId="64494A05" w14:textId="77777777">
        <w:tc>
          <w:tcPr>
            <w:tcW w:w="4080" w:type="dxa"/>
            <w:tcMar>
              <w:top w:w="75" w:type="dxa"/>
              <w:bottom w:w="75" w:type="dxa"/>
            </w:tcMar>
            <w:vAlign w:val="center"/>
          </w:tcPr>
          <w:p w14:paraId="53CCD20A"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73A299E1" w14:textId="77777777" w:rsidR="005D6DB2" w:rsidRDefault="005D6DB2"/>
          <w:p w14:paraId="3FF63B2F" w14:textId="77777777" w:rsidR="005D6DB2" w:rsidRDefault="00CA73A0">
            <w:pPr>
              <w:jc w:val="center"/>
            </w:pPr>
            <w:r>
              <w:rPr>
                <w:rFonts w:ascii="Arial" w:hAnsi="Arial" w:cs="Arial"/>
                <w:color w:val="A9A9A9"/>
                <w:position w:val="-2"/>
                <w:sz w:val="18"/>
                <w:szCs w:val="18"/>
              </w:rPr>
              <w:t>(žig in podpis)</w:t>
            </w:r>
          </w:p>
        </w:tc>
      </w:tr>
    </w:tbl>
    <w:p w14:paraId="6AA99AC0" w14:textId="77777777" w:rsidR="005D6DB2" w:rsidRDefault="00CA73A0">
      <w:pPr>
        <w:spacing w:before="225" w:after="225" w:line="240" w:lineRule="auto"/>
        <w:jc w:val="both"/>
      </w:pPr>
      <w:r>
        <w:rPr>
          <w:rFonts w:ascii="Arial" w:hAnsi="Arial" w:cs="Arial"/>
          <w:color w:val="000000"/>
          <w:sz w:val="18"/>
          <w:szCs w:val="18"/>
        </w:rPr>
        <w:t> </w:t>
      </w:r>
    </w:p>
    <w:p w14:paraId="07A29809" w14:textId="77777777" w:rsidR="005D6DB2" w:rsidRDefault="00CA73A0">
      <w:pPr>
        <w:spacing w:before="225" w:after="225" w:line="240" w:lineRule="auto"/>
        <w:jc w:val="both"/>
      </w:pPr>
      <w:r>
        <w:rPr>
          <w:rFonts w:ascii="Arial" w:hAnsi="Arial" w:cs="Arial"/>
          <w:color w:val="000000"/>
          <w:sz w:val="18"/>
          <w:szCs w:val="18"/>
        </w:rPr>
        <w:t> </w:t>
      </w:r>
    </w:p>
    <w:p w14:paraId="03AF5469" w14:textId="77777777" w:rsidR="005D6DB2" w:rsidRDefault="00CA73A0">
      <w:pPr>
        <w:spacing w:before="225" w:after="225" w:line="240" w:lineRule="auto"/>
        <w:jc w:val="both"/>
      </w:pPr>
      <w:r>
        <w:rPr>
          <w:rFonts w:ascii="Arial" w:hAnsi="Arial" w:cs="Arial"/>
          <w:color w:val="000000"/>
          <w:sz w:val="18"/>
          <w:szCs w:val="18"/>
        </w:rPr>
        <w:t> </w:t>
      </w:r>
    </w:p>
    <w:p w14:paraId="7845EA07" w14:textId="77777777" w:rsidR="005D6DB2" w:rsidRDefault="00CA73A0">
      <w:pPr>
        <w:spacing w:before="225" w:after="225" w:line="240" w:lineRule="auto"/>
        <w:jc w:val="both"/>
      </w:pPr>
      <w:r>
        <w:rPr>
          <w:rFonts w:ascii="Arial" w:hAnsi="Arial" w:cs="Arial"/>
          <w:b/>
          <w:bCs/>
          <w:i/>
          <w:iCs/>
          <w:color w:val="000000"/>
          <w:sz w:val="18"/>
          <w:szCs w:val="18"/>
          <w:u w:val="single"/>
        </w:rPr>
        <w:t>Opomba:</w:t>
      </w:r>
    </w:p>
    <w:p w14:paraId="2D2FFCFD" w14:textId="77777777" w:rsidR="005D6DB2" w:rsidRDefault="00CA73A0">
      <w:pPr>
        <w:spacing w:before="225" w:after="225" w:line="240" w:lineRule="auto"/>
        <w:jc w:val="both"/>
      </w:pPr>
      <w:r>
        <w:rPr>
          <w:rFonts w:ascii="Arial" w:hAnsi="Arial" w:cs="Arial"/>
          <w:i/>
          <w:iCs/>
          <w:color w:val="000000"/>
          <w:sz w:val="18"/>
          <w:szCs w:val="18"/>
        </w:rPr>
        <w:t>V primeru večjega števila podizvajalcev se obrazec fotokopira.</w:t>
      </w:r>
    </w:p>
    <w:p w14:paraId="250945DC" w14:textId="77777777" w:rsidR="005D6DB2" w:rsidRDefault="005D6DB2">
      <w:pPr>
        <w:sectPr w:rsidR="005D6DB2" w:rsidSect="007D26B2">
          <w:footerReference w:type="default" r:id="rId16"/>
          <w:pgSz w:w="11906" w:h="16838"/>
          <w:pgMar w:top="1418" w:right="1418" w:bottom="1418" w:left="1418" w:header="567" w:footer="596" w:gutter="0"/>
          <w:cols w:space="708"/>
          <w:docGrid w:linePitch="360"/>
        </w:sectPr>
      </w:pPr>
    </w:p>
    <w:p w14:paraId="6FC9DB7E"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1</w:t>
      </w:r>
    </w:p>
    <w:p w14:paraId="2DF6510F" w14:textId="77777777" w:rsidR="00E37969" w:rsidRPr="00252358" w:rsidRDefault="00E37969" w:rsidP="00E37969"/>
    <w:p w14:paraId="5D906FA9"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09187D9D" w14:textId="77777777" w:rsidR="00E37969" w:rsidRDefault="00E37969" w:rsidP="00E37969">
      <w:pPr>
        <w:spacing w:after="120"/>
        <w:rPr>
          <w:rFonts w:ascii="Arial" w:hAnsi="Arial" w:cs="Arial"/>
        </w:rPr>
      </w:pPr>
    </w:p>
    <w:p w14:paraId="0B97B400" w14:textId="7099AE6F" w:rsidR="005D6DB2" w:rsidRDefault="00CA73A0">
      <w:pPr>
        <w:spacing w:before="225" w:after="225" w:line="240" w:lineRule="auto"/>
        <w:jc w:val="both"/>
      </w:pPr>
      <w:r>
        <w:rPr>
          <w:rFonts w:ascii="Arial" w:hAnsi="Arial" w:cs="Arial"/>
          <w:color w:val="000000"/>
          <w:sz w:val="18"/>
          <w:szCs w:val="18"/>
        </w:rPr>
        <w:t xml:space="preserve">Pri izvedbi javnega </w:t>
      </w:r>
      <w:r w:rsidRPr="00B45DBA">
        <w:rPr>
          <w:rFonts w:ascii="Arial" w:hAnsi="Arial" w:cs="Arial"/>
          <w:color w:val="000000"/>
          <w:sz w:val="18"/>
          <w:szCs w:val="18"/>
        </w:rPr>
        <w:t>naročila »</w:t>
      </w:r>
      <w:r w:rsidR="001A7BA1" w:rsidRPr="00956225">
        <w:rPr>
          <w:rFonts w:ascii="Arial" w:hAnsi="Arial" w:cs="Arial"/>
          <w:b/>
          <w:color w:val="000000"/>
          <w:sz w:val="18"/>
          <w:szCs w:val="18"/>
        </w:rPr>
        <w:t xml:space="preserve">Izvajanje storitev prevozov z mestnim avtobusom na dveh krožnih linijah na območju občine Jesenice za obdobje </w:t>
      </w:r>
      <w:r w:rsidR="001A7BA1" w:rsidRPr="00956225">
        <w:rPr>
          <w:rFonts w:ascii="Arial" w:hAnsi="Arial" w:cs="Arial"/>
          <w:b/>
          <w:bCs/>
          <w:sz w:val="18"/>
          <w:szCs w:val="18"/>
        </w:rPr>
        <w:t xml:space="preserve">od 1. 10. </w:t>
      </w:r>
      <w:r w:rsidR="001A7BA1" w:rsidRPr="00085295">
        <w:rPr>
          <w:rFonts w:ascii="Arial" w:hAnsi="Arial" w:cs="Arial"/>
          <w:b/>
          <w:bCs/>
          <w:sz w:val="18"/>
          <w:szCs w:val="18"/>
        </w:rPr>
        <w:t>2025 do 24. 6. 2027</w:t>
      </w:r>
      <w:r w:rsidRPr="00085295">
        <w:rPr>
          <w:rFonts w:ascii="Arial" w:hAnsi="Arial" w:cs="Arial"/>
          <w:color w:val="000000"/>
          <w:sz w:val="18"/>
          <w:szCs w:val="18"/>
        </w:rPr>
        <w:t>«,</w:t>
      </w:r>
    </w:p>
    <w:p w14:paraId="55E10DCF" w14:textId="77777777" w:rsidR="005D6DB2" w:rsidRDefault="00CA73A0">
      <w:pPr>
        <w:spacing w:before="225" w:after="225" w:line="240" w:lineRule="auto"/>
        <w:jc w:val="both"/>
      </w:pPr>
      <w:r>
        <w:rPr>
          <w:rFonts w:ascii="Arial" w:hAnsi="Arial" w:cs="Arial"/>
          <w:color w:val="000000"/>
          <w:sz w:val="18"/>
          <w:szCs w:val="18"/>
        </w:rPr>
        <w:t>izjavljamo, da (ustrezno označi in izpolni):</w:t>
      </w:r>
    </w:p>
    <w:p w14:paraId="35DBA5AD" w14:textId="77777777" w:rsidR="005D6DB2" w:rsidRDefault="00CA73A0">
      <w:pPr>
        <w:spacing w:before="225" w:after="225" w:line="240" w:lineRule="auto"/>
        <w:jc w:val="both"/>
      </w:pPr>
      <w:r>
        <w:rPr>
          <w:rFonts w:ascii="Arial" w:hAnsi="Arial" w:cs="Arial"/>
          <w:b/>
          <w:bCs/>
          <w:color w:val="000000"/>
          <w:sz w:val="18"/>
          <w:szCs w:val="18"/>
        </w:rPr>
        <w:t>[   ] ne nastopamo s podizvajalci</w:t>
      </w:r>
    </w:p>
    <w:p w14:paraId="466FB1C4" w14:textId="77777777" w:rsidR="005D6DB2" w:rsidRDefault="00CA73A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5D6DB2" w14:paraId="1F60920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60396D3" w14:textId="77777777" w:rsidR="005D6DB2" w:rsidRDefault="00CA73A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BE08B4" w14:textId="77777777" w:rsidR="005D6DB2" w:rsidRDefault="00CA73A0">
            <w:r>
              <w:rPr>
                <w:rFonts w:ascii="Arial" w:hAnsi="Arial" w:cs="Arial"/>
                <w:color w:val="000000"/>
                <w:position w:val="-2"/>
                <w:sz w:val="18"/>
                <w:szCs w:val="18"/>
              </w:rPr>
              <w:t> </w:t>
            </w:r>
          </w:p>
        </w:tc>
      </w:tr>
      <w:tr w:rsidR="005D6DB2" w14:paraId="24CEE01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CE9F3C"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BF9D55"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0503AC3C" w14:textId="77777777" w:rsidR="005D6DB2" w:rsidRDefault="00CA73A0">
            <w:pPr>
              <w:spacing w:before="135" w:after="135"/>
              <w:jc w:val="both"/>
              <w:textAlignment w:val="center"/>
            </w:pPr>
            <w:r>
              <w:rPr>
                <w:rFonts w:ascii="Arial" w:hAnsi="Arial" w:cs="Arial"/>
                <w:color w:val="000000"/>
                <w:position w:val="-2"/>
                <w:sz w:val="18"/>
                <w:szCs w:val="18"/>
              </w:rPr>
              <w:t> </w:t>
            </w:r>
          </w:p>
          <w:p w14:paraId="78F331EA"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5D6DB2" w14:paraId="2CC797B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F776C0F" w14:textId="77777777" w:rsidR="005D6DB2" w:rsidRDefault="00CA73A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793A8B" w14:textId="77777777" w:rsidR="005D6DB2" w:rsidRDefault="00CA73A0">
            <w:r>
              <w:rPr>
                <w:rFonts w:ascii="Arial" w:hAnsi="Arial" w:cs="Arial"/>
                <w:color w:val="000000"/>
                <w:position w:val="-2"/>
                <w:sz w:val="18"/>
                <w:szCs w:val="18"/>
              </w:rPr>
              <w:t> </w:t>
            </w:r>
          </w:p>
        </w:tc>
      </w:tr>
      <w:tr w:rsidR="005D6DB2" w14:paraId="1C69250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0147B03" w14:textId="77777777" w:rsidR="005D6DB2" w:rsidRDefault="00CA73A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BFDDA9" w14:textId="77777777" w:rsidR="005D6DB2" w:rsidRDefault="00CA73A0">
            <w:pPr>
              <w:spacing w:before="135" w:after="135"/>
              <w:jc w:val="both"/>
              <w:textAlignment w:val="center"/>
            </w:pPr>
            <w:r>
              <w:rPr>
                <w:rFonts w:ascii="Arial" w:hAnsi="Arial" w:cs="Arial"/>
                <w:color w:val="000000"/>
                <w:position w:val="-2"/>
                <w:sz w:val="18"/>
                <w:szCs w:val="18"/>
              </w:rPr>
              <w:t>Opis del, ki jih bo izvedel podizvajalec:</w:t>
            </w:r>
          </w:p>
          <w:p w14:paraId="57A75F61" w14:textId="77777777" w:rsidR="005D6DB2" w:rsidRDefault="00CA73A0">
            <w:pPr>
              <w:spacing w:before="135" w:after="135"/>
              <w:jc w:val="both"/>
              <w:textAlignment w:val="center"/>
            </w:pPr>
            <w:r>
              <w:rPr>
                <w:rFonts w:ascii="Arial" w:hAnsi="Arial" w:cs="Arial"/>
                <w:color w:val="000000"/>
                <w:position w:val="-2"/>
                <w:sz w:val="18"/>
                <w:szCs w:val="18"/>
              </w:rPr>
              <w:t> </w:t>
            </w:r>
          </w:p>
          <w:p w14:paraId="4B03028D" w14:textId="77777777" w:rsidR="005D6DB2" w:rsidRDefault="00CA73A0">
            <w:pPr>
              <w:spacing w:before="135" w:after="135"/>
              <w:jc w:val="both"/>
              <w:textAlignment w:val="center"/>
            </w:pPr>
            <w:r>
              <w:rPr>
                <w:rFonts w:ascii="Arial" w:hAnsi="Arial" w:cs="Arial"/>
                <w:color w:val="000000"/>
                <w:position w:val="-2"/>
                <w:sz w:val="18"/>
                <w:szCs w:val="18"/>
              </w:rPr>
              <w:t>% končne ponudbe vrednosti, ki jo bo izvedel podizvajalec: ____</w:t>
            </w:r>
          </w:p>
          <w:p w14:paraId="4D85ADCB"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08BE670C" w14:textId="77777777" w:rsidR="005D6DB2" w:rsidRDefault="00CA73A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0B83E13F" w14:textId="77777777" w:rsidR="005D6DB2" w:rsidRDefault="00CA73A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5D6DB2" w14:paraId="0F71E7D4" w14:textId="77777777">
        <w:tc>
          <w:tcPr>
            <w:tcW w:w="4080" w:type="dxa"/>
            <w:tcMar>
              <w:top w:w="135" w:type="dxa"/>
              <w:bottom w:w="135" w:type="dxa"/>
            </w:tcMar>
            <w:vAlign w:val="center"/>
          </w:tcPr>
          <w:p w14:paraId="5D64F5F7" w14:textId="77777777" w:rsidR="005D6DB2" w:rsidRDefault="00CA73A0">
            <w:r>
              <w:rPr>
                <w:rFonts w:ascii="Arial" w:hAnsi="Arial" w:cs="Arial"/>
                <w:color w:val="000000"/>
                <w:position w:val="-2"/>
                <w:sz w:val="18"/>
                <w:szCs w:val="18"/>
              </w:rPr>
              <w:t>Kraj in datum:</w:t>
            </w:r>
          </w:p>
        </w:tc>
        <w:tc>
          <w:tcPr>
            <w:tcW w:w="0" w:type="auto"/>
            <w:tcMar>
              <w:top w:w="135" w:type="dxa"/>
              <w:bottom w:w="135" w:type="dxa"/>
            </w:tcMar>
            <w:vAlign w:val="center"/>
          </w:tcPr>
          <w:p w14:paraId="053CFAE5" w14:textId="77777777" w:rsidR="005D6DB2" w:rsidRDefault="00CA73A0">
            <w:r>
              <w:rPr>
                <w:rFonts w:ascii="Arial" w:hAnsi="Arial" w:cs="Arial"/>
                <w:color w:val="000000"/>
                <w:position w:val="-2"/>
                <w:sz w:val="18"/>
                <w:szCs w:val="18"/>
              </w:rPr>
              <w:t>Ime in priimek: _____________________</w:t>
            </w:r>
          </w:p>
        </w:tc>
      </w:tr>
      <w:tr w:rsidR="005D6DB2" w14:paraId="2A6404CE" w14:textId="77777777">
        <w:tc>
          <w:tcPr>
            <w:tcW w:w="4080" w:type="dxa"/>
            <w:tcMar>
              <w:top w:w="135" w:type="dxa"/>
              <w:bottom w:w="135" w:type="dxa"/>
            </w:tcMar>
            <w:vAlign w:val="center"/>
          </w:tcPr>
          <w:p w14:paraId="1FD7722E" w14:textId="77777777" w:rsidR="005D6DB2" w:rsidRDefault="00CA73A0">
            <w:r>
              <w:rPr>
                <w:rFonts w:ascii="Arial" w:hAnsi="Arial" w:cs="Arial"/>
                <w:color w:val="000000"/>
                <w:position w:val="-2"/>
                <w:sz w:val="18"/>
                <w:szCs w:val="18"/>
              </w:rPr>
              <w:t> </w:t>
            </w:r>
          </w:p>
        </w:tc>
        <w:tc>
          <w:tcPr>
            <w:tcW w:w="0" w:type="auto"/>
            <w:tcMar>
              <w:top w:w="135" w:type="dxa"/>
              <w:bottom w:w="135" w:type="dxa"/>
            </w:tcMar>
            <w:vAlign w:val="center"/>
          </w:tcPr>
          <w:p w14:paraId="27441119" w14:textId="77777777" w:rsidR="005D6DB2" w:rsidRDefault="005D6DB2"/>
          <w:p w14:paraId="7950C35F" w14:textId="77777777" w:rsidR="005D6DB2" w:rsidRDefault="00CA73A0">
            <w:pPr>
              <w:jc w:val="center"/>
            </w:pPr>
            <w:r>
              <w:rPr>
                <w:rFonts w:ascii="Arial" w:hAnsi="Arial" w:cs="Arial"/>
                <w:color w:val="A9A9A9"/>
                <w:position w:val="-2"/>
                <w:sz w:val="18"/>
                <w:szCs w:val="18"/>
              </w:rPr>
              <w:t>(žig in podpis)</w:t>
            </w:r>
          </w:p>
        </w:tc>
      </w:tr>
    </w:tbl>
    <w:p w14:paraId="5A191EE3" w14:textId="77777777" w:rsidR="005D6DB2" w:rsidRDefault="00CA73A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10C2D252" w14:textId="77777777" w:rsidR="005D6DB2" w:rsidRDefault="005D6DB2">
      <w:pPr>
        <w:sectPr w:rsidR="005D6DB2" w:rsidSect="007D26B2">
          <w:footerReference w:type="default" r:id="rId17"/>
          <w:pgSz w:w="11906" w:h="16838"/>
          <w:pgMar w:top="1418" w:right="1418" w:bottom="1418" w:left="1418" w:header="567" w:footer="596" w:gutter="0"/>
          <w:cols w:space="708"/>
          <w:docGrid w:linePitch="360"/>
        </w:sectPr>
      </w:pPr>
    </w:p>
    <w:p w14:paraId="1D0B3DD4" w14:textId="77777777" w:rsidR="00E37969" w:rsidRPr="00590863" w:rsidRDefault="00CA73A0" w:rsidP="00E37969">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2</w:t>
      </w:r>
    </w:p>
    <w:p w14:paraId="534F9DAB" w14:textId="77777777" w:rsidR="00E37969" w:rsidRPr="00252358" w:rsidRDefault="00E37969" w:rsidP="00E37969"/>
    <w:p w14:paraId="3060970B" w14:textId="77777777" w:rsidR="00E37969" w:rsidRDefault="00CA73A0" w:rsidP="00E37969">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48F4662" w14:textId="77777777" w:rsidR="00E37969" w:rsidRDefault="00E37969" w:rsidP="00E37969">
      <w:pPr>
        <w:spacing w:after="120"/>
        <w:rPr>
          <w:rFonts w:ascii="Arial" w:hAnsi="Arial" w:cs="Arial"/>
        </w:rPr>
      </w:pPr>
    </w:p>
    <w:p w14:paraId="078BD8B9" w14:textId="77777777" w:rsidR="005D6DB2" w:rsidRDefault="00CA73A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B05F0C0" w14:textId="77777777" w:rsidR="005D6DB2" w:rsidRDefault="00CA73A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12532D9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F1AA6D" w14:textId="77777777" w:rsidR="005D6DB2" w:rsidRDefault="00CA73A0">
            <w:pPr>
              <w:spacing w:before="135" w:after="135"/>
              <w:jc w:val="both"/>
              <w:textAlignment w:val="center"/>
            </w:pPr>
            <w:r>
              <w:rPr>
                <w:rFonts w:ascii="Arial" w:hAnsi="Arial" w:cs="Arial"/>
                <w:b/>
                <w:bCs/>
                <w:color w:val="000000"/>
                <w:position w:val="-2"/>
                <w:sz w:val="18"/>
                <w:szCs w:val="18"/>
              </w:rPr>
              <w:t>Ime in priimek</w:t>
            </w:r>
          </w:p>
          <w:p w14:paraId="4B23E5AC"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3B2EDBAA" w14:textId="77777777" w:rsidR="005D6DB2" w:rsidRDefault="00CA73A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ADDCFB" w14:textId="77777777" w:rsidR="005D6DB2" w:rsidRDefault="00CA73A0">
            <w:pPr>
              <w:spacing w:before="135" w:after="135"/>
              <w:jc w:val="both"/>
              <w:textAlignment w:val="center"/>
            </w:pPr>
            <w:r>
              <w:rPr>
                <w:rFonts w:ascii="Arial" w:hAnsi="Arial" w:cs="Arial"/>
                <w:b/>
                <w:bCs/>
                <w:color w:val="000000"/>
                <w:position w:val="-2"/>
                <w:sz w:val="18"/>
                <w:szCs w:val="18"/>
              </w:rPr>
              <w:t>Naslov prebivališča</w:t>
            </w:r>
          </w:p>
          <w:p w14:paraId="1C0342F5"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442C6634"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9B161" w14:textId="77777777" w:rsidR="005D6DB2" w:rsidRDefault="00CA73A0">
            <w:pPr>
              <w:spacing w:before="135" w:after="135"/>
              <w:jc w:val="both"/>
              <w:textAlignment w:val="center"/>
            </w:pPr>
            <w:r>
              <w:rPr>
                <w:rFonts w:ascii="Arial" w:hAnsi="Arial" w:cs="Arial"/>
                <w:b/>
                <w:bCs/>
                <w:color w:val="000000"/>
                <w:position w:val="-2"/>
                <w:sz w:val="18"/>
                <w:szCs w:val="18"/>
              </w:rPr>
              <w:t>Delež lastništva</w:t>
            </w:r>
          </w:p>
          <w:p w14:paraId="69F6C3EE" w14:textId="77777777" w:rsidR="005D6DB2" w:rsidRDefault="00CA73A0">
            <w:pPr>
              <w:spacing w:before="135" w:after="135"/>
              <w:jc w:val="both"/>
              <w:textAlignment w:val="center"/>
            </w:pPr>
            <w:r>
              <w:rPr>
                <w:rFonts w:ascii="Arial" w:hAnsi="Arial" w:cs="Arial"/>
                <w:b/>
                <w:bCs/>
                <w:color w:val="000000"/>
                <w:position w:val="-2"/>
                <w:sz w:val="18"/>
                <w:szCs w:val="18"/>
              </w:rPr>
              <w:t>ali</w:t>
            </w:r>
          </w:p>
          <w:p w14:paraId="3AC77EAB"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46D9632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0951BA"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10BD0"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EE9BA"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7FBA1A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BCCBAC"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DE416E"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0D86E"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6CC549B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75EF51"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6ADA3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42E12D"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8DADD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AA17E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63965E"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8C5663"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4F6965F5" w14:textId="77777777" w:rsidR="005D6DB2" w:rsidRDefault="00CA73A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5D6DB2" w14:paraId="0ECFE54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7959AC" w14:textId="77777777" w:rsidR="005D6DB2" w:rsidRDefault="00CA73A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1E403" w14:textId="77777777" w:rsidR="005D6DB2" w:rsidRDefault="00CA73A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4540B3" w14:textId="77777777" w:rsidR="005D6DB2" w:rsidRDefault="00CA73A0">
            <w:pPr>
              <w:spacing w:before="135" w:after="135"/>
              <w:jc w:val="both"/>
              <w:textAlignment w:val="center"/>
            </w:pPr>
            <w:r>
              <w:rPr>
                <w:rFonts w:ascii="Arial" w:hAnsi="Arial" w:cs="Arial"/>
                <w:b/>
                <w:bCs/>
                <w:color w:val="000000"/>
                <w:position w:val="-2"/>
                <w:sz w:val="18"/>
                <w:szCs w:val="18"/>
              </w:rPr>
              <w:t>Delež lastništva gospodarskega subjekta</w:t>
            </w:r>
          </w:p>
        </w:tc>
      </w:tr>
      <w:tr w:rsidR="005D6DB2" w14:paraId="1DAD09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C7F6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FA63A"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A774"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4D31628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58E0FB"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BBBA52"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7E463"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439623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9E00E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96782A"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8CA4AC" w14:textId="77777777" w:rsidR="005D6DB2" w:rsidRDefault="00CA73A0">
            <w:pPr>
              <w:spacing w:before="135" w:after="135"/>
              <w:jc w:val="both"/>
              <w:textAlignment w:val="center"/>
            </w:pPr>
            <w:r>
              <w:rPr>
                <w:rFonts w:ascii="Arial" w:hAnsi="Arial" w:cs="Arial"/>
                <w:color w:val="000000"/>
                <w:position w:val="-2"/>
                <w:sz w:val="18"/>
                <w:szCs w:val="18"/>
              </w:rPr>
              <w:t> </w:t>
            </w:r>
          </w:p>
        </w:tc>
      </w:tr>
      <w:tr w:rsidR="005D6DB2" w14:paraId="0D4FED6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ECA225"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1552FD" w14:textId="77777777" w:rsidR="005D6DB2" w:rsidRDefault="00CA73A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1D7CF7" w14:textId="77777777" w:rsidR="005D6DB2" w:rsidRDefault="00CA73A0">
            <w:pPr>
              <w:spacing w:before="135" w:after="135"/>
              <w:jc w:val="both"/>
              <w:textAlignment w:val="center"/>
            </w:pPr>
            <w:r>
              <w:rPr>
                <w:rFonts w:ascii="Arial" w:hAnsi="Arial" w:cs="Arial"/>
                <w:color w:val="000000"/>
                <w:position w:val="-2"/>
                <w:sz w:val="18"/>
                <w:szCs w:val="18"/>
              </w:rPr>
              <w:t> </w:t>
            </w:r>
          </w:p>
        </w:tc>
      </w:tr>
    </w:tbl>
    <w:p w14:paraId="4E52F11D" w14:textId="77777777" w:rsidR="005D6DB2" w:rsidRDefault="00CA73A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5D6DB2" w14:paraId="22D6A4B7" w14:textId="77777777">
        <w:tc>
          <w:tcPr>
            <w:tcW w:w="4080" w:type="dxa"/>
            <w:tcMar>
              <w:top w:w="75" w:type="dxa"/>
              <w:bottom w:w="75" w:type="dxa"/>
            </w:tcMar>
            <w:vAlign w:val="center"/>
          </w:tcPr>
          <w:p w14:paraId="5EF8D2EE" w14:textId="77777777" w:rsidR="005D6DB2" w:rsidRDefault="00CA73A0">
            <w:r>
              <w:rPr>
                <w:rFonts w:ascii="Arial" w:hAnsi="Arial" w:cs="Arial"/>
                <w:color w:val="000000"/>
                <w:position w:val="-2"/>
                <w:sz w:val="18"/>
                <w:szCs w:val="18"/>
              </w:rPr>
              <w:t>Kraj in datum:</w:t>
            </w:r>
          </w:p>
        </w:tc>
        <w:tc>
          <w:tcPr>
            <w:tcW w:w="0" w:type="auto"/>
            <w:tcMar>
              <w:top w:w="75" w:type="dxa"/>
              <w:bottom w:w="75" w:type="dxa"/>
            </w:tcMar>
            <w:vAlign w:val="center"/>
          </w:tcPr>
          <w:p w14:paraId="0AC0D5CC" w14:textId="77777777" w:rsidR="005D6DB2" w:rsidRDefault="00CA73A0">
            <w:r>
              <w:rPr>
                <w:rFonts w:ascii="Arial" w:hAnsi="Arial" w:cs="Arial"/>
                <w:color w:val="000000"/>
                <w:position w:val="-2"/>
                <w:sz w:val="18"/>
                <w:szCs w:val="18"/>
              </w:rPr>
              <w:t>Ime in priimek: _____________________</w:t>
            </w:r>
          </w:p>
        </w:tc>
      </w:tr>
      <w:tr w:rsidR="005D6DB2" w14:paraId="39B1D776" w14:textId="77777777">
        <w:tc>
          <w:tcPr>
            <w:tcW w:w="4080" w:type="dxa"/>
            <w:tcMar>
              <w:top w:w="75" w:type="dxa"/>
              <w:bottom w:w="75" w:type="dxa"/>
            </w:tcMar>
            <w:vAlign w:val="center"/>
          </w:tcPr>
          <w:p w14:paraId="1F79BD66" w14:textId="77777777" w:rsidR="005D6DB2" w:rsidRDefault="00CA73A0">
            <w:r>
              <w:rPr>
                <w:rFonts w:ascii="Arial" w:hAnsi="Arial" w:cs="Arial"/>
                <w:color w:val="000000"/>
                <w:position w:val="-2"/>
                <w:sz w:val="18"/>
                <w:szCs w:val="18"/>
              </w:rPr>
              <w:t> </w:t>
            </w:r>
          </w:p>
        </w:tc>
        <w:tc>
          <w:tcPr>
            <w:tcW w:w="0" w:type="auto"/>
            <w:tcMar>
              <w:top w:w="75" w:type="dxa"/>
              <w:bottom w:w="75" w:type="dxa"/>
            </w:tcMar>
            <w:vAlign w:val="center"/>
          </w:tcPr>
          <w:p w14:paraId="1C63BF62" w14:textId="77777777" w:rsidR="005D6DB2" w:rsidRDefault="00CA73A0">
            <w:pPr>
              <w:jc w:val="center"/>
            </w:pPr>
            <w:r>
              <w:rPr>
                <w:rFonts w:ascii="Arial" w:hAnsi="Arial" w:cs="Arial"/>
                <w:color w:val="000000"/>
                <w:position w:val="-2"/>
                <w:sz w:val="18"/>
                <w:szCs w:val="18"/>
              </w:rPr>
              <w:t>(žig in podpis)</w:t>
            </w:r>
          </w:p>
        </w:tc>
      </w:tr>
    </w:tbl>
    <w:p w14:paraId="76A3A0EE" w14:textId="77777777" w:rsidR="005D6DB2" w:rsidRDefault="00CA73A0">
      <w:pPr>
        <w:spacing w:before="225" w:after="225" w:line="240" w:lineRule="auto"/>
        <w:jc w:val="both"/>
      </w:pPr>
      <w:r>
        <w:rPr>
          <w:rFonts w:ascii="Arial" w:hAnsi="Arial" w:cs="Arial"/>
          <w:color w:val="000000"/>
          <w:sz w:val="18"/>
          <w:szCs w:val="18"/>
        </w:rPr>
        <w:t> </w:t>
      </w:r>
    </w:p>
    <w:p w14:paraId="7E61CD35" w14:textId="77777777" w:rsidR="005D6DB2" w:rsidRDefault="00CA73A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1B39498C" w14:textId="77777777" w:rsidR="006F34A7" w:rsidRDefault="006F34A7">
      <w:pPr>
        <w:rPr>
          <w:rFonts w:ascii="Arial" w:hAnsi="Arial" w:cs="Arial"/>
          <w:sz w:val="18"/>
          <w:szCs w:val="18"/>
        </w:rPr>
      </w:pPr>
      <w:r>
        <w:rPr>
          <w:rFonts w:ascii="Arial" w:hAnsi="Arial" w:cs="Arial"/>
          <w:sz w:val="18"/>
          <w:szCs w:val="18"/>
        </w:rPr>
        <w:br w:type="page"/>
      </w:r>
    </w:p>
    <w:p w14:paraId="090A691C" w14:textId="0CCFCEB2" w:rsidR="008A6BDA" w:rsidRPr="00590863" w:rsidRDefault="008A6BDA" w:rsidP="008A6BDA">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3</w:t>
      </w:r>
    </w:p>
    <w:p w14:paraId="6F6F1E93" w14:textId="77777777" w:rsidR="008A6BDA" w:rsidRPr="00252358" w:rsidRDefault="008A6BDA" w:rsidP="008A6BDA"/>
    <w:p w14:paraId="14F4F194" w14:textId="77777777" w:rsidR="008A6BDA" w:rsidRDefault="008A6BDA" w:rsidP="008A6BD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w:t>
      </w:r>
    </w:p>
    <w:p w14:paraId="13E47E21" w14:textId="77777777" w:rsidR="008A6BDA" w:rsidRDefault="008A6BDA" w:rsidP="008A6BDA">
      <w:pPr>
        <w:spacing w:after="120"/>
        <w:rPr>
          <w:rFonts w:ascii="Arial" w:hAnsi="Arial" w:cs="Arial"/>
        </w:rPr>
      </w:pPr>
    </w:p>
    <w:tbl>
      <w:tblPr>
        <w:tblStyle w:val="NormalTablePHPDOCX"/>
        <w:tblW w:w="0" w:type="auto"/>
        <w:tblLook w:val="04A0" w:firstRow="1" w:lastRow="0" w:firstColumn="1" w:lastColumn="0" w:noHBand="0" w:noVBand="1"/>
      </w:tblPr>
      <w:tblGrid>
        <w:gridCol w:w="267"/>
      </w:tblGrid>
      <w:tr w:rsidR="008A6BDA" w14:paraId="6224925F" w14:textId="77777777" w:rsidTr="00E37969">
        <w:tc>
          <w:tcPr>
            <w:tcW w:w="0" w:type="auto"/>
            <w:tcMar>
              <w:top w:w="0" w:type="auto"/>
              <w:bottom w:w="0" w:type="auto"/>
            </w:tcMar>
          </w:tcPr>
          <w:p w14:paraId="3FC776C7" w14:textId="77777777" w:rsidR="008A6BDA" w:rsidRDefault="008A6BDA" w:rsidP="00E37969">
            <w:r>
              <w:rPr>
                <w:rFonts w:ascii="Arial" w:hAnsi="Arial" w:cs="Arial"/>
                <w:color w:val="000000"/>
                <w:sz w:val="18"/>
                <w:szCs w:val="18"/>
              </w:rPr>
              <w:t> </w:t>
            </w:r>
          </w:p>
        </w:tc>
      </w:tr>
    </w:tbl>
    <w:p w14:paraId="30103DCD" w14:textId="77777777" w:rsidR="008A6BDA" w:rsidRDefault="008A6BDA" w:rsidP="008A6BDA"/>
    <w:tbl>
      <w:tblPr>
        <w:tblStyle w:val="NormalTablePHPDOCX"/>
        <w:tblW w:w="0" w:type="auto"/>
        <w:tblLook w:val="04A0" w:firstRow="1" w:lastRow="0" w:firstColumn="1" w:lastColumn="0" w:noHBand="0" w:noVBand="1"/>
      </w:tblPr>
      <w:tblGrid>
        <w:gridCol w:w="7194"/>
      </w:tblGrid>
      <w:tr w:rsidR="008A6BDA" w14:paraId="4B645D69" w14:textId="77777777" w:rsidTr="00E37969">
        <w:tc>
          <w:tcPr>
            <w:tcW w:w="0" w:type="auto"/>
            <w:tcMar>
              <w:top w:w="0" w:type="auto"/>
              <w:bottom w:w="0" w:type="auto"/>
            </w:tcMar>
          </w:tcPr>
          <w:p w14:paraId="7A1F9B8A" w14:textId="77777777" w:rsidR="008A6BDA" w:rsidRDefault="008A6BDA" w:rsidP="00E37969">
            <w:pPr>
              <w:spacing w:before="225" w:after="225"/>
              <w:jc w:val="both"/>
            </w:pPr>
            <w:r>
              <w:rPr>
                <w:rFonts w:ascii="Arial" w:hAnsi="Arial" w:cs="Arial"/>
                <w:color w:val="000000"/>
                <w:sz w:val="18"/>
                <w:szCs w:val="18"/>
              </w:rPr>
              <w:t>odreži</w:t>
            </w:r>
          </w:p>
          <w:p w14:paraId="299EF492" w14:textId="77777777" w:rsidR="008A6BDA" w:rsidRDefault="008A6BDA" w:rsidP="00E37969">
            <w:pPr>
              <w:spacing w:before="225" w:after="225"/>
              <w:jc w:val="both"/>
            </w:pPr>
            <w:r>
              <w:rPr>
                <w:rFonts w:ascii="Arial" w:hAnsi="Arial" w:cs="Arial"/>
                <w:color w:val="000000"/>
                <w:sz w:val="18"/>
                <w:szCs w:val="18"/>
              </w:rPr>
              <w:t>-------------------------------------------------------------------------------------</w:t>
            </w:r>
          </w:p>
          <w:p w14:paraId="52194D32" w14:textId="77777777" w:rsidR="008A6BDA" w:rsidRDefault="008A6BDA" w:rsidP="00E37969">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8A6BDA" w14:paraId="33744B13" w14:textId="77777777" w:rsidTr="00E37969">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34DEF"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CC18A57" w14:textId="77777777" w:rsidR="008A6BDA" w:rsidRPr="00B45DBA" w:rsidRDefault="008A6BDA" w:rsidP="00E37969">
                  <w:pPr>
                    <w:spacing w:before="135" w:after="135"/>
                    <w:jc w:val="both"/>
                    <w:textAlignment w:val="center"/>
                  </w:pPr>
                  <w:r w:rsidRPr="00B45DBA">
                    <w:rPr>
                      <w:rFonts w:ascii="Arial" w:hAnsi="Arial" w:cs="Arial"/>
                      <w:b/>
                      <w:bCs/>
                      <w:color w:val="000000"/>
                      <w:position w:val="-2"/>
                      <w:sz w:val="18"/>
                      <w:szCs w:val="18"/>
                    </w:rPr>
                    <w:t>NE ODPIRAJ – zavarovanje za resnost ponudbe</w:t>
                  </w:r>
                </w:p>
                <w:p w14:paraId="77E4EE24" w14:textId="77777777" w:rsidR="008A6BDA" w:rsidRPr="00B45DBA" w:rsidRDefault="008A6BDA" w:rsidP="00E37969">
                  <w:pPr>
                    <w:spacing w:before="135" w:after="135"/>
                    <w:jc w:val="both"/>
                    <w:textAlignment w:val="center"/>
                  </w:pPr>
                  <w:r w:rsidRPr="00B45DBA">
                    <w:rPr>
                      <w:rFonts w:ascii="Arial" w:hAnsi="Arial" w:cs="Arial"/>
                      <w:color w:val="000000"/>
                      <w:position w:val="-2"/>
                      <w:sz w:val="18"/>
                      <w:szCs w:val="18"/>
                    </w:rPr>
                    <w:t>Predmet javnega naročila:</w:t>
                  </w:r>
                </w:p>
                <w:p w14:paraId="0225AF63" w14:textId="77777777" w:rsidR="001A7BA1" w:rsidRDefault="001A7BA1" w:rsidP="00E37969">
                  <w:pPr>
                    <w:spacing w:before="135" w:after="135"/>
                    <w:jc w:val="both"/>
                    <w:textAlignment w:val="center"/>
                    <w:rPr>
                      <w:rFonts w:ascii="Arial" w:hAnsi="Arial" w:cs="Arial"/>
                      <w:b/>
                      <w:bCs/>
                      <w:sz w:val="18"/>
                      <w:szCs w:val="18"/>
                    </w:rPr>
                  </w:pPr>
                  <w:r w:rsidRPr="00956225">
                    <w:rPr>
                      <w:rFonts w:ascii="Arial" w:hAnsi="Arial" w:cs="Arial"/>
                      <w:b/>
                      <w:color w:val="000000"/>
                      <w:sz w:val="18"/>
                      <w:szCs w:val="18"/>
                    </w:rPr>
                    <w:t xml:space="preserve">Izvajanje storitev prevozov z mestnim avtobusom na dveh krožnih linijah na območju občine Jesenice za obdobje </w:t>
                  </w:r>
                  <w:r w:rsidRPr="00956225">
                    <w:rPr>
                      <w:rFonts w:ascii="Arial" w:hAnsi="Arial" w:cs="Arial"/>
                      <w:b/>
                      <w:bCs/>
                      <w:sz w:val="18"/>
                      <w:szCs w:val="18"/>
                    </w:rPr>
                    <w:t xml:space="preserve">od 1. 10. 2025 </w:t>
                  </w:r>
                  <w:r w:rsidRPr="00085295">
                    <w:rPr>
                      <w:rFonts w:ascii="Arial" w:hAnsi="Arial" w:cs="Arial"/>
                      <w:b/>
                      <w:bCs/>
                      <w:sz w:val="18"/>
                      <w:szCs w:val="18"/>
                    </w:rPr>
                    <w:t>do 24. 6. 2027</w:t>
                  </w:r>
                </w:p>
                <w:p w14:paraId="602E5975" w14:textId="7AC61698" w:rsidR="008A6BDA" w:rsidRDefault="008A6BDA" w:rsidP="00E37969">
                  <w:pPr>
                    <w:spacing w:before="135" w:after="135"/>
                    <w:jc w:val="both"/>
                    <w:textAlignment w:val="center"/>
                  </w:pPr>
                  <w:r>
                    <w:rPr>
                      <w:rFonts w:ascii="Arial" w:hAnsi="Arial" w:cs="Arial"/>
                      <w:b/>
                      <w:bCs/>
                      <w:color w:val="000000"/>
                      <w:position w:val="-2"/>
                      <w:sz w:val="18"/>
                      <w:szCs w:val="18"/>
                    </w:rPr>
                    <w:t>POŠILJATELJ:</w:t>
                  </w:r>
                </w:p>
                <w:p w14:paraId="6D2AD7A2"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1F9F64E7" w14:textId="77777777" w:rsidR="008A6BDA" w:rsidRDefault="008A6BDA" w:rsidP="00E37969">
                  <w:pPr>
                    <w:spacing w:before="135" w:after="135"/>
                    <w:jc w:val="both"/>
                    <w:textAlignment w:val="center"/>
                  </w:pPr>
                  <w:r>
                    <w:rPr>
                      <w:rFonts w:ascii="Arial" w:hAnsi="Arial" w:cs="Arial"/>
                      <w:color w:val="000000"/>
                      <w:position w:val="-2"/>
                      <w:sz w:val="18"/>
                      <w:szCs w:val="18"/>
                    </w:rPr>
                    <w:t>______________________________</w:t>
                  </w:r>
                </w:p>
                <w:p w14:paraId="40EEBFEB" w14:textId="77777777" w:rsidR="008A6BDA" w:rsidRDefault="008A6BDA" w:rsidP="00E37969">
                  <w:pPr>
                    <w:spacing w:before="135" w:after="135"/>
                    <w:jc w:val="both"/>
                    <w:textAlignment w:val="center"/>
                  </w:pPr>
                  <w:r>
                    <w:rPr>
                      <w:rFonts w:ascii="Arial" w:hAnsi="Arial" w:cs="Arial"/>
                      <w:color w:val="000000"/>
                      <w:position w:val="-2"/>
                      <w:sz w:val="18"/>
                      <w:szCs w:val="18"/>
                    </w:rPr>
                    <w:t>Kontaktna oseba:________________</w:t>
                  </w:r>
                </w:p>
                <w:p w14:paraId="22457796" w14:textId="77777777" w:rsidR="008A6BDA" w:rsidRDefault="008A6BDA" w:rsidP="00E37969">
                  <w:pPr>
                    <w:spacing w:before="135" w:after="135"/>
                    <w:jc w:val="both"/>
                    <w:textAlignment w:val="center"/>
                  </w:pPr>
                  <w:r>
                    <w:rPr>
                      <w:rFonts w:ascii="Arial" w:hAnsi="Arial" w:cs="Arial"/>
                      <w:color w:val="000000"/>
                      <w:position w:val="-2"/>
                      <w:sz w:val="18"/>
                      <w:szCs w:val="18"/>
                    </w:rPr>
                    <w:t>Telefon:_______________________</w:t>
                  </w:r>
                </w:p>
                <w:p w14:paraId="5E096778" w14:textId="77777777" w:rsidR="008A6BDA" w:rsidRDefault="008A6BDA" w:rsidP="00E37969">
                  <w:pPr>
                    <w:spacing w:before="135" w:after="135"/>
                    <w:jc w:val="both"/>
                    <w:textAlignment w:val="center"/>
                  </w:pPr>
                  <w:r>
                    <w:rPr>
                      <w:rFonts w:ascii="Arial" w:hAnsi="Arial" w:cs="Arial"/>
                      <w:color w:val="000000"/>
                      <w:position w:val="-2"/>
                      <w:sz w:val="18"/>
                      <w:szCs w:val="18"/>
                    </w:rPr>
                    <w:t>E-naslov:______________________</w:t>
                  </w:r>
                </w:p>
                <w:p w14:paraId="29D3465B"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93EC9C8" w14:textId="77777777" w:rsidR="008A6BDA" w:rsidRDefault="008A6BDA" w:rsidP="00E37969">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CFC463"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5ADF5CA"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7DBB0877"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0B40C561"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EE0CF5D"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217FF44F"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4CC4627" w14:textId="77777777" w:rsidR="008A6BDA" w:rsidRDefault="008A6BDA" w:rsidP="00E37969">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6BAC1CA2" w14:textId="77777777" w:rsidR="008A6BDA" w:rsidRDefault="008A6BDA" w:rsidP="00E37969">
                  <w:pPr>
                    <w:spacing w:before="135" w:after="135"/>
                    <w:jc w:val="both"/>
                    <w:textAlignment w:val="center"/>
                  </w:pPr>
                  <w:r>
                    <w:rPr>
                      <w:rFonts w:ascii="Arial" w:hAnsi="Arial" w:cs="Arial"/>
                      <w:color w:val="000000"/>
                      <w:position w:val="-2"/>
                      <w:sz w:val="18"/>
                      <w:szCs w:val="18"/>
                    </w:rPr>
                    <w:t>OBČINA JESENICE</w:t>
                  </w:r>
                </w:p>
                <w:p w14:paraId="44D36438" w14:textId="77777777" w:rsidR="008A6BDA" w:rsidRDefault="008A6BDA" w:rsidP="00E37969">
                  <w:pPr>
                    <w:spacing w:before="135" w:after="135"/>
                    <w:jc w:val="both"/>
                    <w:textAlignment w:val="center"/>
                  </w:pPr>
                  <w:r>
                    <w:rPr>
                      <w:rFonts w:ascii="Arial" w:hAnsi="Arial" w:cs="Arial"/>
                      <w:color w:val="000000"/>
                      <w:position w:val="-2"/>
                      <w:sz w:val="18"/>
                      <w:szCs w:val="18"/>
                    </w:rPr>
                    <w:t>Cesta železarjev 6, 4270 Jesenice</w:t>
                  </w:r>
                </w:p>
                <w:p w14:paraId="7CB88B70"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4ECA3263" w14:textId="77777777" w:rsidR="008A6BDA" w:rsidRDefault="008A6BDA" w:rsidP="00E37969">
                  <w:pPr>
                    <w:spacing w:before="135" w:after="135"/>
                    <w:jc w:val="both"/>
                    <w:textAlignment w:val="center"/>
                  </w:pPr>
                  <w:r>
                    <w:rPr>
                      <w:rFonts w:ascii="Arial" w:hAnsi="Arial" w:cs="Arial"/>
                      <w:color w:val="000000"/>
                      <w:position w:val="-2"/>
                      <w:sz w:val="18"/>
                      <w:szCs w:val="18"/>
                    </w:rPr>
                    <w:t>(izpolni vložišče naročnika):</w:t>
                  </w:r>
                </w:p>
                <w:p w14:paraId="3DFBCC9E" w14:textId="77777777" w:rsidR="008A6BDA" w:rsidRDefault="008A6BDA" w:rsidP="00E37969">
                  <w:pPr>
                    <w:spacing w:before="135" w:after="135"/>
                    <w:jc w:val="both"/>
                    <w:textAlignment w:val="center"/>
                  </w:pPr>
                  <w:r>
                    <w:rPr>
                      <w:rFonts w:ascii="Arial" w:hAnsi="Arial" w:cs="Arial"/>
                      <w:color w:val="000000"/>
                      <w:position w:val="-2"/>
                      <w:sz w:val="18"/>
                      <w:szCs w:val="18"/>
                    </w:rPr>
                    <w:t> </w:t>
                  </w:r>
                </w:p>
                <w:p w14:paraId="7FE59C44" w14:textId="77777777" w:rsidR="008A6BDA" w:rsidRDefault="008A6BDA" w:rsidP="00E37969">
                  <w:pPr>
                    <w:spacing w:before="135" w:after="135"/>
                    <w:jc w:val="both"/>
                    <w:textAlignment w:val="center"/>
                  </w:pPr>
                  <w:r>
                    <w:rPr>
                      <w:rFonts w:ascii="Arial" w:hAnsi="Arial" w:cs="Arial"/>
                      <w:color w:val="000000"/>
                      <w:position w:val="-2"/>
                      <w:sz w:val="18"/>
                      <w:szCs w:val="18"/>
                    </w:rPr>
                    <w:t>Datum prispetja:________________</w:t>
                  </w:r>
                </w:p>
                <w:p w14:paraId="26A8D8DC" w14:textId="77777777" w:rsidR="008A6BDA" w:rsidRDefault="008A6BDA" w:rsidP="00E37969">
                  <w:pPr>
                    <w:spacing w:before="135" w:after="135"/>
                    <w:jc w:val="both"/>
                    <w:textAlignment w:val="center"/>
                  </w:pPr>
                  <w:r>
                    <w:rPr>
                      <w:rFonts w:ascii="Arial" w:hAnsi="Arial" w:cs="Arial"/>
                      <w:color w:val="000000"/>
                      <w:position w:val="-2"/>
                      <w:sz w:val="18"/>
                      <w:szCs w:val="18"/>
                    </w:rPr>
                    <w:t>Ura prispetja:___________________</w:t>
                  </w:r>
                </w:p>
                <w:p w14:paraId="36944903" w14:textId="77777777" w:rsidR="008A6BDA" w:rsidRDefault="008A6BDA" w:rsidP="00E37969">
                  <w:pPr>
                    <w:spacing w:before="135" w:after="135"/>
                    <w:jc w:val="both"/>
                    <w:textAlignment w:val="center"/>
                  </w:pPr>
                  <w:r>
                    <w:rPr>
                      <w:rFonts w:ascii="Arial" w:hAnsi="Arial" w:cs="Arial"/>
                      <w:color w:val="000000"/>
                      <w:position w:val="-2"/>
                      <w:sz w:val="18"/>
                      <w:szCs w:val="18"/>
                    </w:rPr>
                    <w:t>Zaporedna št. ponudbe:__________</w:t>
                  </w:r>
                </w:p>
                <w:p w14:paraId="71C1D0CD" w14:textId="77777777" w:rsidR="008A6BDA" w:rsidRDefault="008A6BDA" w:rsidP="00E37969">
                  <w:pPr>
                    <w:spacing w:before="135" w:after="135"/>
                    <w:jc w:val="both"/>
                    <w:textAlignment w:val="center"/>
                  </w:pPr>
                  <w:r>
                    <w:rPr>
                      <w:rFonts w:ascii="Arial" w:hAnsi="Arial" w:cs="Arial"/>
                      <w:color w:val="000000"/>
                      <w:position w:val="-2"/>
                      <w:sz w:val="18"/>
                      <w:szCs w:val="18"/>
                    </w:rPr>
                    <w:t>Podpis: _______________________</w:t>
                  </w:r>
                </w:p>
              </w:tc>
            </w:tr>
          </w:tbl>
          <w:p w14:paraId="0F70E276" w14:textId="77777777" w:rsidR="008A6BDA" w:rsidRDefault="008A6BDA" w:rsidP="00E37969"/>
          <w:p w14:paraId="78AC7213" w14:textId="77777777" w:rsidR="008A6BDA" w:rsidRDefault="008A6BDA" w:rsidP="00E37969">
            <w:pPr>
              <w:spacing w:before="225" w:after="225"/>
              <w:jc w:val="both"/>
            </w:pPr>
            <w:r>
              <w:rPr>
                <w:rFonts w:ascii="Arial" w:hAnsi="Arial" w:cs="Arial"/>
                <w:color w:val="000000"/>
                <w:sz w:val="18"/>
                <w:szCs w:val="18"/>
              </w:rPr>
              <w:t> </w:t>
            </w:r>
          </w:p>
          <w:p w14:paraId="0AA13F5D" w14:textId="77777777" w:rsidR="008A6BDA" w:rsidRDefault="008A6BDA" w:rsidP="00E37969">
            <w:pPr>
              <w:spacing w:before="225" w:after="225"/>
              <w:jc w:val="both"/>
            </w:pPr>
            <w:r>
              <w:rPr>
                <w:rFonts w:ascii="Arial" w:hAnsi="Arial" w:cs="Arial"/>
                <w:color w:val="000000"/>
                <w:sz w:val="18"/>
                <w:szCs w:val="18"/>
              </w:rPr>
              <w:t>-------------------------------------------------------------------------------------</w:t>
            </w:r>
          </w:p>
          <w:p w14:paraId="67087B05" w14:textId="77777777" w:rsidR="008A6BDA" w:rsidRDefault="008A6BDA" w:rsidP="00E37969">
            <w:pPr>
              <w:spacing w:before="225" w:after="225"/>
              <w:jc w:val="both"/>
            </w:pPr>
            <w:r>
              <w:rPr>
                <w:rFonts w:ascii="Arial" w:hAnsi="Arial" w:cs="Arial"/>
                <w:color w:val="000000"/>
                <w:sz w:val="18"/>
                <w:szCs w:val="18"/>
              </w:rPr>
              <w:t>odreži</w:t>
            </w:r>
          </w:p>
        </w:tc>
      </w:tr>
    </w:tbl>
    <w:p w14:paraId="646062E1" w14:textId="77777777" w:rsidR="008A6BDA" w:rsidRDefault="008A6BDA">
      <w:r>
        <w:br w:type="page"/>
      </w:r>
    </w:p>
    <w:p w14:paraId="60BE347E" w14:textId="77777777" w:rsidR="008620B6" w:rsidRPr="00590863" w:rsidRDefault="008620B6" w:rsidP="008620B6">
      <w:pPr>
        <w:spacing w:after="0"/>
        <w:jc w:val="right"/>
        <w:rPr>
          <w:rFonts w:ascii="Arial" w:hAnsi="Arial" w:cs="Arial"/>
          <w:sz w:val="18"/>
          <w:szCs w:val="18"/>
        </w:rPr>
      </w:pPr>
      <w:r w:rsidRPr="00590863">
        <w:rPr>
          <w:rFonts w:ascii="Arial" w:hAnsi="Arial" w:cs="Arial"/>
          <w:sz w:val="18"/>
          <w:szCs w:val="18"/>
        </w:rPr>
        <w:lastRenderedPageBreak/>
        <w:t>Obrazec št: 1</w:t>
      </w:r>
      <w:r w:rsidR="008968E8">
        <w:rPr>
          <w:rFonts w:ascii="Arial" w:hAnsi="Arial" w:cs="Arial"/>
          <w:sz w:val="18"/>
          <w:szCs w:val="18"/>
        </w:rPr>
        <w:t>4</w:t>
      </w:r>
    </w:p>
    <w:p w14:paraId="7BF0AF0B" w14:textId="77777777" w:rsidR="008620B6" w:rsidRDefault="008620B6"/>
    <w:p w14:paraId="5B784111" w14:textId="77777777" w:rsidR="008620B6" w:rsidRDefault="008620B6" w:rsidP="008620B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2F64FD9F" w14:textId="77777777" w:rsidR="008620B6" w:rsidRDefault="008620B6" w:rsidP="008620B6">
      <w:pPr>
        <w:rPr>
          <w:rFonts w:eastAsiaTheme="majorEastAsia" w:cs="Arial"/>
          <w:b/>
          <w:bCs/>
          <w:sz w:val="26"/>
          <w:szCs w:val="28"/>
        </w:rPr>
      </w:pPr>
    </w:p>
    <w:p w14:paraId="50628B70" w14:textId="77777777" w:rsidR="008620B6" w:rsidRPr="00952123" w:rsidRDefault="008620B6" w:rsidP="008620B6">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6F8C16E2" w14:textId="77777777" w:rsidR="008620B6" w:rsidRPr="00952123" w:rsidRDefault="008620B6" w:rsidP="008620B6">
      <w:pPr>
        <w:pStyle w:val="Blokbesedila"/>
        <w:keepNext/>
        <w:keepLines/>
        <w:tabs>
          <w:tab w:val="left" w:pos="426"/>
        </w:tabs>
        <w:spacing w:line="276" w:lineRule="auto"/>
        <w:ind w:left="0" w:right="-2"/>
        <w:jc w:val="both"/>
        <w:rPr>
          <w:rFonts w:cs="Arial"/>
          <w:smallCaps/>
          <w:sz w:val="18"/>
          <w:szCs w:val="18"/>
        </w:rPr>
      </w:pPr>
    </w:p>
    <w:p w14:paraId="6C56DC14" w14:textId="77777777" w:rsidR="008620B6" w:rsidRPr="00952123" w:rsidRDefault="008620B6" w:rsidP="008620B6">
      <w:pPr>
        <w:pStyle w:val="Blokbesedila"/>
        <w:keepNext/>
        <w:keepLines/>
        <w:tabs>
          <w:tab w:val="left" w:pos="426"/>
        </w:tabs>
        <w:spacing w:line="276" w:lineRule="auto"/>
        <w:ind w:left="0" w:right="-2"/>
        <w:jc w:val="both"/>
        <w:rPr>
          <w:rFonts w:cs="Arial"/>
          <w:b/>
          <w:smallCaps/>
          <w:sz w:val="18"/>
          <w:szCs w:val="18"/>
        </w:rPr>
      </w:pPr>
    </w:p>
    <w:p w14:paraId="5B45CE65" w14:textId="77777777" w:rsidR="008620B6" w:rsidRPr="00952123" w:rsidRDefault="008620B6" w:rsidP="008620B6">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200BDE85" w14:textId="77777777" w:rsidR="008620B6" w:rsidRPr="00952123" w:rsidRDefault="008620B6" w:rsidP="008620B6">
      <w:pPr>
        <w:keepNext/>
        <w:keepLines/>
        <w:tabs>
          <w:tab w:val="left" w:pos="284"/>
        </w:tabs>
        <w:jc w:val="both"/>
        <w:rPr>
          <w:rFonts w:cs="Arial"/>
          <w:sz w:val="18"/>
          <w:szCs w:val="18"/>
        </w:rPr>
      </w:pPr>
    </w:p>
    <w:p w14:paraId="02646864" w14:textId="77777777" w:rsidR="008620B6" w:rsidRPr="0055624B" w:rsidRDefault="008620B6" w:rsidP="008620B6">
      <w:pPr>
        <w:keepNext/>
        <w:keepLines/>
        <w:tabs>
          <w:tab w:val="left" w:pos="284"/>
        </w:tabs>
        <w:jc w:val="both"/>
        <w:rPr>
          <w:rFonts w:ascii="Arial" w:hAnsi="Arial" w:cs="Arial"/>
          <w:sz w:val="18"/>
          <w:szCs w:val="18"/>
        </w:rPr>
      </w:pPr>
      <w:r w:rsidRPr="0055624B">
        <w:rPr>
          <w:rFonts w:ascii="Arial" w:hAnsi="Arial"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1057029"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subjekt, ki ga zastopam, ni ruski državljan ali fizična ali pravna oseba, subjekt ali organ s sedežem v Rusiji;</w:t>
      </w:r>
    </w:p>
    <w:p w14:paraId="28ACB8B4"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subjekt, ki ga zastopam, ni pravna oseba, subjekt ali organ, katerega več kot 50-odstotni delež je v neposredni ali posredni lasti subjekta iz točke (a) zgoraj;</w:t>
      </w:r>
    </w:p>
    <w:p w14:paraId="053699C6"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niti jaz niti subjekt, ki ga zastopam, nisva fizična ali pravna oseba, subjekt ali organ, ki deluje v imenu ali po navodilih subjekta iz točke (a) ali (b) zgoraj;</w:t>
      </w:r>
    </w:p>
    <w:p w14:paraId="1AB6063E" w14:textId="77777777" w:rsidR="008620B6" w:rsidRPr="0055624B" w:rsidRDefault="008620B6" w:rsidP="000B1353">
      <w:pPr>
        <w:pStyle w:val="Odstavekseznama"/>
        <w:keepNext/>
        <w:keepLines/>
        <w:numPr>
          <w:ilvl w:val="0"/>
          <w:numId w:val="32"/>
        </w:numPr>
        <w:tabs>
          <w:tab w:val="left" w:pos="284"/>
        </w:tabs>
        <w:spacing w:after="0"/>
        <w:ind w:left="567" w:hanging="425"/>
        <w:contextualSpacing w:val="0"/>
        <w:jc w:val="both"/>
        <w:rPr>
          <w:rFonts w:ascii="Arial" w:hAnsi="Arial" w:cs="Arial"/>
          <w:sz w:val="18"/>
          <w:szCs w:val="18"/>
        </w:rPr>
      </w:pPr>
      <w:r w:rsidRPr="0055624B">
        <w:rPr>
          <w:rFonts w:ascii="Arial" w:hAnsi="Arial" w:cs="Arial"/>
          <w:sz w:val="18"/>
          <w:szCs w:val="18"/>
        </w:rPr>
        <w:t>ni udeležbe več kot 10 % ponudbene vrednosti podizvajalcev, dobaviteljev ali subjektov, katerih zmogljivosti subjekt, ki ga zastopam, uporablja, ki so subjekti, navedeni v točkah (a) do (c) zgoraj.</w:t>
      </w:r>
    </w:p>
    <w:p w14:paraId="541A2CAC" w14:textId="77777777" w:rsidR="008620B6" w:rsidRPr="0055624B" w:rsidRDefault="008620B6" w:rsidP="008620B6">
      <w:pPr>
        <w:pStyle w:val="datumtevilka"/>
        <w:spacing w:line="276" w:lineRule="auto"/>
        <w:rPr>
          <w:rStyle w:val="Krepko"/>
          <w:rFonts w:cs="Arial"/>
          <w:sz w:val="18"/>
          <w:szCs w:val="18"/>
          <w:lang w:val="sl-SI"/>
        </w:rPr>
      </w:pPr>
    </w:p>
    <w:p w14:paraId="0B30AC83" w14:textId="77777777" w:rsidR="008620B6" w:rsidRPr="0055624B" w:rsidRDefault="008620B6" w:rsidP="008620B6">
      <w:pPr>
        <w:pStyle w:val="datumtevilka"/>
        <w:spacing w:line="276" w:lineRule="auto"/>
        <w:rPr>
          <w:rStyle w:val="Krepko"/>
          <w:rFonts w:cs="Arial"/>
          <w:sz w:val="18"/>
          <w:szCs w:val="18"/>
          <w:lang w:val="sl-SI"/>
        </w:rPr>
      </w:pPr>
    </w:p>
    <w:p w14:paraId="6556D1E3" w14:textId="77777777" w:rsidR="008620B6" w:rsidRPr="0055624B" w:rsidRDefault="008620B6" w:rsidP="008620B6">
      <w:pPr>
        <w:pStyle w:val="datumtevilka"/>
        <w:spacing w:line="276" w:lineRule="auto"/>
        <w:rPr>
          <w:rStyle w:val="Krepko"/>
          <w:rFonts w:cs="Arial"/>
          <w:sz w:val="18"/>
          <w:szCs w:val="18"/>
          <w:lang w:val="sl-SI"/>
        </w:rPr>
      </w:pPr>
    </w:p>
    <w:p w14:paraId="4EBEE96D" w14:textId="77777777" w:rsidR="008620B6" w:rsidRPr="0055624B" w:rsidRDefault="008620B6" w:rsidP="008620B6">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8620B6" w:rsidRPr="0055624B" w14:paraId="4E04C09E" w14:textId="77777777" w:rsidTr="00E7657C">
        <w:tc>
          <w:tcPr>
            <w:tcW w:w="648" w:type="dxa"/>
          </w:tcPr>
          <w:p w14:paraId="0D0DCD06" w14:textId="77777777" w:rsidR="008620B6" w:rsidRPr="0055624B" w:rsidRDefault="008620B6" w:rsidP="00E7657C">
            <w:pPr>
              <w:ind w:right="-108"/>
              <w:jc w:val="both"/>
              <w:rPr>
                <w:rFonts w:ascii="Arial" w:hAnsi="Arial" w:cs="Arial"/>
                <w:sz w:val="18"/>
                <w:szCs w:val="18"/>
              </w:rPr>
            </w:pPr>
          </w:p>
          <w:p w14:paraId="657F0B29" w14:textId="77777777" w:rsidR="008620B6" w:rsidRPr="0055624B" w:rsidRDefault="008620B6" w:rsidP="00E7657C">
            <w:pPr>
              <w:ind w:right="-108"/>
              <w:jc w:val="both"/>
              <w:rPr>
                <w:rFonts w:ascii="Arial" w:hAnsi="Arial" w:cs="Arial"/>
                <w:sz w:val="18"/>
                <w:szCs w:val="18"/>
              </w:rPr>
            </w:pPr>
          </w:p>
          <w:p w14:paraId="55DC15A2" w14:textId="77777777" w:rsidR="008620B6" w:rsidRPr="0055624B" w:rsidRDefault="008620B6" w:rsidP="00E7657C">
            <w:pPr>
              <w:ind w:right="-108"/>
              <w:jc w:val="both"/>
              <w:rPr>
                <w:rFonts w:ascii="Arial" w:hAnsi="Arial" w:cs="Arial"/>
                <w:sz w:val="18"/>
                <w:szCs w:val="18"/>
              </w:rPr>
            </w:pPr>
            <w:r w:rsidRPr="0055624B">
              <w:rPr>
                <w:rFonts w:ascii="Arial" w:hAnsi="Arial" w:cs="Arial"/>
                <w:sz w:val="18"/>
                <w:szCs w:val="18"/>
              </w:rPr>
              <w:t>Kraj:</w:t>
            </w:r>
          </w:p>
        </w:tc>
        <w:tc>
          <w:tcPr>
            <w:tcW w:w="1980" w:type="dxa"/>
            <w:gridSpan w:val="2"/>
            <w:tcBorders>
              <w:top w:val="nil"/>
              <w:left w:val="nil"/>
              <w:bottom w:val="single" w:sz="4" w:space="0" w:color="auto"/>
              <w:right w:val="nil"/>
            </w:tcBorders>
          </w:tcPr>
          <w:p w14:paraId="7736DDB6" w14:textId="77777777" w:rsidR="008620B6" w:rsidRPr="0055624B" w:rsidRDefault="008620B6" w:rsidP="00E7657C">
            <w:pPr>
              <w:jc w:val="both"/>
              <w:rPr>
                <w:rFonts w:ascii="Arial" w:hAnsi="Arial" w:cs="Arial"/>
                <w:sz w:val="18"/>
                <w:szCs w:val="18"/>
              </w:rPr>
            </w:pPr>
          </w:p>
        </w:tc>
        <w:tc>
          <w:tcPr>
            <w:tcW w:w="2880" w:type="dxa"/>
          </w:tcPr>
          <w:p w14:paraId="0EE4849C" w14:textId="77777777" w:rsidR="008620B6" w:rsidRPr="0055624B" w:rsidRDefault="008620B6" w:rsidP="00E7657C">
            <w:pPr>
              <w:jc w:val="both"/>
              <w:rPr>
                <w:rFonts w:ascii="Arial" w:hAnsi="Arial" w:cs="Arial"/>
                <w:sz w:val="18"/>
                <w:szCs w:val="18"/>
              </w:rPr>
            </w:pPr>
          </w:p>
        </w:tc>
        <w:tc>
          <w:tcPr>
            <w:tcW w:w="3704" w:type="dxa"/>
            <w:hideMark/>
          </w:tcPr>
          <w:p w14:paraId="6FC000F4"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 xml:space="preserve">Ime in priimek pooblaščene osebe </w:t>
            </w:r>
          </w:p>
          <w:p w14:paraId="33F177E5"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 xml:space="preserve">ponudnika / podizvajalca / </w:t>
            </w:r>
          </w:p>
          <w:p w14:paraId="51914B5B"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ponudnika – partnerja v skupini</w:t>
            </w:r>
          </w:p>
        </w:tc>
      </w:tr>
      <w:tr w:rsidR="008620B6" w:rsidRPr="0055624B" w14:paraId="538D8B70" w14:textId="77777777" w:rsidTr="00E7657C">
        <w:tc>
          <w:tcPr>
            <w:tcW w:w="828" w:type="dxa"/>
            <w:gridSpan w:val="2"/>
          </w:tcPr>
          <w:p w14:paraId="275E5015" w14:textId="77777777" w:rsidR="008620B6" w:rsidRPr="0055624B" w:rsidRDefault="008620B6" w:rsidP="00E7657C">
            <w:pPr>
              <w:ind w:right="-108"/>
              <w:jc w:val="both"/>
              <w:rPr>
                <w:rFonts w:ascii="Arial" w:hAnsi="Arial" w:cs="Arial"/>
                <w:sz w:val="18"/>
                <w:szCs w:val="18"/>
              </w:rPr>
            </w:pPr>
          </w:p>
          <w:p w14:paraId="6832F192" w14:textId="77777777" w:rsidR="008620B6" w:rsidRPr="0055624B" w:rsidRDefault="008620B6" w:rsidP="00E7657C">
            <w:pPr>
              <w:ind w:right="-108"/>
              <w:jc w:val="both"/>
              <w:rPr>
                <w:rFonts w:ascii="Arial" w:hAnsi="Arial" w:cs="Arial"/>
                <w:sz w:val="18"/>
                <w:szCs w:val="18"/>
              </w:rPr>
            </w:pPr>
            <w:r w:rsidRPr="0055624B">
              <w:rPr>
                <w:rFonts w:ascii="Arial" w:hAnsi="Arial" w:cs="Arial"/>
                <w:sz w:val="18"/>
                <w:szCs w:val="18"/>
              </w:rPr>
              <w:t>Datum:</w:t>
            </w:r>
          </w:p>
        </w:tc>
        <w:tc>
          <w:tcPr>
            <w:tcW w:w="1800" w:type="dxa"/>
            <w:tcBorders>
              <w:top w:val="nil"/>
              <w:left w:val="nil"/>
              <w:bottom w:val="single" w:sz="4" w:space="0" w:color="auto"/>
              <w:right w:val="nil"/>
            </w:tcBorders>
          </w:tcPr>
          <w:p w14:paraId="056A53DF" w14:textId="77777777" w:rsidR="008620B6" w:rsidRPr="0055624B" w:rsidRDefault="008620B6" w:rsidP="00E7657C">
            <w:pPr>
              <w:jc w:val="both"/>
              <w:rPr>
                <w:rFonts w:ascii="Arial" w:hAnsi="Arial" w:cs="Arial"/>
                <w:sz w:val="18"/>
                <w:szCs w:val="18"/>
              </w:rPr>
            </w:pPr>
          </w:p>
        </w:tc>
        <w:tc>
          <w:tcPr>
            <w:tcW w:w="2880" w:type="dxa"/>
          </w:tcPr>
          <w:p w14:paraId="5B203FB7" w14:textId="77777777" w:rsidR="008620B6" w:rsidRPr="0055624B" w:rsidRDefault="008620B6" w:rsidP="00E7657C">
            <w:pPr>
              <w:jc w:val="both"/>
              <w:rPr>
                <w:rFonts w:ascii="Arial" w:hAnsi="Arial" w:cs="Arial"/>
                <w:sz w:val="18"/>
                <w:szCs w:val="18"/>
              </w:rPr>
            </w:pPr>
          </w:p>
        </w:tc>
        <w:tc>
          <w:tcPr>
            <w:tcW w:w="3704" w:type="dxa"/>
            <w:tcBorders>
              <w:top w:val="nil"/>
              <w:left w:val="nil"/>
              <w:bottom w:val="single" w:sz="4" w:space="0" w:color="auto"/>
              <w:right w:val="nil"/>
            </w:tcBorders>
          </w:tcPr>
          <w:p w14:paraId="7F394809" w14:textId="77777777" w:rsidR="008620B6" w:rsidRPr="0055624B" w:rsidRDefault="008620B6" w:rsidP="00E7657C">
            <w:pPr>
              <w:jc w:val="both"/>
              <w:rPr>
                <w:rFonts w:ascii="Arial" w:hAnsi="Arial" w:cs="Arial"/>
                <w:sz w:val="18"/>
                <w:szCs w:val="18"/>
              </w:rPr>
            </w:pPr>
          </w:p>
        </w:tc>
      </w:tr>
      <w:tr w:rsidR="008620B6" w:rsidRPr="0055624B" w14:paraId="555D445C" w14:textId="77777777" w:rsidTr="00E7657C">
        <w:tc>
          <w:tcPr>
            <w:tcW w:w="828" w:type="dxa"/>
            <w:gridSpan w:val="2"/>
          </w:tcPr>
          <w:p w14:paraId="782B1F6D" w14:textId="77777777" w:rsidR="008620B6" w:rsidRPr="0055624B" w:rsidRDefault="008620B6" w:rsidP="00E7657C">
            <w:pPr>
              <w:jc w:val="both"/>
              <w:rPr>
                <w:rFonts w:ascii="Arial" w:hAnsi="Arial" w:cs="Arial"/>
                <w:sz w:val="18"/>
                <w:szCs w:val="18"/>
              </w:rPr>
            </w:pPr>
          </w:p>
        </w:tc>
        <w:tc>
          <w:tcPr>
            <w:tcW w:w="1800" w:type="dxa"/>
          </w:tcPr>
          <w:p w14:paraId="29618D56" w14:textId="77777777" w:rsidR="008620B6" w:rsidRPr="0055624B" w:rsidRDefault="008620B6" w:rsidP="00E7657C">
            <w:pPr>
              <w:jc w:val="both"/>
              <w:rPr>
                <w:rFonts w:ascii="Arial" w:hAnsi="Arial" w:cs="Arial"/>
                <w:sz w:val="18"/>
                <w:szCs w:val="18"/>
              </w:rPr>
            </w:pPr>
          </w:p>
        </w:tc>
        <w:tc>
          <w:tcPr>
            <w:tcW w:w="2880" w:type="dxa"/>
            <w:hideMark/>
          </w:tcPr>
          <w:p w14:paraId="1E77F615"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Žig</w:t>
            </w:r>
          </w:p>
        </w:tc>
        <w:tc>
          <w:tcPr>
            <w:tcW w:w="3704" w:type="dxa"/>
            <w:tcBorders>
              <w:top w:val="single" w:sz="4" w:space="0" w:color="auto"/>
              <w:left w:val="nil"/>
              <w:bottom w:val="nil"/>
              <w:right w:val="nil"/>
            </w:tcBorders>
          </w:tcPr>
          <w:p w14:paraId="7B28554C" w14:textId="77777777" w:rsidR="008620B6" w:rsidRPr="0055624B" w:rsidRDefault="008620B6" w:rsidP="00E7657C">
            <w:pPr>
              <w:jc w:val="both"/>
              <w:rPr>
                <w:rFonts w:ascii="Arial" w:hAnsi="Arial" w:cs="Arial"/>
                <w:sz w:val="18"/>
                <w:szCs w:val="18"/>
              </w:rPr>
            </w:pPr>
          </w:p>
        </w:tc>
      </w:tr>
      <w:tr w:rsidR="008620B6" w:rsidRPr="0055624B" w14:paraId="1389B516" w14:textId="77777777" w:rsidTr="00E7657C">
        <w:tc>
          <w:tcPr>
            <w:tcW w:w="828" w:type="dxa"/>
            <w:gridSpan w:val="2"/>
          </w:tcPr>
          <w:p w14:paraId="76147215" w14:textId="77777777" w:rsidR="008620B6" w:rsidRPr="0055624B" w:rsidRDefault="008620B6" w:rsidP="00E7657C">
            <w:pPr>
              <w:jc w:val="both"/>
              <w:rPr>
                <w:rFonts w:ascii="Arial" w:hAnsi="Arial" w:cs="Arial"/>
                <w:sz w:val="18"/>
                <w:szCs w:val="18"/>
              </w:rPr>
            </w:pPr>
          </w:p>
        </w:tc>
        <w:tc>
          <w:tcPr>
            <w:tcW w:w="1800" w:type="dxa"/>
          </w:tcPr>
          <w:p w14:paraId="096988B7" w14:textId="77777777" w:rsidR="008620B6" w:rsidRPr="0055624B" w:rsidRDefault="008620B6" w:rsidP="00E7657C">
            <w:pPr>
              <w:jc w:val="both"/>
              <w:rPr>
                <w:rFonts w:ascii="Arial" w:hAnsi="Arial" w:cs="Arial"/>
                <w:sz w:val="18"/>
                <w:szCs w:val="18"/>
              </w:rPr>
            </w:pPr>
          </w:p>
        </w:tc>
        <w:tc>
          <w:tcPr>
            <w:tcW w:w="2880" w:type="dxa"/>
          </w:tcPr>
          <w:p w14:paraId="30AE9C57" w14:textId="77777777" w:rsidR="008620B6" w:rsidRPr="0055624B" w:rsidRDefault="008620B6" w:rsidP="00E7657C">
            <w:pPr>
              <w:jc w:val="both"/>
              <w:rPr>
                <w:rFonts w:ascii="Arial" w:hAnsi="Arial" w:cs="Arial"/>
                <w:sz w:val="18"/>
                <w:szCs w:val="18"/>
              </w:rPr>
            </w:pPr>
          </w:p>
        </w:tc>
        <w:tc>
          <w:tcPr>
            <w:tcW w:w="3704" w:type="dxa"/>
            <w:tcBorders>
              <w:top w:val="nil"/>
              <w:left w:val="nil"/>
              <w:bottom w:val="single" w:sz="4" w:space="0" w:color="auto"/>
              <w:right w:val="nil"/>
            </w:tcBorders>
          </w:tcPr>
          <w:p w14:paraId="35B07080" w14:textId="77777777" w:rsidR="008620B6" w:rsidRPr="0055624B" w:rsidRDefault="008620B6" w:rsidP="00E7657C">
            <w:pPr>
              <w:jc w:val="center"/>
              <w:rPr>
                <w:rFonts w:ascii="Arial" w:hAnsi="Arial" w:cs="Arial"/>
                <w:sz w:val="18"/>
                <w:szCs w:val="18"/>
              </w:rPr>
            </w:pPr>
            <w:r w:rsidRPr="0055624B">
              <w:rPr>
                <w:rFonts w:ascii="Arial" w:hAnsi="Arial" w:cs="Arial"/>
                <w:sz w:val="18"/>
                <w:szCs w:val="18"/>
              </w:rPr>
              <w:t>Podpis pooblaščene osebe</w:t>
            </w:r>
          </w:p>
          <w:p w14:paraId="4CD8AF7F" w14:textId="77777777" w:rsidR="008620B6" w:rsidRPr="0055624B" w:rsidRDefault="008620B6" w:rsidP="00E7657C">
            <w:pPr>
              <w:jc w:val="center"/>
              <w:rPr>
                <w:rFonts w:ascii="Arial" w:hAnsi="Arial" w:cs="Arial"/>
                <w:sz w:val="18"/>
                <w:szCs w:val="18"/>
              </w:rPr>
            </w:pPr>
          </w:p>
          <w:p w14:paraId="2FD1828A" w14:textId="77777777" w:rsidR="008620B6" w:rsidRPr="0055624B" w:rsidRDefault="008620B6" w:rsidP="00E7657C">
            <w:pPr>
              <w:jc w:val="center"/>
              <w:rPr>
                <w:rFonts w:ascii="Arial" w:hAnsi="Arial" w:cs="Arial"/>
                <w:sz w:val="18"/>
                <w:szCs w:val="18"/>
              </w:rPr>
            </w:pPr>
          </w:p>
        </w:tc>
      </w:tr>
    </w:tbl>
    <w:p w14:paraId="24F4D560" w14:textId="77777777" w:rsidR="008620B6" w:rsidRDefault="008620B6" w:rsidP="008620B6"/>
    <w:p w14:paraId="5FAA892F" w14:textId="77777777" w:rsidR="008620B6" w:rsidRDefault="008620B6">
      <w:pPr>
        <w:sectPr w:rsidR="008620B6" w:rsidSect="007D26B2">
          <w:footerReference w:type="default" r:id="rId18"/>
          <w:pgSz w:w="11906" w:h="16838"/>
          <w:pgMar w:top="1418" w:right="1418" w:bottom="1418" w:left="1418" w:header="567" w:footer="596" w:gutter="0"/>
          <w:cols w:space="708"/>
          <w:docGrid w:linePitch="360"/>
        </w:sectPr>
      </w:pPr>
    </w:p>
    <w:p w14:paraId="2C5DAA97" w14:textId="77777777" w:rsidR="00E37969" w:rsidRPr="00116091" w:rsidRDefault="00CA73A0" w:rsidP="0044652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tabs>
          <w:tab w:val="left" w:pos="3969"/>
        </w:tabs>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0662685" w14:textId="77777777" w:rsidR="003625C6" w:rsidRPr="006F34A7" w:rsidRDefault="003625C6" w:rsidP="006F34A7"/>
    <w:p w14:paraId="09E0709F" w14:textId="4919023E" w:rsidR="005D6DB2" w:rsidRPr="006F34A7" w:rsidRDefault="00CA73A0" w:rsidP="006F34A7">
      <w:pPr>
        <w:jc w:val="center"/>
        <w:rPr>
          <w:rFonts w:ascii="Arial" w:hAnsi="Arial" w:cs="Arial"/>
          <w:b/>
          <w:caps/>
        </w:rPr>
      </w:pPr>
      <w:r w:rsidRPr="006F34A7">
        <w:rPr>
          <w:rFonts w:ascii="Arial" w:hAnsi="Arial" w:cs="Arial"/>
          <w:b/>
          <w:caps/>
        </w:rPr>
        <w:t xml:space="preserve">POGODBA O </w:t>
      </w:r>
      <w:r w:rsidR="0031050B" w:rsidRPr="006F34A7">
        <w:rPr>
          <w:rFonts w:ascii="Arial" w:hAnsi="Arial" w:cs="Arial"/>
          <w:b/>
          <w:caps/>
        </w:rPr>
        <w:t xml:space="preserve">IZVAJANJU storitev prevozov z mestnim avtobusom na dveh krožnih linijah </w:t>
      </w:r>
      <w:r w:rsidR="00E10B9D">
        <w:rPr>
          <w:rFonts w:ascii="Arial" w:hAnsi="Arial" w:cs="Arial"/>
          <w:b/>
          <w:caps/>
        </w:rPr>
        <w:t xml:space="preserve">NA OBMOČJU OBČINE JESENICE </w:t>
      </w:r>
      <w:r w:rsidR="0031050B" w:rsidRPr="006F34A7">
        <w:rPr>
          <w:rFonts w:ascii="Arial" w:hAnsi="Arial" w:cs="Arial"/>
          <w:b/>
          <w:caps/>
        </w:rPr>
        <w:t xml:space="preserve">za obdobje od 1.10.2025 do </w:t>
      </w:r>
      <w:r w:rsidR="00E47D11" w:rsidRPr="003013E2">
        <w:rPr>
          <w:rFonts w:ascii="Arial" w:hAnsi="Arial" w:cs="Arial"/>
          <w:b/>
          <w:caps/>
        </w:rPr>
        <w:t>24</w:t>
      </w:r>
      <w:r w:rsidR="0031050B" w:rsidRPr="003013E2">
        <w:rPr>
          <w:rFonts w:ascii="Arial" w:hAnsi="Arial" w:cs="Arial"/>
          <w:b/>
          <w:caps/>
        </w:rPr>
        <w:t>.6.2027</w:t>
      </w:r>
    </w:p>
    <w:p w14:paraId="024D2F00" w14:textId="2C9E049C" w:rsidR="008A6BDA" w:rsidRPr="006F34A7" w:rsidRDefault="00D71568" w:rsidP="006F34A7">
      <w:pPr>
        <w:jc w:val="center"/>
        <w:rPr>
          <w:rFonts w:ascii="Arial" w:hAnsi="Arial" w:cs="Arial"/>
          <w:b/>
          <w:sz w:val="18"/>
        </w:rPr>
      </w:pPr>
      <w:r w:rsidRPr="0005660D">
        <w:rPr>
          <w:rFonts w:ascii="Arial" w:hAnsi="Arial" w:cs="Arial"/>
          <w:b/>
          <w:sz w:val="18"/>
        </w:rPr>
        <w:t>št. pogodbe:</w:t>
      </w:r>
      <w:r w:rsidR="0005660D" w:rsidRPr="0005660D">
        <w:rPr>
          <w:rFonts w:ascii="Arial" w:hAnsi="Arial" w:cs="Arial"/>
          <w:b/>
          <w:sz w:val="18"/>
        </w:rPr>
        <w:t xml:space="preserve"> 430-27</w:t>
      </w:r>
      <w:r w:rsidR="0018571D" w:rsidRPr="0005660D">
        <w:rPr>
          <w:rFonts w:ascii="Arial" w:hAnsi="Arial" w:cs="Arial"/>
          <w:b/>
          <w:sz w:val="18"/>
        </w:rPr>
        <w:t>/2025</w:t>
      </w:r>
    </w:p>
    <w:p w14:paraId="2F6452AE" w14:textId="77777777" w:rsidR="00F522AF" w:rsidRDefault="00F522AF" w:rsidP="00F522AF">
      <w:pPr>
        <w:widowControl w:val="0"/>
        <w:jc w:val="both"/>
        <w:rPr>
          <w:rFonts w:ascii="Arial" w:eastAsia="Times New Roman" w:hAnsi="Arial" w:cs="Arial"/>
          <w:b/>
          <w:bCs/>
          <w:sz w:val="18"/>
          <w:szCs w:val="18"/>
          <w:lang w:eastAsia="sl-SI"/>
        </w:rPr>
      </w:pPr>
    </w:p>
    <w:p w14:paraId="77116E58" w14:textId="77777777" w:rsidR="006F34A7" w:rsidRDefault="006F34A7" w:rsidP="006F34A7">
      <w:pPr>
        <w:tabs>
          <w:tab w:val="left" w:pos="3969"/>
        </w:tabs>
        <w:spacing w:before="225" w:after="225" w:line="240" w:lineRule="auto"/>
        <w:jc w:val="center"/>
      </w:pPr>
      <w:r>
        <w:rPr>
          <w:rFonts w:ascii="Arial" w:hAnsi="Arial" w:cs="Arial"/>
          <w:color w:val="000000"/>
          <w:sz w:val="18"/>
          <w:szCs w:val="18"/>
        </w:rPr>
        <w:t>sklenjena med</w:t>
      </w:r>
    </w:p>
    <w:p w14:paraId="72C32AE4" w14:textId="77777777" w:rsidR="006F34A7" w:rsidRDefault="006F34A7" w:rsidP="006F34A7">
      <w:pPr>
        <w:tabs>
          <w:tab w:val="left" w:pos="3969"/>
        </w:tabs>
        <w:spacing w:after="0" w:line="240" w:lineRule="auto"/>
      </w:pPr>
      <w:r>
        <w:rPr>
          <w:rFonts w:ascii="Arial" w:hAnsi="Arial" w:cs="Arial"/>
          <w:b/>
          <w:bCs/>
          <w:color w:val="000000"/>
          <w:sz w:val="18"/>
          <w:szCs w:val="18"/>
        </w:rPr>
        <w:t>NAROČNIKOM: Občina Jesenice, Cesta železarjev 6, 4270 Jesenice,</w:t>
      </w:r>
      <w:r>
        <w:rPr>
          <w:rFonts w:ascii="Arial" w:hAnsi="Arial" w:cs="Arial"/>
          <w:color w:val="000000"/>
          <w:sz w:val="18"/>
          <w:szCs w:val="18"/>
        </w:rPr>
        <w:br/>
        <w:t xml:space="preserve">ki ga zastopa </w:t>
      </w:r>
      <w:r w:rsidRPr="002D34C7">
        <w:rPr>
          <w:rFonts w:ascii="Arial" w:hAnsi="Arial" w:cs="Arial"/>
          <w:color w:val="000000"/>
          <w:sz w:val="18"/>
          <w:szCs w:val="18"/>
        </w:rPr>
        <w:t>mag. Peter Bohinec</w:t>
      </w:r>
      <w:r>
        <w:rPr>
          <w:rFonts w:ascii="Arial" w:hAnsi="Arial" w:cs="Arial"/>
          <w:color w:val="000000"/>
          <w:sz w:val="18"/>
          <w:szCs w:val="18"/>
        </w:rPr>
        <w:t>, župan</w:t>
      </w:r>
      <w:r>
        <w:br/>
      </w:r>
    </w:p>
    <w:tbl>
      <w:tblPr>
        <w:tblStyle w:val="NormalTablePHPDOCX"/>
        <w:tblW w:w="3500" w:type="pct"/>
        <w:tblInd w:w="108" w:type="dxa"/>
        <w:tblLook w:val="04A0" w:firstRow="1" w:lastRow="0" w:firstColumn="1" w:lastColumn="0" w:noHBand="0" w:noVBand="1"/>
      </w:tblPr>
      <w:tblGrid>
        <w:gridCol w:w="3300"/>
        <w:gridCol w:w="3049"/>
      </w:tblGrid>
      <w:tr w:rsidR="006F34A7" w14:paraId="3C6ACAE3" w14:textId="77777777" w:rsidTr="004002BD">
        <w:tc>
          <w:tcPr>
            <w:tcW w:w="3300" w:type="dxa"/>
            <w:tcMar>
              <w:top w:w="0" w:type="auto"/>
              <w:bottom w:w="0" w:type="auto"/>
            </w:tcMar>
            <w:vAlign w:val="center"/>
          </w:tcPr>
          <w:p w14:paraId="44514FA9" w14:textId="77777777" w:rsidR="006F34A7" w:rsidRDefault="006F34A7" w:rsidP="004002BD">
            <w:pPr>
              <w:tabs>
                <w:tab w:val="left" w:pos="3969"/>
              </w:tabs>
            </w:pPr>
            <w:r>
              <w:rPr>
                <w:rFonts w:ascii="Arial" w:hAnsi="Arial" w:cs="Arial"/>
                <w:color w:val="000000"/>
                <w:position w:val="-2"/>
                <w:sz w:val="18"/>
                <w:szCs w:val="18"/>
              </w:rPr>
              <w:t>Matična številka:</w:t>
            </w:r>
          </w:p>
        </w:tc>
        <w:tc>
          <w:tcPr>
            <w:tcW w:w="0" w:type="auto"/>
            <w:tcMar>
              <w:top w:w="0" w:type="auto"/>
              <w:bottom w:w="0" w:type="auto"/>
            </w:tcMar>
            <w:vAlign w:val="center"/>
          </w:tcPr>
          <w:p w14:paraId="7E69D058" w14:textId="77777777" w:rsidR="006F34A7" w:rsidRDefault="006F34A7" w:rsidP="004002BD">
            <w:pPr>
              <w:tabs>
                <w:tab w:val="left" w:pos="3969"/>
              </w:tabs>
            </w:pPr>
            <w:r>
              <w:rPr>
                <w:rFonts w:ascii="Arial" w:hAnsi="Arial" w:cs="Arial"/>
                <w:color w:val="000000"/>
                <w:position w:val="-2"/>
                <w:sz w:val="18"/>
                <w:szCs w:val="18"/>
              </w:rPr>
              <w:t>5874335000</w:t>
            </w:r>
          </w:p>
        </w:tc>
      </w:tr>
      <w:tr w:rsidR="006F34A7" w14:paraId="12D6FD3D" w14:textId="77777777" w:rsidTr="004002BD">
        <w:tc>
          <w:tcPr>
            <w:tcW w:w="3300" w:type="dxa"/>
            <w:tcMar>
              <w:top w:w="0" w:type="auto"/>
              <w:bottom w:w="0" w:type="auto"/>
            </w:tcMar>
            <w:vAlign w:val="center"/>
          </w:tcPr>
          <w:p w14:paraId="67F6374F" w14:textId="77777777" w:rsidR="006F34A7" w:rsidRDefault="006F34A7" w:rsidP="004002BD">
            <w:pPr>
              <w:tabs>
                <w:tab w:val="left" w:pos="3969"/>
              </w:tabs>
            </w:pPr>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BB4D186" w14:textId="77777777" w:rsidR="006F34A7" w:rsidRDefault="006F34A7" w:rsidP="004002BD">
            <w:pPr>
              <w:tabs>
                <w:tab w:val="left" w:pos="3969"/>
              </w:tabs>
            </w:pPr>
            <w:r>
              <w:rPr>
                <w:rFonts w:ascii="Arial" w:hAnsi="Arial" w:cs="Arial"/>
                <w:color w:val="000000"/>
                <w:position w:val="-2"/>
                <w:sz w:val="18"/>
                <w:szCs w:val="18"/>
              </w:rPr>
              <w:t>SI 39795888</w:t>
            </w:r>
          </w:p>
        </w:tc>
      </w:tr>
      <w:tr w:rsidR="006F34A7" w14:paraId="74E9D255" w14:textId="77777777" w:rsidTr="004002BD">
        <w:tc>
          <w:tcPr>
            <w:tcW w:w="3300" w:type="dxa"/>
            <w:tcMar>
              <w:top w:w="0" w:type="auto"/>
              <w:bottom w:w="0" w:type="auto"/>
            </w:tcMar>
            <w:vAlign w:val="center"/>
          </w:tcPr>
          <w:p w14:paraId="5CBDD4DD" w14:textId="77777777" w:rsidR="006F34A7" w:rsidRDefault="006F34A7" w:rsidP="004002BD">
            <w:pPr>
              <w:tabs>
                <w:tab w:val="left" w:pos="3969"/>
              </w:tabs>
            </w:pPr>
            <w:r>
              <w:rPr>
                <w:rFonts w:ascii="Arial" w:hAnsi="Arial" w:cs="Arial"/>
                <w:color w:val="000000"/>
                <w:position w:val="-2"/>
                <w:sz w:val="18"/>
                <w:szCs w:val="18"/>
              </w:rPr>
              <w:t>Transakcijski račun (TRR):</w:t>
            </w:r>
          </w:p>
        </w:tc>
        <w:tc>
          <w:tcPr>
            <w:tcW w:w="0" w:type="auto"/>
            <w:tcMar>
              <w:top w:w="0" w:type="auto"/>
              <w:bottom w:w="0" w:type="auto"/>
            </w:tcMar>
            <w:vAlign w:val="center"/>
          </w:tcPr>
          <w:p w14:paraId="799C1BF7" w14:textId="77777777" w:rsidR="006F34A7" w:rsidRDefault="006F34A7" w:rsidP="004002BD">
            <w:pPr>
              <w:tabs>
                <w:tab w:val="left" w:pos="3969"/>
              </w:tabs>
            </w:pPr>
            <w:r>
              <w:rPr>
                <w:rFonts w:ascii="Arial" w:hAnsi="Arial" w:cs="Arial"/>
                <w:color w:val="000000"/>
                <w:position w:val="-2"/>
                <w:sz w:val="18"/>
                <w:szCs w:val="18"/>
              </w:rPr>
              <w:t>SI56 01241 01 0000 7593</w:t>
            </w:r>
          </w:p>
        </w:tc>
      </w:tr>
    </w:tbl>
    <w:p w14:paraId="4936ED9B" w14:textId="77777777" w:rsidR="006F34A7" w:rsidRDefault="006F34A7" w:rsidP="006F34A7">
      <w:pPr>
        <w:tabs>
          <w:tab w:val="left" w:pos="3969"/>
        </w:tabs>
      </w:pPr>
    </w:p>
    <w:p w14:paraId="5B462E58" w14:textId="77777777" w:rsidR="006F34A7" w:rsidRDefault="006F34A7" w:rsidP="006F34A7">
      <w:pPr>
        <w:tabs>
          <w:tab w:val="left" w:pos="3969"/>
        </w:tabs>
        <w:spacing w:before="225" w:after="225" w:line="240" w:lineRule="auto"/>
        <w:jc w:val="center"/>
      </w:pPr>
      <w:r>
        <w:rPr>
          <w:rFonts w:ascii="Arial" w:hAnsi="Arial" w:cs="Arial"/>
          <w:color w:val="000000"/>
          <w:sz w:val="18"/>
          <w:szCs w:val="18"/>
        </w:rPr>
        <w:t>in</w:t>
      </w:r>
    </w:p>
    <w:p w14:paraId="2E6CDA69" w14:textId="77777777" w:rsidR="006F34A7" w:rsidRDefault="006F34A7" w:rsidP="006F34A7">
      <w:pPr>
        <w:tabs>
          <w:tab w:val="left" w:pos="3969"/>
        </w:tabs>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F34A7" w14:paraId="1296EAA1" w14:textId="77777777" w:rsidTr="004002BD">
        <w:tc>
          <w:tcPr>
            <w:tcW w:w="3300" w:type="dxa"/>
            <w:tcMar>
              <w:top w:w="0" w:type="auto"/>
              <w:bottom w:w="0" w:type="auto"/>
            </w:tcMar>
            <w:vAlign w:val="center"/>
          </w:tcPr>
          <w:p w14:paraId="2103ABF6" w14:textId="77777777" w:rsidR="006F34A7" w:rsidRDefault="006F34A7" w:rsidP="004002BD">
            <w:pPr>
              <w:tabs>
                <w:tab w:val="left" w:pos="3969"/>
              </w:tabs>
            </w:pPr>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4E8D097" w14:textId="77777777" w:rsidR="006F34A7" w:rsidRDefault="006F34A7" w:rsidP="004002BD">
            <w:pPr>
              <w:tabs>
                <w:tab w:val="left" w:pos="3969"/>
              </w:tabs>
            </w:pPr>
            <w:r>
              <w:rPr>
                <w:rFonts w:ascii="Arial" w:hAnsi="Arial" w:cs="Arial"/>
                <w:color w:val="000000"/>
                <w:position w:val="-2"/>
                <w:sz w:val="18"/>
                <w:szCs w:val="18"/>
              </w:rPr>
              <w:t> </w:t>
            </w:r>
          </w:p>
        </w:tc>
      </w:tr>
      <w:tr w:rsidR="006F34A7" w14:paraId="589B6A4B" w14:textId="77777777" w:rsidTr="004002BD">
        <w:tc>
          <w:tcPr>
            <w:tcW w:w="3300" w:type="dxa"/>
            <w:tcMar>
              <w:top w:w="0" w:type="auto"/>
              <w:bottom w:w="0" w:type="auto"/>
            </w:tcMar>
            <w:vAlign w:val="center"/>
          </w:tcPr>
          <w:p w14:paraId="42B3D7B0" w14:textId="77777777" w:rsidR="006F34A7" w:rsidRDefault="006F34A7" w:rsidP="004002BD">
            <w:pPr>
              <w:tabs>
                <w:tab w:val="left" w:pos="3969"/>
              </w:tabs>
            </w:pPr>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866536E" w14:textId="77777777" w:rsidR="006F34A7" w:rsidRDefault="006F34A7" w:rsidP="004002BD">
            <w:pPr>
              <w:tabs>
                <w:tab w:val="left" w:pos="3969"/>
              </w:tabs>
            </w:pPr>
            <w:r>
              <w:rPr>
                <w:rFonts w:ascii="Arial" w:hAnsi="Arial" w:cs="Arial"/>
                <w:color w:val="000000"/>
                <w:position w:val="-2"/>
                <w:sz w:val="18"/>
                <w:szCs w:val="18"/>
              </w:rPr>
              <w:t> </w:t>
            </w:r>
          </w:p>
        </w:tc>
      </w:tr>
      <w:tr w:rsidR="006F34A7" w14:paraId="550C7185" w14:textId="77777777" w:rsidTr="004002BD">
        <w:tc>
          <w:tcPr>
            <w:tcW w:w="3300" w:type="dxa"/>
            <w:tcMar>
              <w:top w:w="0" w:type="auto"/>
              <w:bottom w:w="0" w:type="auto"/>
            </w:tcMar>
            <w:vAlign w:val="center"/>
          </w:tcPr>
          <w:p w14:paraId="5D499616" w14:textId="77777777" w:rsidR="006F34A7" w:rsidRDefault="006F34A7" w:rsidP="004002BD">
            <w:pPr>
              <w:tabs>
                <w:tab w:val="left" w:pos="3969"/>
              </w:tabs>
            </w:pPr>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6B0FB7D6" w14:textId="77777777" w:rsidR="006F34A7" w:rsidRDefault="006F34A7" w:rsidP="004002BD">
            <w:pPr>
              <w:tabs>
                <w:tab w:val="left" w:pos="3969"/>
              </w:tabs>
            </w:pPr>
            <w:r>
              <w:rPr>
                <w:rFonts w:ascii="Arial" w:hAnsi="Arial" w:cs="Arial"/>
                <w:color w:val="000000"/>
                <w:position w:val="-2"/>
                <w:sz w:val="18"/>
                <w:szCs w:val="18"/>
              </w:rPr>
              <w:t> </w:t>
            </w:r>
          </w:p>
        </w:tc>
      </w:tr>
    </w:tbl>
    <w:p w14:paraId="596BE0FE" w14:textId="77777777" w:rsidR="006F34A7" w:rsidRDefault="006F34A7" w:rsidP="006F34A7">
      <w:pPr>
        <w:tabs>
          <w:tab w:val="left" w:pos="3969"/>
        </w:tabs>
        <w:spacing w:before="225" w:after="225" w:line="240" w:lineRule="auto"/>
        <w:jc w:val="both"/>
        <w:rPr>
          <w:rFonts w:ascii="Arial" w:hAnsi="Arial" w:cs="Arial"/>
          <w:color w:val="000000"/>
          <w:sz w:val="18"/>
          <w:szCs w:val="18"/>
        </w:rPr>
      </w:pPr>
    </w:p>
    <w:p w14:paraId="1E7C2BA6" w14:textId="77777777" w:rsidR="00E47D11" w:rsidRPr="00BF455E" w:rsidRDefault="00E47D11" w:rsidP="00E47D11">
      <w:pPr>
        <w:pStyle w:val="Naslov1"/>
        <w:rPr>
          <w:rFonts w:ascii="Arial" w:hAnsi="Arial" w:cs="Arial"/>
          <w:b w:val="0"/>
          <w:sz w:val="20"/>
        </w:rPr>
      </w:pPr>
      <w:r w:rsidRPr="00BF455E">
        <w:rPr>
          <w:rFonts w:ascii="Arial" w:hAnsi="Arial" w:cs="Arial"/>
          <w:sz w:val="20"/>
        </w:rPr>
        <w:t>I. UVODNE DOLOČBE</w:t>
      </w:r>
    </w:p>
    <w:p w14:paraId="1CA3376E" w14:textId="77777777" w:rsidR="00E47D11" w:rsidRDefault="00E47D11" w:rsidP="00E47D11">
      <w:pPr>
        <w:tabs>
          <w:tab w:val="left" w:pos="3969"/>
        </w:tabs>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E47D11" w14:paraId="0E710C70" w14:textId="77777777" w:rsidTr="00085295">
        <w:tc>
          <w:tcPr>
            <w:tcW w:w="0" w:type="auto"/>
            <w:tcMar>
              <w:top w:w="0" w:type="auto"/>
              <w:bottom w:w="0" w:type="auto"/>
            </w:tcMar>
          </w:tcPr>
          <w:p w14:paraId="3C922C4F" w14:textId="77777777" w:rsidR="00E47D11" w:rsidRPr="00916225" w:rsidRDefault="00E47D11" w:rsidP="00085295">
            <w:pPr>
              <w:widowControl w:val="0"/>
              <w:ind w:left="142" w:hanging="142"/>
              <w:jc w:val="both"/>
              <w:rPr>
                <w:rFonts w:ascii="Arial" w:hAnsi="Arial" w:cs="Arial"/>
                <w:sz w:val="18"/>
              </w:rPr>
            </w:pPr>
            <w:r w:rsidRPr="00916225">
              <w:rPr>
                <w:rFonts w:ascii="Arial" w:hAnsi="Arial" w:cs="Arial"/>
                <w:sz w:val="18"/>
              </w:rPr>
              <w:t xml:space="preserve">Pogodbeni stranki uvodoma ugotavljata, da: </w:t>
            </w:r>
          </w:p>
          <w:p w14:paraId="4EBAB920" w14:textId="77777777" w:rsidR="00E47D11" w:rsidRPr="00BF18E7" w:rsidRDefault="00E47D11" w:rsidP="00E47D11">
            <w:pPr>
              <w:pStyle w:val="Odstavekseznama"/>
              <w:numPr>
                <w:ilvl w:val="0"/>
                <w:numId w:val="22"/>
              </w:numPr>
              <w:tabs>
                <w:tab w:val="left" w:pos="3969"/>
              </w:tabs>
              <w:spacing w:before="225" w:after="225"/>
              <w:jc w:val="both"/>
              <w:rPr>
                <w:rFonts w:ascii="Arial" w:hAnsi="Arial" w:cs="Arial"/>
                <w:sz w:val="18"/>
                <w:szCs w:val="18"/>
              </w:rPr>
            </w:pPr>
            <w:r>
              <w:rPr>
                <w:rFonts w:ascii="Arial" w:hAnsi="Arial" w:cs="Arial"/>
                <w:color w:val="000000"/>
                <w:sz w:val="18"/>
                <w:szCs w:val="18"/>
              </w:rPr>
              <w:t xml:space="preserve">je bil na osnovi </w:t>
            </w:r>
            <w:r w:rsidRPr="00BF18E7">
              <w:rPr>
                <w:rFonts w:ascii="Arial" w:hAnsi="Arial" w:cs="Arial"/>
                <w:color w:val="000000"/>
                <w:sz w:val="18"/>
                <w:szCs w:val="18"/>
              </w:rPr>
              <w:t>javnega naročila z naslovom: »</w:t>
            </w:r>
            <w:r w:rsidRPr="001B4D72">
              <w:rPr>
                <w:rFonts w:ascii="Arial" w:hAnsi="Arial" w:cs="Arial"/>
                <w:b/>
                <w:color w:val="000000"/>
                <w:sz w:val="18"/>
                <w:szCs w:val="18"/>
              </w:rPr>
              <w:t xml:space="preserve">Izvajanje storitev prevozov z mestnim avtobusom na dveh krožnih linijah na območju občine Jesenice za obdobje </w:t>
            </w:r>
            <w:r w:rsidRPr="003013E2">
              <w:rPr>
                <w:rFonts w:ascii="Arial" w:hAnsi="Arial" w:cs="Arial"/>
                <w:b/>
                <w:bCs/>
                <w:sz w:val="18"/>
                <w:szCs w:val="18"/>
              </w:rPr>
              <w:t>od 1. 10. 2025 do 24. 6. 2027</w:t>
            </w:r>
            <w:r w:rsidRPr="003013E2">
              <w:rPr>
                <w:rFonts w:ascii="Arial" w:hAnsi="Arial" w:cs="Arial"/>
                <w:color w:val="000000"/>
                <w:sz w:val="18"/>
                <w:szCs w:val="18"/>
              </w:rPr>
              <w:t xml:space="preserve">«,  objavljenega na Portalu javnih naročil številka _ _ _ _ _ _ z dne _ _ _ _ _ _ in v </w:t>
            </w:r>
            <w:r w:rsidRPr="003013E2">
              <w:rPr>
                <w:rFonts w:ascii="Arial" w:hAnsi="Arial" w:cs="Arial"/>
                <w:color w:val="000000" w:themeColor="text1"/>
                <w:sz w:val="18"/>
                <w:szCs w:val="18"/>
              </w:rPr>
              <w:t>Dopolnilu k Uradnemu</w:t>
            </w:r>
            <w:r w:rsidRPr="00794B58">
              <w:rPr>
                <w:rFonts w:ascii="Arial" w:hAnsi="Arial" w:cs="Arial"/>
                <w:color w:val="000000" w:themeColor="text1"/>
                <w:sz w:val="18"/>
                <w:szCs w:val="18"/>
              </w:rPr>
              <w:t xml:space="preserve"> listu Evropske unije dne </w:t>
            </w:r>
            <w:r w:rsidRPr="00BF18E7">
              <w:rPr>
                <w:rFonts w:ascii="Arial" w:hAnsi="Arial" w:cs="Arial"/>
                <w:color w:val="000000"/>
                <w:sz w:val="18"/>
                <w:szCs w:val="18"/>
              </w:rPr>
              <w:t xml:space="preserve">_ _ _ _ _ _ _ pod oznako _ _ _ _ _ _ _ in </w:t>
            </w:r>
          </w:p>
          <w:p w14:paraId="6C5CE613" w14:textId="77777777" w:rsidR="00E47D11" w:rsidRPr="00BF455E" w:rsidRDefault="00E47D11" w:rsidP="00E47D11">
            <w:pPr>
              <w:pStyle w:val="Odstavekseznama"/>
              <w:numPr>
                <w:ilvl w:val="0"/>
                <w:numId w:val="22"/>
              </w:numPr>
              <w:tabs>
                <w:tab w:val="left" w:pos="3969"/>
              </w:tabs>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r>
              <w:rPr>
                <w:rFonts w:ascii="Arial" w:hAnsi="Arial" w:cs="Arial"/>
                <w:color w:val="000000"/>
                <w:sz w:val="18"/>
                <w:szCs w:val="18"/>
              </w:rPr>
              <w:t xml:space="preserve"> </w:t>
            </w:r>
          </w:p>
          <w:p w14:paraId="42F364DB" w14:textId="77777777" w:rsidR="00E47D11" w:rsidRPr="00BF455E" w:rsidRDefault="00E47D11" w:rsidP="00085295">
            <w:pPr>
              <w:tabs>
                <w:tab w:val="left" w:pos="3969"/>
              </w:tabs>
              <w:spacing w:before="225" w:after="225"/>
              <w:jc w:val="both"/>
              <w:rPr>
                <w:rFonts w:ascii="Arial" w:hAnsi="Arial" w:cs="Arial"/>
                <w:sz w:val="18"/>
                <w:szCs w:val="18"/>
              </w:rPr>
            </w:pPr>
            <w:r w:rsidRPr="00BF455E">
              <w:rPr>
                <w:rFonts w:ascii="Arial" w:hAnsi="Arial" w:cs="Arial"/>
                <w:color w:val="000000"/>
                <w:sz w:val="18"/>
                <w:szCs w:val="18"/>
              </w:rPr>
              <w:t xml:space="preserve">izbran prevoznik v okviru </w:t>
            </w:r>
            <w:r>
              <w:rPr>
                <w:rFonts w:ascii="Arial" w:hAnsi="Arial" w:cs="Arial"/>
                <w:color w:val="000000"/>
                <w:sz w:val="18"/>
                <w:szCs w:val="18"/>
              </w:rPr>
              <w:t>navedenega</w:t>
            </w:r>
            <w:r w:rsidRPr="00BF455E">
              <w:rPr>
                <w:rFonts w:ascii="Arial" w:hAnsi="Arial" w:cs="Arial"/>
                <w:color w:val="000000"/>
                <w:sz w:val="18"/>
                <w:szCs w:val="18"/>
              </w:rPr>
              <w:t xml:space="preserve"> javnega naročila, zaradi česar se sklepa predmetna pogodba.</w:t>
            </w:r>
          </w:p>
        </w:tc>
      </w:tr>
    </w:tbl>
    <w:p w14:paraId="21F6E73A" w14:textId="77777777" w:rsidR="00E47D11" w:rsidRPr="00BF455E" w:rsidRDefault="00E47D11" w:rsidP="00E47D11">
      <w:pPr>
        <w:pStyle w:val="Naslov1"/>
        <w:rPr>
          <w:rFonts w:ascii="Arial" w:hAnsi="Arial" w:cs="Arial"/>
          <w:b w:val="0"/>
          <w:sz w:val="20"/>
        </w:rPr>
      </w:pPr>
      <w:r w:rsidRPr="00BF455E">
        <w:rPr>
          <w:rFonts w:ascii="Arial" w:hAnsi="Arial" w:cs="Arial"/>
          <w:sz w:val="20"/>
        </w:rPr>
        <w:t>II. PREDMET POGODBE</w:t>
      </w:r>
    </w:p>
    <w:p w14:paraId="18115AF0" w14:textId="77777777" w:rsidR="00E47D11" w:rsidRDefault="00E47D11" w:rsidP="00E47D11">
      <w:pPr>
        <w:tabs>
          <w:tab w:val="left" w:pos="3969"/>
        </w:tabs>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E47D11" w14:paraId="3BE23DCD" w14:textId="77777777" w:rsidTr="00085295">
        <w:tc>
          <w:tcPr>
            <w:tcW w:w="0" w:type="auto"/>
            <w:tcMar>
              <w:top w:w="0" w:type="auto"/>
              <w:bottom w:w="0" w:type="auto"/>
            </w:tcMar>
          </w:tcPr>
          <w:p w14:paraId="6CDA6BDF" w14:textId="69BD5FA4" w:rsidR="00E47D11" w:rsidRPr="001B4D72" w:rsidRDefault="00E47D11" w:rsidP="00085295">
            <w:pPr>
              <w:tabs>
                <w:tab w:val="left" w:pos="3969"/>
              </w:tabs>
              <w:spacing w:before="225" w:after="225"/>
              <w:jc w:val="both"/>
            </w:pPr>
            <w:r w:rsidRPr="003013E2">
              <w:rPr>
                <w:rFonts w:ascii="Arial" w:hAnsi="Arial" w:cs="Arial"/>
                <w:color w:val="000000"/>
                <w:sz w:val="18"/>
                <w:szCs w:val="18"/>
              </w:rPr>
              <w:t xml:space="preserve">Predmet pogodbe </w:t>
            </w:r>
            <w:r w:rsidRPr="001B4D72">
              <w:rPr>
                <w:rFonts w:ascii="Arial" w:hAnsi="Arial" w:cs="Arial"/>
                <w:color w:val="000000"/>
                <w:sz w:val="18"/>
                <w:szCs w:val="18"/>
              </w:rPr>
              <w:t>je storitev prevozov z mestnim avtobusom na dveh</w:t>
            </w:r>
            <w:r w:rsidR="003013E2" w:rsidRPr="001B4D72">
              <w:rPr>
                <w:rFonts w:ascii="Arial" w:hAnsi="Arial" w:cs="Arial"/>
                <w:color w:val="000000"/>
                <w:sz w:val="18"/>
                <w:szCs w:val="18"/>
              </w:rPr>
              <w:t xml:space="preserve"> krožnih</w:t>
            </w:r>
            <w:r w:rsidRPr="001B4D72">
              <w:rPr>
                <w:rFonts w:ascii="Arial" w:hAnsi="Arial" w:cs="Arial"/>
                <w:color w:val="000000"/>
                <w:sz w:val="18"/>
                <w:szCs w:val="18"/>
              </w:rPr>
              <w:t xml:space="preserve"> linijah na območju občine Jesenice za obdobje </w:t>
            </w:r>
            <w:r w:rsidRPr="001B4D72">
              <w:rPr>
                <w:rFonts w:ascii="Arial" w:hAnsi="Arial" w:cs="Arial"/>
                <w:bCs/>
                <w:sz w:val="18"/>
                <w:szCs w:val="18"/>
              </w:rPr>
              <w:t>od 1. 10. 2025 do 24. 6. 2027</w:t>
            </w:r>
            <w:r w:rsidRPr="001B4D72">
              <w:rPr>
                <w:rFonts w:ascii="Arial" w:hAnsi="Arial" w:cs="Arial"/>
                <w:color w:val="000000"/>
                <w:sz w:val="18"/>
                <w:szCs w:val="18"/>
              </w:rPr>
              <w:t xml:space="preserve">. </w:t>
            </w:r>
          </w:p>
          <w:p w14:paraId="12693D2E" w14:textId="6BD81321" w:rsidR="00E47D11" w:rsidRDefault="00E47D11" w:rsidP="00085295">
            <w:pPr>
              <w:tabs>
                <w:tab w:val="left" w:pos="3969"/>
              </w:tabs>
              <w:spacing w:before="225" w:after="225"/>
              <w:jc w:val="both"/>
            </w:pPr>
            <w:r w:rsidRPr="001B4D72">
              <w:rPr>
                <w:rFonts w:ascii="Arial" w:hAnsi="Arial" w:cs="Arial"/>
                <w:color w:val="000000"/>
                <w:sz w:val="18"/>
                <w:szCs w:val="18"/>
              </w:rPr>
              <w:t xml:space="preserve">Prevoznik se s to pogodbo zavezuje da bo v skladu z objavljenimi pogoji in zahtevami iz razpisne dokumentacije za predmetno javno naročilo izvajal storitve prevozov z mestnim avtobusom na območju občine Jesenice za obdobje </w:t>
            </w:r>
            <w:r w:rsidR="003013E2" w:rsidRPr="001B4D72">
              <w:rPr>
                <w:rFonts w:ascii="Arial" w:hAnsi="Arial" w:cs="Arial"/>
                <w:bCs/>
                <w:sz w:val="18"/>
                <w:szCs w:val="18"/>
              </w:rPr>
              <w:t>od 1. 10</w:t>
            </w:r>
            <w:r w:rsidRPr="001B4D72">
              <w:rPr>
                <w:rFonts w:ascii="Arial" w:hAnsi="Arial" w:cs="Arial"/>
                <w:bCs/>
                <w:sz w:val="18"/>
                <w:szCs w:val="18"/>
              </w:rPr>
              <w:t>. 2025 do 24. 6. 2027</w:t>
            </w:r>
            <w:r w:rsidRPr="001B4D72">
              <w:rPr>
                <w:rFonts w:ascii="Arial" w:hAnsi="Arial" w:cs="Arial"/>
                <w:color w:val="000000"/>
                <w:sz w:val="18"/>
                <w:szCs w:val="18"/>
              </w:rPr>
              <w:t>. Natančne spe</w:t>
            </w:r>
            <w:r>
              <w:rPr>
                <w:rFonts w:ascii="Arial" w:hAnsi="Arial" w:cs="Arial"/>
                <w:color w:val="000000"/>
                <w:sz w:val="18"/>
                <w:szCs w:val="18"/>
              </w:rPr>
              <w:t>cifikacije predmeta pogodbe (liniji s terminskim okvirjem) so določene v prilogi voznega reda, ki je sestavni del te pogodb</w:t>
            </w:r>
            <w:r w:rsidR="003013E2">
              <w:rPr>
                <w:rFonts w:ascii="Arial" w:hAnsi="Arial" w:cs="Arial"/>
                <w:color w:val="000000"/>
                <w:sz w:val="18"/>
                <w:szCs w:val="18"/>
              </w:rPr>
              <w:t>e</w:t>
            </w:r>
            <w:r>
              <w:rPr>
                <w:rFonts w:ascii="Arial" w:hAnsi="Arial" w:cs="Arial"/>
                <w:color w:val="000000"/>
                <w:sz w:val="18"/>
                <w:szCs w:val="18"/>
              </w:rPr>
              <w:t xml:space="preserve">. Relacije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lahko spremeni</w:t>
            </w:r>
            <w:r w:rsidR="003013E2">
              <w:rPr>
                <w:rFonts w:ascii="Arial" w:hAnsi="Arial" w:cs="Arial"/>
                <w:color w:val="000000"/>
                <w:sz w:val="18"/>
                <w:szCs w:val="18"/>
              </w:rPr>
              <w:t>jo, glede na dejanske potrebe pri</w:t>
            </w:r>
            <w:r w:rsidRPr="00197202">
              <w:rPr>
                <w:rFonts w:ascii="Arial" w:hAnsi="Arial" w:cs="Arial"/>
                <w:color w:val="000000"/>
                <w:sz w:val="18"/>
                <w:szCs w:val="18"/>
              </w:rPr>
              <w:t xml:space="preserve"> prevozu </w:t>
            </w:r>
            <w:r>
              <w:rPr>
                <w:rFonts w:ascii="Arial" w:hAnsi="Arial" w:cs="Arial"/>
                <w:color w:val="000000"/>
                <w:sz w:val="18"/>
                <w:szCs w:val="18"/>
              </w:rPr>
              <w:t>potnikov na območju občine Jesenice</w:t>
            </w:r>
            <w:r w:rsidR="003013E2">
              <w:rPr>
                <w:rFonts w:ascii="Arial" w:hAnsi="Arial" w:cs="Arial"/>
                <w:color w:val="000000"/>
                <w:sz w:val="18"/>
                <w:szCs w:val="18"/>
              </w:rPr>
              <w:t>. V primeru spremembe relacij</w:t>
            </w:r>
            <w:r w:rsidRPr="00197202">
              <w:rPr>
                <w:rFonts w:ascii="Arial" w:hAnsi="Arial" w:cs="Arial"/>
                <w:color w:val="000000"/>
                <w:sz w:val="18"/>
                <w:szCs w:val="18"/>
              </w:rPr>
              <w:t xml:space="preserve"> se spremeni </w:t>
            </w:r>
            <w:r>
              <w:rPr>
                <w:rFonts w:ascii="Arial" w:hAnsi="Arial" w:cs="Arial"/>
                <w:color w:val="000000"/>
                <w:sz w:val="18"/>
                <w:szCs w:val="18"/>
              </w:rPr>
              <w:t xml:space="preserve">tudi priloga voznega reda.  </w:t>
            </w:r>
          </w:p>
          <w:p w14:paraId="6A5CC83A" w14:textId="77777777" w:rsidR="00E47D11" w:rsidRDefault="00E47D11" w:rsidP="00085295">
            <w:pPr>
              <w:tabs>
                <w:tab w:val="left" w:pos="3969"/>
              </w:tabs>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14:paraId="047A53F5" w14:textId="727B74DA" w:rsidR="00E47D11" w:rsidRDefault="001B4D72" w:rsidP="00085295">
            <w:pPr>
              <w:tabs>
                <w:tab w:val="left" w:pos="3969"/>
              </w:tabs>
              <w:spacing w:before="225" w:after="225"/>
              <w:jc w:val="both"/>
            </w:pPr>
            <w:r>
              <w:rPr>
                <w:rFonts w:ascii="Arial" w:hAnsi="Arial" w:cs="Arial"/>
                <w:color w:val="000000"/>
                <w:sz w:val="18"/>
                <w:szCs w:val="18"/>
              </w:rPr>
              <w:t>S to pogodbo prevoznik</w:t>
            </w:r>
            <w:r w:rsidR="00E47D11">
              <w:rPr>
                <w:rFonts w:ascii="Arial" w:hAnsi="Arial" w:cs="Arial"/>
                <w:color w:val="000000"/>
                <w:sz w:val="18"/>
                <w:szCs w:val="18"/>
              </w:rPr>
              <w:t xml:space="preserve"> prevzema v izvedbo storitve po tej pogodbi v skladu s specifikacijami in opredelitvijo storitev iz razpisne dokumentacije, ki predstavlja sestavni del te pogodbe, v kolikor v tej pogodbi ni kaj izrecno drugače urejeno, naročnik pa se zaveže za navedeno plačati dogovorjeno ceno.</w:t>
            </w:r>
          </w:p>
          <w:p w14:paraId="63F38D48" w14:textId="77777777" w:rsidR="00E47D11" w:rsidRDefault="00E47D11" w:rsidP="00085295">
            <w:pPr>
              <w:tabs>
                <w:tab w:val="left" w:pos="3969"/>
              </w:tabs>
              <w:spacing w:before="225" w:after="225"/>
              <w:jc w:val="both"/>
              <w:rPr>
                <w:rFonts w:ascii="Arial" w:hAnsi="Arial" w:cs="Arial"/>
                <w:color w:val="000000"/>
                <w:sz w:val="18"/>
                <w:szCs w:val="18"/>
              </w:rPr>
            </w:pPr>
            <w:r w:rsidRPr="00BF455E">
              <w:rPr>
                <w:rFonts w:ascii="Arial" w:hAnsi="Arial" w:cs="Arial"/>
                <w:color w:val="000000"/>
                <w:sz w:val="18"/>
                <w:szCs w:val="18"/>
              </w:rPr>
              <w:t xml:space="preserve">Prevozi se bodo opravljali vsak dan od ponedeljka do sobote, z </w:t>
            </w:r>
            <w:r>
              <w:rPr>
                <w:rFonts w:ascii="Arial" w:hAnsi="Arial" w:cs="Arial"/>
                <w:color w:val="000000"/>
                <w:sz w:val="18"/>
                <w:szCs w:val="18"/>
              </w:rPr>
              <w:t>izjemo dela prostih dni</w:t>
            </w:r>
            <w:r w:rsidRPr="00BF455E">
              <w:rPr>
                <w:rFonts w:ascii="Arial" w:hAnsi="Arial" w:cs="Arial"/>
                <w:color w:val="000000"/>
                <w:sz w:val="18"/>
                <w:szCs w:val="18"/>
              </w:rPr>
              <w:t xml:space="preserve"> </w:t>
            </w:r>
            <w:r w:rsidRPr="00BF0B7E">
              <w:rPr>
                <w:rFonts w:ascii="Arial" w:hAnsi="Arial" w:cs="Arial"/>
                <w:color w:val="000000"/>
                <w:sz w:val="18"/>
                <w:szCs w:val="18"/>
              </w:rPr>
              <w:t>(</w:t>
            </w:r>
            <w:r w:rsidRPr="00BF0B7E">
              <w:rPr>
                <w:rStyle w:val="Krepko"/>
                <w:rFonts w:ascii="Arial" w:hAnsi="Arial" w:cs="Arial"/>
                <w:b w:val="0"/>
                <w:sz w:val="18"/>
                <w:szCs w:val="18"/>
              </w:rPr>
              <w:t>1. in 2.</w:t>
            </w:r>
            <w:r w:rsidRPr="00BF0B7E">
              <w:rPr>
                <w:rFonts w:ascii="Arial" w:hAnsi="Arial" w:cs="Arial"/>
                <w:b/>
                <w:sz w:val="18"/>
                <w:szCs w:val="18"/>
              </w:rPr>
              <w:t xml:space="preserve"> </w:t>
            </w:r>
            <w:r w:rsidRPr="00BF0B7E">
              <w:rPr>
                <w:rStyle w:val="Krepko"/>
                <w:rFonts w:ascii="Arial" w:hAnsi="Arial" w:cs="Arial"/>
                <w:b w:val="0"/>
                <w:sz w:val="18"/>
                <w:szCs w:val="18"/>
              </w:rPr>
              <w:t>januar, 8. februar, 27. april, 1. in 2. maj, 25. junij, 15. avgust, 25. in 26. december),</w:t>
            </w:r>
            <w:r w:rsidRPr="00BF0B7E">
              <w:rPr>
                <w:rFonts w:ascii="Arial" w:hAnsi="Arial" w:cs="Arial"/>
                <w:b/>
                <w:color w:val="000000"/>
                <w:sz w:val="18"/>
                <w:szCs w:val="18"/>
              </w:rPr>
              <w:t xml:space="preserve"> </w:t>
            </w:r>
            <w:r w:rsidRPr="00BF0B7E">
              <w:rPr>
                <w:rFonts w:ascii="Arial" w:hAnsi="Arial" w:cs="Arial"/>
                <w:color w:val="000000"/>
                <w:sz w:val="18"/>
                <w:szCs w:val="18"/>
              </w:rPr>
              <w:t>razen 31. oktobra</w:t>
            </w:r>
            <w:r w:rsidRPr="00BF455E">
              <w:rPr>
                <w:rFonts w:ascii="Arial" w:hAnsi="Arial" w:cs="Arial"/>
                <w:color w:val="000000"/>
                <w:sz w:val="18"/>
                <w:szCs w:val="18"/>
              </w:rPr>
              <w:t xml:space="preserve"> in 1. novembra,</w:t>
            </w:r>
            <w:r w:rsidRPr="006643E6">
              <w:rPr>
                <w:rFonts w:ascii="Arial" w:hAnsi="Arial" w:cs="Arial"/>
                <w:color w:val="000000"/>
                <w:sz w:val="18"/>
                <w:szCs w:val="18"/>
              </w:rPr>
              <w:t xml:space="preserve"> v času od sklenitve te pogodbe, oziroma od začetka uporabe te pogodbe </w:t>
            </w:r>
            <w:r w:rsidRPr="00E1339D">
              <w:rPr>
                <w:rFonts w:ascii="Arial" w:hAnsi="Arial" w:cs="Arial"/>
                <w:b/>
                <w:bCs/>
                <w:sz w:val="18"/>
                <w:szCs w:val="18"/>
              </w:rPr>
              <w:t>do 24. 6. 2027</w:t>
            </w:r>
            <w:r w:rsidRPr="00E1339D">
              <w:rPr>
                <w:rFonts w:ascii="Arial" w:hAnsi="Arial" w:cs="Arial"/>
                <w:color w:val="000000"/>
                <w:sz w:val="18"/>
                <w:szCs w:val="18"/>
              </w:rPr>
              <w:t xml:space="preserve">. </w:t>
            </w:r>
          </w:p>
          <w:p w14:paraId="117FF49A" w14:textId="2F074D13" w:rsidR="00E47D11" w:rsidRDefault="00E47D11" w:rsidP="00085295">
            <w:pPr>
              <w:tabs>
                <w:tab w:val="left" w:pos="3969"/>
              </w:tabs>
              <w:spacing w:before="225" w:after="225"/>
              <w:jc w:val="both"/>
              <w:rPr>
                <w:rFonts w:ascii="Arial" w:hAnsi="Arial" w:cs="Arial"/>
                <w:color w:val="000000"/>
                <w:sz w:val="18"/>
                <w:szCs w:val="18"/>
              </w:rPr>
            </w:pPr>
            <w:r w:rsidRPr="003013E2">
              <w:rPr>
                <w:rFonts w:ascii="Arial" w:hAnsi="Arial" w:cs="Arial"/>
                <w:color w:val="000000"/>
                <w:sz w:val="18"/>
                <w:szCs w:val="18"/>
              </w:rPr>
              <w:t xml:space="preserve">V kolikor do </w:t>
            </w:r>
            <w:r w:rsidR="003013E2" w:rsidRPr="003013E2">
              <w:rPr>
                <w:rFonts w:ascii="Arial" w:hAnsi="Arial" w:cs="Arial"/>
                <w:b/>
                <w:color w:val="000000"/>
                <w:sz w:val="18"/>
                <w:szCs w:val="18"/>
              </w:rPr>
              <w:t>24. 6</w:t>
            </w:r>
            <w:r w:rsidRPr="003013E2">
              <w:rPr>
                <w:rFonts w:ascii="Arial" w:hAnsi="Arial" w:cs="Arial"/>
                <w:b/>
                <w:color w:val="000000"/>
                <w:sz w:val="18"/>
                <w:szCs w:val="18"/>
              </w:rPr>
              <w:t>. 2027</w:t>
            </w:r>
            <w:r w:rsidRPr="003013E2">
              <w:rPr>
                <w:rFonts w:ascii="Arial" w:hAnsi="Arial" w:cs="Arial"/>
                <w:color w:val="000000"/>
                <w:sz w:val="18"/>
                <w:szCs w:val="18"/>
              </w:rPr>
              <w:t xml:space="preserve"> naročnik na podlagi izvedbe novega postopka oddaje javnega naročila ne bi imel sklenjene pogodbe z izbranim izvajalcem oziroma postopek še ne bi bil zaključen, se veljavnost pogodbe lahko podaljša za čas do izbire novega prevoznika, pri čemer se navedeno podaljšanje ob soglasju obeh pogodbenih strank uredi s sklenitvijo dodatka k tej pogodbi. V tem primeru podaljšanje veljavnosti pogodbe ne sme biti daljše od </w:t>
            </w:r>
            <w:r w:rsidR="001356E4">
              <w:rPr>
                <w:rFonts w:ascii="Arial" w:hAnsi="Arial" w:cs="Arial"/>
                <w:color w:val="000000"/>
                <w:sz w:val="18"/>
                <w:szCs w:val="18"/>
              </w:rPr>
              <w:t>šestih mesecev</w:t>
            </w:r>
            <w:r w:rsidRPr="003013E2">
              <w:rPr>
                <w:rFonts w:ascii="Arial" w:hAnsi="Arial" w:cs="Arial"/>
                <w:color w:val="000000"/>
                <w:sz w:val="18"/>
                <w:szCs w:val="18"/>
              </w:rPr>
              <w:t xml:space="preserve"> od datuma uporabe dodatka.</w:t>
            </w:r>
          </w:p>
          <w:p w14:paraId="74D76B91" w14:textId="77777777" w:rsidR="00E47D11" w:rsidRPr="00C17C7B"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E47D11" w14:paraId="0AEB551E" w14:textId="77777777" w:rsidTr="00085295">
              <w:tc>
                <w:tcPr>
                  <w:tcW w:w="0" w:type="auto"/>
                  <w:tcMar>
                    <w:top w:w="0" w:type="auto"/>
                    <w:bottom w:w="0" w:type="auto"/>
                  </w:tcMar>
                </w:tcPr>
                <w:p w14:paraId="07469FA7" w14:textId="77777777" w:rsidR="00E47D11" w:rsidRDefault="00E47D11" w:rsidP="00E47D11">
                  <w:pPr>
                    <w:numPr>
                      <w:ilvl w:val="0"/>
                      <w:numId w:val="17"/>
                    </w:numPr>
                    <w:tabs>
                      <w:tab w:val="left" w:pos="3969"/>
                    </w:tabs>
                    <w:jc w:val="both"/>
                    <w:rPr>
                      <w:rFonts w:ascii="Arial" w:hAnsi="Arial" w:cs="Arial"/>
                      <w:color w:val="000000"/>
                      <w:sz w:val="18"/>
                      <w:szCs w:val="18"/>
                    </w:rPr>
                  </w:pPr>
                  <w:r>
                    <w:rPr>
                      <w:rFonts w:ascii="Arial" w:hAnsi="Arial" w:cs="Arial"/>
                      <w:color w:val="000000"/>
                      <w:sz w:val="18"/>
                      <w:szCs w:val="18"/>
                    </w:rPr>
                    <w:t>razpisno dokumentacijo v postopku oddaje predmetnega javnega naročila, vsemi prilogami ter dopolnitvami, ki so njeni sestavni deli in </w:t>
                  </w:r>
                </w:p>
                <w:p w14:paraId="3B677474" w14:textId="77777777" w:rsidR="00E47D11" w:rsidRDefault="00E47D11" w:rsidP="00E47D11">
                  <w:pPr>
                    <w:numPr>
                      <w:ilvl w:val="0"/>
                      <w:numId w:val="17"/>
                    </w:numPr>
                    <w:tabs>
                      <w:tab w:val="left" w:pos="3969"/>
                    </w:tabs>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14:paraId="012D249D" w14:textId="4FC0F2DE" w:rsidR="00E47D11" w:rsidRDefault="00E47D11" w:rsidP="001B4D72">
            <w:pPr>
              <w:tabs>
                <w:tab w:val="left" w:pos="3969"/>
              </w:tabs>
              <w:spacing w:before="225" w:after="225"/>
              <w:jc w:val="both"/>
            </w:pPr>
            <w:r>
              <w:rPr>
                <w:rFonts w:ascii="Arial" w:hAnsi="Arial" w:cs="Arial"/>
                <w:color w:val="000000"/>
                <w:sz w:val="18"/>
                <w:szCs w:val="18"/>
              </w:rPr>
              <w:t>Za izvajanje storitev je prevoznik dolžan uporabljati vozni park oz. vozil</w:t>
            </w:r>
            <w:r w:rsidR="001B4D72">
              <w:rPr>
                <w:rFonts w:ascii="Arial" w:hAnsi="Arial" w:cs="Arial"/>
                <w:color w:val="000000"/>
                <w:sz w:val="18"/>
                <w:szCs w:val="18"/>
              </w:rPr>
              <w:t>o, ki ga</w:t>
            </w:r>
            <w:r>
              <w:rPr>
                <w:rFonts w:ascii="Arial" w:hAnsi="Arial" w:cs="Arial"/>
                <w:color w:val="000000"/>
                <w:sz w:val="18"/>
                <w:szCs w:val="18"/>
              </w:rPr>
              <w:t xml:space="preserve"> je navedel v ponudbi</w:t>
            </w:r>
            <w:r w:rsidR="001B4D72">
              <w:rPr>
                <w:rFonts w:ascii="Arial" w:hAnsi="Arial" w:cs="Arial"/>
                <w:color w:val="000000"/>
                <w:sz w:val="18"/>
                <w:szCs w:val="18"/>
              </w:rPr>
              <w:t>, ki je sestavni del te pogodbe. Vozilo je</w:t>
            </w:r>
            <w:r>
              <w:rPr>
                <w:rFonts w:ascii="Arial" w:hAnsi="Arial" w:cs="Arial"/>
                <w:color w:val="000000"/>
                <w:sz w:val="18"/>
                <w:szCs w:val="18"/>
              </w:rPr>
              <w:t xml:space="preserve"> lahko predmet zamenjave zgolj v primeru odobritve s strani naročnika.  </w:t>
            </w:r>
          </w:p>
        </w:tc>
      </w:tr>
    </w:tbl>
    <w:p w14:paraId="7169C61A" w14:textId="77777777" w:rsidR="00E47D11" w:rsidRDefault="00E47D11" w:rsidP="00E47D11">
      <w:pPr>
        <w:tabs>
          <w:tab w:val="left" w:pos="3969"/>
        </w:tabs>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E47D11" w14:paraId="4B260B3B" w14:textId="77777777" w:rsidTr="00085295">
        <w:tc>
          <w:tcPr>
            <w:tcW w:w="0" w:type="auto"/>
            <w:tcMar>
              <w:top w:w="0" w:type="auto"/>
              <w:bottom w:w="0" w:type="auto"/>
            </w:tcMar>
          </w:tcPr>
          <w:p w14:paraId="01E1B694" w14:textId="77777777" w:rsidR="00E47D11" w:rsidRDefault="00E47D11" w:rsidP="00085295">
            <w:pPr>
              <w:tabs>
                <w:tab w:val="left" w:pos="3969"/>
              </w:tabs>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 storitev, predvsem takrat, kadar bo to gospodarno in v okviru določil Zakona o javnem naročanju.</w:t>
            </w:r>
          </w:p>
        </w:tc>
      </w:tr>
    </w:tbl>
    <w:p w14:paraId="0D89AA82" w14:textId="77777777" w:rsidR="00E47D11" w:rsidRPr="00BF455E" w:rsidRDefault="00E47D11" w:rsidP="00E47D11">
      <w:pPr>
        <w:pStyle w:val="Naslov1"/>
        <w:rPr>
          <w:rFonts w:ascii="Arial" w:hAnsi="Arial" w:cs="Arial"/>
          <w:b w:val="0"/>
          <w:sz w:val="20"/>
        </w:rPr>
      </w:pPr>
      <w:r w:rsidRPr="00BF455E">
        <w:rPr>
          <w:rFonts w:ascii="Arial" w:hAnsi="Arial" w:cs="Arial"/>
          <w:sz w:val="20"/>
        </w:rPr>
        <w:t>III. POGODBENA VREDNOST STORITEV</w:t>
      </w:r>
    </w:p>
    <w:p w14:paraId="755F000F" w14:textId="77777777" w:rsidR="00E47D11" w:rsidRDefault="00E47D11" w:rsidP="00E47D11">
      <w:pPr>
        <w:tabs>
          <w:tab w:val="left" w:pos="3969"/>
        </w:tabs>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E47D11" w14:paraId="6BF4D8C5" w14:textId="77777777" w:rsidTr="00085295">
        <w:tc>
          <w:tcPr>
            <w:tcW w:w="0" w:type="auto"/>
            <w:tcMar>
              <w:top w:w="0" w:type="auto"/>
              <w:bottom w:w="0" w:type="auto"/>
            </w:tcMar>
          </w:tcPr>
          <w:p w14:paraId="5892408D"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14:paraId="7DC339DC"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w:t>
            </w:r>
            <w:r>
              <w:rPr>
                <w:rFonts w:ascii="Arial" w:eastAsia="Times New Roman" w:hAnsi="Arial" w:cs="Arial"/>
                <w:sz w:val="18"/>
                <w:szCs w:val="18"/>
                <w:lang w:eastAsia="sl-SI"/>
              </w:rPr>
              <w:t>oznik se obvezuje, da bo prevoze</w:t>
            </w:r>
            <w:r w:rsidRPr="00C029E9">
              <w:rPr>
                <w:rFonts w:ascii="Arial" w:eastAsia="Times New Roman" w:hAnsi="Arial" w:cs="Arial"/>
                <w:sz w:val="18"/>
                <w:szCs w:val="18"/>
                <w:lang w:eastAsia="sl-SI"/>
              </w:rPr>
              <w:t xml:space="preserve">, ki so predmet te pogodbe, naročniku zaračunaval po naslednji </w:t>
            </w:r>
            <w:r>
              <w:rPr>
                <w:rFonts w:ascii="Arial" w:eastAsia="Times New Roman" w:hAnsi="Arial" w:cs="Arial"/>
                <w:sz w:val="18"/>
                <w:szCs w:val="18"/>
                <w:lang w:eastAsia="sl-SI"/>
              </w:rPr>
              <w:t>ceni na kilometer</w:t>
            </w:r>
            <w:r w:rsidRPr="00C029E9">
              <w:rPr>
                <w:rFonts w:ascii="Arial" w:eastAsia="Times New Roman" w:hAnsi="Arial" w:cs="Arial"/>
                <w:sz w:val="18"/>
                <w:szCs w:val="18"/>
                <w:lang w:eastAsia="sl-SI"/>
              </w:rPr>
              <w:t>:</w:t>
            </w:r>
          </w:p>
          <w:p w14:paraId="458FA88E"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33421E56"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Pogodbena vrednost </w:t>
            </w:r>
            <w:r w:rsidRPr="0052581A">
              <w:rPr>
                <w:rFonts w:ascii="Arial" w:hAnsi="Arial" w:cs="Arial"/>
                <w:color w:val="000000"/>
                <w:sz w:val="18"/>
                <w:szCs w:val="18"/>
              </w:rPr>
              <w:t>storit</w:t>
            </w:r>
            <w:r>
              <w:rPr>
                <w:rFonts w:ascii="Arial" w:hAnsi="Arial" w:cs="Arial"/>
                <w:color w:val="000000"/>
                <w:sz w:val="18"/>
                <w:szCs w:val="18"/>
              </w:rPr>
              <w:t>ev</w:t>
            </w:r>
            <w:r w:rsidRPr="0052581A">
              <w:rPr>
                <w:rFonts w:ascii="Arial" w:hAnsi="Arial" w:cs="Arial"/>
                <w:color w:val="000000"/>
                <w:sz w:val="18"/>
                <w:szCs w:val="18"/>
              </w:rPr>
              <w:t xml:space="preserve"> prevoza na dan znaša</w:t>
            </w:r>
            <w:r>
              <w:rPr>
                <w:rFonts w:ascii="Arial" w:hAnsi="Arial" w:cs="Arial"/>
                <w:color w:val="000000"/>
                <w:sz w:val="18"/>
                <w:szCs w:val="18"/>
              </w:rPr>
              <w:t>:</w:t>
            </w:r>
          </w:p>
          <w:p w14:paraId="0A929F6A" w14:textId="77777777" w:rsidR="00E47D11" w:rsidRPr="00C17C7B"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__________ EUR</w:t>
            </w:r>
            <w:r>
              <w:rPr>
                <w:rFonts w:ascii="Arial" w:eastAsia="Times New Roman" w:hAnsi="Arial" w:cs="Arial"/>
                <w:sz w:val="18"/>
                <w:szCs w:val="18"/>
                <w:lang w:eastAsia="sl-SI"/>
              </w:rPr>
              <w:t>/km</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brez DDV oz. _________ EUR</w:t>
            </w:r>
            <w:r>
              <w:rPr>
                <w:rFonts w:ascii="Arial" w:eastAsia="Times New Roman" w:hAnsi="Arial" w:cs="Arial"/>
                <w:sz w:val="18"/>
                <w:szCs w:val="18"/>
                <w:lang w:eastAsia="sl-SI"/>
              </w:rPr>
              <w:t>/km</w:t>
            </w:r>
            <w:r w:rsidRPr="00C029E9">
              <w:rPr>
                <w:rFonts w:ascii="Arial" w:eastAsia="Times New Roman" w:hAnsi="Arial" w:cs="Arial"/>
                <w:sz w:val="18"/>
                <w:szCs w:val="18"/>
                <w:lang w:eastAsia="sl-SI"/>
              </w:rPr>
              <w:t xml:space="preserve"> z DDV </w:t>
            </w:r>
          </w:p>
          <w:p w14:paraId="35FA54A3"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Skupna pogodbena vrednost storitev prevoza za celoten čas trajanja pogodbe </w:t>
            </w:r>
            <w:r w:rsidRPr="003013E2">
              <w:rPr>
                <w:rFonts w:ascii="Arial" w:hAnsi="Arial" w:cs="Arial"/>
                <w:color w:val="000000"/>
                <w:sz w:val="18"/>
                <w:szCs w:val="18"/>
              </w:rPr>
              <w:t>(</w:t>
            </w:r>
            <w:r w:rsidRPr="003013E2">
              <w:rPr>
                <w:rFonts w:ascii="Arial" w:hAnsi="Arial" w:cs="Arial"/>
                <w:b/>
                <w:bCs/>
                <w:sz w:val="18"/>
                <w:szCs w:val="18"/>
              </w:rPr>
              <w:t>od 1. 10. 2025 do 24. 6. 2027</w:t>
            </w:r>
            <w:r w:rsidRPr="003013E2">
              <w:rPr>
                <w:rFonts w:ascii="Arial" w:hAnsi="Arial" w:cs="Arial"/>
                <w:color w:val="000000"/>
                <w:sz w:val="18"/>
                <w:szCs w:val="18"/>
              </w:rPr>
              <w:t>)</w:t>
            </w:r>
            <w:r w:rsidRPr="00E1339D">
              <w:rPr>
                <w:rFonts w:ascii="Arial" w:hAnsi="Arial" w:cs="Arial"/>
                <w:color w:val="000000"/>
                <w:sz w:val="18"/>
                <w:szCs w:val="18"/>
              </w:rPr>
              <w:t xml:space="preserve"> znaša:</w:t>
            </w:r>
            <w:r>
              <w:rPr>
                <w:rFonts w:ascii="Arial" w:hAnsi="Arial" w:cs="Arial"/>
                <w:color w:val="000000"/>
                <w:sz w:val="18"/>
                <w:szCs w:val="18"/>
              </w:rPr>
              <w:t xml:space="preserve"> </w:t>
            </w:r>
          </w:p>
          <w:p w14:paraId="5F8DD4B8"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____</w:t>
            </w:r>
            <w:r>
              <w:rPr>
                <w:rFonts w:ascii="Arial" w:eastAsia="Times New Roman" w:hAnsi="Arial" w:cs="Arial"/>
                <w:sz w:val="18"/>
                <w:szCs w:val="18"/>
                <w:lang w:eastAsia="sl-SI"/>
              </w:rPr>
              <w:t>__________________ EUR brez DDV</w:t>
            </w:r>
            <w:r w:rsidRPr="00C029E9">
              <w:rPr>
                <w:rFonts w:ascii="Arial" w:eastAsia="Times New Roman" w:hAnsi="Arial" w:cs="Arial"/>
                <w:sz w:val="18"/>
                <w:szCs w:val="18"/>
                <w:lang w:eastAsia="sl-SI"/>
              </w:rPr>
              <w:t xml:space="preserve"> oz. ________________________ EUR z DDV , </w:t>
            </w:r>
          </w:p>
          <w:p w14:paraId="5F267913"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p w14:paraId="61FFACC3" w14:textId="77777777" w:rsidR="00E47D11" w:rsidRPr="00C029E9"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14:paraId="28938D08" w14:textId="77777777" w:rsidR="00E47D11" w:rsidRDefault="00E47D11" w:rsidP="00085295">
            <w:pPr>
              <w:pStyle w:val="arial"/>
              <w:tabs>
                <w:tab w:val="left" w:pos="3969"/>
              </w:tabs>
              <w:jc w:val="both"/>
              <w:rPr>
                <w:rFonts w:ascii="Arial" w:hAnsi="Arial" w:cs="Arial"/>
              </w:rPr>
            </w:pPr>
          </w:p>
          <w:p w14:paraId="3F963DBA" w14:textId="77777777" w:rsidR="00E47D11" w:rsidRPr="00C029E9" w:rsidRDefault="00E47D11" w:rsidP="00085295">
            <w:pPr>
              <w:pStyle w:val="arial"/>
              <w:tabs>
                <w:tab w:val="left" w:pos="3969"/>
              </w:tabs>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14:paraId="01CAEFE7" w14:textId="77777777" w:rsidR="00E47D11" w:rsidRPr="00C029E9" w:rsidRDefault="00E47D11" w:rsidP="00085295">
            <w:pPr>
              <w:tabs>
                <w:tab w:val="left" w:pos="1785"/>
                <w:tab w:val="left" w:pos="3969"/>
              </w:tabs>
              <w:autoSpaceDE w:val="0"/>
              <w:autoSpaceDN w:val="0"/>
              <w:adjustRightInd w:val="0"/>
              <w:jc w:val="both"/>
              <w:rPr>
                <w:rFonts w:ascii="Arial" w:eastAsia="Times New Roman" w:hAnsi="Arial" w:cs="Arial"/>
                <w:sz w:val="18"/>
                <w:szCs w:val="18"/>
                <w:lang w:eastAsia="sl-SI"/>
              </w:rPr>
            </w:pPr>
          </w:p>
          <w:p w14:paraId="61621089" w14:textId="2E2FFA18"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3013E2">
              <w:rPr>
                <w:rFonts w:ascii="Arial" w:eastAsia="Times New Roman" w:hAnsi="Arial" w:cs="Arial"/>
                <w:sz w:val="18"/>
                <w:szCs w:val="18"/>
                <w:lang w:eastAsia="sl-SI"/>
              </w:rPr>
              <w:t xml:space="preserve">Cene iz tega člena vsebujejo vse stroške vezane na </w:t>
            </w:r>
            <w:r w:rsidR="003013E2" w:rsidRPr="003013E2">
              <w:rPr>
                <w:rFonts w:ascii="Arial" w:eastAsia="Times New Roman" w:hAnsi="Arial" w:cs="Arial"/>
                <w:sz w:val="18"/>
                <w:szCs w:val="18"/>
                <w:lang w:eastAsia="sl-SI"/>
              </w:rPr>
              <w:t>storitve, ki so predmet te pogodbe.</w:t>
            </w:r>
          </w:p>
          <w:p w14:paraId="3A24EF83" w14:textId="77777777" w:rsidR="005E7E8D" w:rsidRDefault="005E7E8D" w:rsidP="00085295">
            <w:pPr>
              <w:tabs>
                <w:tab w:val="left" w:pos="3969"/>
              </w:tabs>
              <w:autoSpaceDE w:val="0"/>
              <w:autoSpaceDN w:val="0"/>
              <w:adjustRightInd w:val="0"/>
              <w:jc w:val="both"/>
              <w:rPr>
                <w:rFonts w:ascii="Arial" w:eastAsia="Times New Roman" w:hAnsi="Arial" w:cs="Arial"/>
                <w:sz w:val="18"/>
                <w:szCs w:val="18"/>
                <w:lang w:eastAsia="sl-SI"/>
              </w:rPr>
            </w:pPr>
          </w:p>
          <w:p w14:paraId="0A214AA4" w14:textId="77777777" w:rsidR="00E47D11" w:rsidRPr="00C17C7B"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Cene prevozov so fiksne za celoten čas veljavnosti pogodbe.</w:t>
            </w:r>
          </w:p>
          <w:p w14:paraId="3A392B27" w14:textId="77777777" w:rsidR="00E47D11" w:rsidRPr="00246836" w:rsidRDefault="00E47D11" w:rsidP="00085295">
            <w:pPr>
              <w:tabs>
                <w:tab w:val="left" w:pos="3969"/>
              </w:tabs>
              <w:autoSpaceDE w:val="0"/>
              <w:autoSpaceDN w:val="0"/>
              <w:adjustRightInd w:val="0"/>
              <w:spacing w:after="12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lastRenderedPageBreak/>
              <w:t>Pogodbena cena se lahko spremeni, če se upravičeno spremenijo stroški in obseg izvajanja storitev prevoza, skladno z določili te pogodbe. Pogodbena cena prevoznika (brez DDV), preračunana na kilometer prevoza, se v času veljavnosti pogodbe spremeni samo, če:</w:t>
            </w:r>
          </w:p>
          <w:p w14:paraId="3E394C23" w14:textId="77777777" w:rsidR="00E47D11" w:rsidRDefault="00E47D11" w:rsidP="00E47D11">
            <w:pPr>
              <w:pStyle w:val="Odstavekseznama"/>
              <w:numPr>
                <w:ilvl w:val="0"/>
                <w:numId w:val="25"/>
              </w:numPr>
              <w:tabs>
                <w:tab w:val="left" w:pos="3969"/>
              </w:tabs>
              <w:autoSpaceDE w:val="0"/>
              <w:autoSpaceDN w:val="0"/>
              <w:adjustRightInd w:val="0"/>
              <w:spacing w:after="60"/>
              <w:ind w:left="714" w:hanging="357"/>
              <w:contextualSpacing w:val="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se spremeni obseg predmeta pogodbe, pri čemer se kot osnova za izračun upoštevajo osnove ponudbene cene iz ponudbe</w:t>
            </w:r>
            <w:r>
              <w:rPr>
                <w:rFonts w:ascii="Arial" w:eastAsia="Times New Roman" w:hAnsi="Arial" w:cs="Arial"/>
                <w:sz w:val="18"/>
                <w:szCs w:val="18"/>
                <w:lang w:eastAsia="sl-SI"/>
              </w:rPr>
              <w:t xml:space="preserve"> in</w:t>
            </w:r>
          </w:p>
          <w:p w14:paraId="372AB3CE" w14:textId="77777777" w:rsidR="00E47D11" w:rsidRPr="00246836" w:rsidRDefault="00E47D11" w:rsidP="00E47D11">
            <w:pPr>
              <w:pStyle w:val="Odstavekseznama"/>
              <w:numPr>
                <w:ilvl w:val="0"/>
                <w:numId w:val="25"/>
              </w:numPr>
              <w:tabs>
                <w:tab w:val="left" w:pos="3969"/>
              </w:tabs>
              <w:autoSpaceDE w:val="0"/>
              <w:autoSpaceDN w:val="0"/>
              <w:adjustRightInd w:val="0"/>
              <w:jc w:val="both"/>
              <w:rPr>
                <w:rFonts w:ascii="Arial" w:eastAsia="Times New Roman" w:hAnsi="Arial" w:cs="Arial"/>
                <w:sz w:val="18"/>
                <w:szCs w:val="18"/>
                <w:lang w:eastAsia="sl-SI"/>
              </w:rPr>
            </w:pPr>
            <w:r>
              <w:rPr>
                <w:rFonts w:ascii="Arial" w:eastAsia="Times New Roman" w:hAnsi="Arial" w:cs="Arial"/>
                <w:sz w:val="18"/>
                <w:szCs w:val="18"/>
                <w:lang w:eastAsia="sl-SI"/>
              </w:rPr>
              <w:t>s</w:t>
            </w:r>
            <w:r w:rsidRPr="00246836">
              <w:rPr>
                <w:rFonts w:ascii="Arial" w:eastAsia="Times New Roman" w:hAnsi="Arial" w:cs="Arial"/>
                <w:sz w:val="18"/>
                <w:szCs w:val="18"/>
                <w:lang w:eastAsia="sl-SI"/>
              </w:rPr>
              <w:t xml:space="preserve">e šestmesečno povprečje cene goriva brez DDV z delnim vračilom trošarine spremeni za več kot 10 %. Pri tem se upošteva povprečje za koledarska </w:t>
            </w:r>
            <w:proofErr w:type="spellStart"/>
            <w:r w:rsidRPr="00246836">
              <w:rPr>
                <w:rFonts w:ascii="Arial" w:eastAsia="Times New Roman" w:hAnsi="Arial" w:cs="Arial"/>
                <w:sz w:val="18"/>
                <w:szCs w:val="18"/>
                <w:lang w:eastAsia="sl-SI"/>
              </w:rPr>
              <w:t>šestmesečja</w:t>
            </w:r>
            <w:proofErr w:type="spellEnd"/>
            <w:r w:rsidRPr="00246836">
              <w:rPr>
                <w:rFonts w:ascii="Arial" w:eastAsia="Times New Roman" w:hAnsi="Arial" w:cs="Arial"/>
                <w:sz w:val="18"/>
                <w:szCs w:val="18"/>
                <w:lang w:eastAsia="sl-SI"/>
              </w:rPr>
              <w:t xml:space="preserve"> (1.1.- 31.6., 1.7.- 31.12).</w:t>
            </w:r>
          </w:p>
          <w:p w14:paraId="7C40BE8C" w14:textId="77777777"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p w14:paraId="5ADB0375" w14:textId="019A3520"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246836">
              <w:rPr>
                <w:rFonts w:ascii="Arial" w:eastAsia="Times New Roman" w:hAnsi="Arial" w:cs="Arial"/>
                <w:sz w:val="18"/>
                <w:szCs w:val="18"/>
                <w:lang w:eastAsia="sl-SI"/>
              </w:rPr>
              <w:t xml:space="preserve">Sprememba cene je mogoča samo v primeru predhodnega pisnega in obrazloženega obvestila s strani prevoznika in na podlagi sklenjenega dodatka k tej pogodbi. </w:t>
            </w:r>
            <w:r w:rsidRPr="003013E2">
              <w:rPr>
                <w:rFonts w:ascii="Arial" w:eastAsia="Times New Roman" w:hAnsi="Arial" w:cs="Arial"/>
                <w:sz w:val="18"/>
                <w:szCs w:val="18"/>
                <w:lang w:eastAsia="sl-SI"/>
              </w:rPr>
              <w:t xml:space="preserve">Spremembo cene bosta naročnik in prevoznik uredila v okviru </w:t>
            </w:r>
            <w:r w:rsidR="005E7E8D" w:rsidRPr="003013E2">
              <w:rPr>
                <w:rFonts w:ascii="Arial" w:eastAsia="Times New Roman" w:hAnsi="Arial" w:cs="Arial"/>
                <w:sz w:val="18"/>
                <w:szCs w:val="18"/>
                <w:lang w:eastAsia="sl-SI"/>
              </w:rPr>
              <w:t>strukture pogodbene cene</w:t>
            </w:r>
          </w:p>
          <w:p w14:paraId="1F20906C" w14:textId="77777777"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p w14:paraId="3F514ECF" w14:textId="77777777" w:rsidR="00E47D11" w:rsidRDefault="00E47D11" w:rsidP="00085295">
            <w:pPr>
              <w:tabs>
                <w:tab w:val="left" w:pos="3969"/>
              </w:tabs>
              <w:autoSpaceDE w:val="0"/>
              <w:autoSpaceDN w:val="0"/>
              <w:adjustRightInd w:val="0"/>
              <w:jc w:val="both"/>
              <w:rPr>
                <w:rFonts w:ascii="Arial" w:eastAsia="Times New Roman" w:hAnsi="Arial" w:cs="Arial"/>
                <w:sz w:val="18"/>
                <w:szCs w:val="18"/>
                <w:lang w:eastAsia="sl-SI"/>
              </w:rPr>
            </w:pPr>
            <w:r w:rsidRPr="00D71568">
              <w:rPr>
                <w:rFonts w:ascii="Arial" w:eastAsia="Times New Roman" w:hAnsi="Arial" w:cs="Arial"/>
                <w:sz w:val="18"/>
                <w:szCs w:val="18"/>
                <w:lang w:eastAsia="sl-SI"/>
              </w:rPr>
              <w:t>Vsakokratna struktura pogodbene cene je obvezna priloga pogodbe, ob ponudbi pa ponudbe</w:t>
            </w:r>
            <w:r>
              <w:rPr>
                <w:rFonts w:ascii="Arial" w:eastAsia="Times New Roman" w:hAnsi="Arial" w:cs="Arial"/>
                <w:sz w:val="18"/>
                <w:szCs w:val="18"/>
                <w:lang w:eastAsia="sl-SI"/>
              </w:rPr>
              <w:t>.</w:t>
            </w:r>
          </w:p>
          <w:p w14:paraId="2D49314B" w14:textId="77777777" w:rsidR="00E47D11" w:rsidRPr="00197202" w:rsidRDefault="00E47D11" w:rsidP="00085295">
            <w:pPr>
              <w:tabs>
                <w:tab w:val="left" w:pos="3969"/>
              </w:tabs>
              <w:autoSpaceDE w:val="0"/>
              <w:autoSpaceDN w:val="0"/>
              <w:adjustRightInd w:val="0"/>
              <w:jc w:val="both"/>
              <w:rPr>
                <w:rFonts w:ascii="Arial" w:eastAsia="Times New Roman" w:hAnsi="Arial" w:cs="Arial"/>
                <w:sz w:val="18"/>
                <w:szCs w:val="18"/>
                <w:lang w:eastAsia="sl-SI"/>
              </w:rPr>
            </w:pPr>
          </w:p>
        </w:tc>
      </w:tr>
    </w:tbl>
    <w:p w14:paraId="2B2CE532" w14:textId="77777777" w:rsidR="00E47D11" w:rsidRDefault="00E47D11" w:rsidP="00E47D11">
      <w:pPr>
        <w:tabs>
          <w:tab w:val="left" w:pos="3969"/>
        </w:tabs>
        <w:spacing w:after="0" w:line="240" w:lineRule="auto"/>
        <w:jc w:val="center"/>
      </w:pPr>
      <w:r>
        <w:rPr>
          <w:rFonts w:ascii="Arial" w:hAnsi="Arial" w:cs="Arial"/>
          <w:b/>
          <w:bCs/>
          <w:color w:val="000000"/>
          <w:sz w:val="18"/>
          <w:szCs w:val="18"/>
        </w:rPr>
        <w:lastRenderedPageBreak/>
        <w:t>5. člen</w:t>
      </w:r>
    </w:p>
    <w:tbl>
      <w:tblPr>
        <w:tblStyle w:val="NormalTablePHPDOCX"/>
        <w:tblW w:w="0" w:type="auto"/>
        <w:tblInd w:w="108" w:type="dxa"/>
        <w:tblLook w:val="04A0" w:firstRow="1" w:lastRow="0" w:firstColumn="1" w:lastColumn="0" w:noHBand="0" w:noVBand="1"/>
      </w:tblPr>
      <w:tblGrid>
        <w:gridCol w:w="8962"/>
      </w:tblGrid>
      <w:tr w:rsidR="00E47D11" w14:paraId="58487148" w14:textId="77777777" w:rsidTr="00085295">
        <w:tc>
          <w:tcPr>
            <w:tcW w:w="0" w:type="auto"/>
            <w:tcMar>
              <w:top w:w="0" w:type="auto"/>
              <w:bottom w:w="0" w:type="auto"/>
            </w:tcMar>
          </w:tcPr>
          <w:p w14:paraId="74616ABB" w14:textId="7981CDBF" w:rsidR="00E47D11" w:rsidRPr="00085295" w:rsidRDefault="00E47D11" w:rsidP="00085295">
            <w:pPr>
              <w:autoSpaceDE w:val="0"/>
              <w:autoSpaceDN w:val="0"/>
              <w:adjustRightInd w:val="0"/>
              <w:jc w:val="both"/>
              <w:rPr>
                <w:rFonts w:ascii="Arial" w:hAnsi="Arial" w:cs="Arial"/>
                <w:sz w:val="18"/>
                <w:szCs w:val="18"/>
              </w:rPr>
            </w:pPr>
            <w:r w:rsidRPr="00D71568">
              <w:rPr>
                <w:rFonts w:ascii="Arial" w:hAnsi="Arial" w:cs="Arial"/>
                <w:color w:val="000000"/>
                <w:sz w:val="18"/>
                <w:szCs w:val="18"/>
              </w:rPr>
              <w:t xml:space="preserve">Sredstva za izvedbo naročila za posamezno koledarsko leto se zagotavljajo v proračunu naročnika na proračunski postavki </w:t>
            </w:r>
            <w:r w:rsidR="00085295" w:rsidRPr="00C641CE">
              <w:rPr>
                <w:rFonts w:ascii="Arial" w:hAnsi="Arial" w:cs="Arial"/>
                <w:sz w:val="18"/>
                <w:szCs w:val="18"/>
              </w:rPr>
              <w:t>8120 Sofinanciranje mestnega prometa</w:t>
            </w:r>
            <w:r w:rsidR="00085295">
              <w:rPr>
                <w:rFonts w:ascii="Arial" w:hAnsi="Arial" w:cs="Arial"/>
                <w:sz w:val="18"/>
                <w:szCs w:val="18"/>
              </w:rPr>
              <w:t xml:space="preserve"> in </w:t>
            </w:r>
            <w:r w:rsidR="00085295" w:rsidRPr="00C641CE">
              <w:rPr>
                <w:rFonts w:ascii="Arial" w:hAnsi="Arial" w:cs="Arial"/>
                <w:sz w:val="18"/>
                <w:szCs w:val="18"/>
              </w:rPr>
              <w:t>k</w:t>
            </w:r>
            <w:r w:rsidR="00085295">
              <w:rPr>
                <w:rFonts w:ascii="Arial" w:hAnsi="Arial" w:cs="Arial"/>
                <w:sz w:val="18"/>
                <w:szCs w:val="18"/>
              </w:rPr>
              <w:t>ontu</w:t>
            </w:r>
            <w:r w:rsidR="00085295" w:rsidRPr="00C641CE">
              <w:rPr>
                <w:rFonts w:ascii="Arial" w:hAnsi="Arial" w:cs="Arial"/>
                <w:sz w:val="18"/>
                <w:szCs w:val="18"/>
              </w:rPr>
              <w:t xml:space="preserve"> 402399 Drugi </w:t>
            </w:r>
            <w:r w:rsidR="00085295">
              <w:rPr>
                <w:rFonts w:ascii="Arial" w:hAnsi="Arial" w:cs="Arial"/>
                <w:sz w:val="18"/>
                <w:szCs w:val="18"/>
              </w:rPr>
              <w:t>prevozni in transportni stroški.</w:t>
            </w:r>
          </w:p>
        </w:tc>
      </w:tr>
    </w:tbl>
    <w:p w14:paraId="612F50E0" w14:textId="77777777" w:rsidR="00E47D11" w:rsidRDefault="00E47D11" w:rsidP="00272AB0">
      <w:pPr>
        <w:tabs>
          <w:tab w:val="left" w:pos="3969"/>
        </w:tabs>
        <w:spacing w:after="0" w:line="240" w:lineRule="auto"/>
        <w:rPr>
          <w:rFonts w:ascii="Arial" w:hAnsi="Arial" w:cs="Arial"/>
          <w:b/>
          <w:bCs/>
          <w:color w:val="000000"/>
          <w:sz w:val="18"/>
          <w:szCs w:val="18"/>
        </w:rPr>
      </w:pPr>
    </w:p>
    <w:p w14:paraId="6F3E7D76" w14:textId="4E4D1B01" w:rsidR="00E47D11" w:rsidRDefault="00272AB0" w:rsidP="00E47D11">
      <w:pPr>
        <w:tabs>
          <w:tab w:val="left" w:pos="3969"/>
        </w:tabs>
        <w:spacing w:after="0" w:line="240" w:lineRule="auto"/>
        <w:jc w:val="center"/>
      </w:pPr>
      <w:r>
        <w:rPr>
          <w:rFonts w:ascii="Arial" w:hAnsi="Arial" w:cs="Arial"/>
          <w:b/>
          <w:bCs/>
          <w:color w:val="000000"/>
          <w:sz w:val="18"/>
          <w:szCs w:val="18"/>
        </w:rPr>
        <w:t>6</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rsidRPr="009B67C2" w14:paraId="7C448893" w14:textId="77777777" w:rsidTr="00085295">
        <w:tc>
          <w:tcPr>
            <w:tcW w:w="0" w:type="auto"/>
            <w:tcMar>
              <w:top w:w="0" w:type="auto"/>
              <w:bottom w:w="0" w:type="auto"/>
            </w:tcMar>
          </w:tcPr>
          <w:p w14:paraId="4B60063C"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Naročnik se zaveže opravljene storitve plačevati mesečno glede na dejansko opravljene storitve. </w:t>
            </w:r>
          </w:p>
          <w:p w14:paraId="3DDC1B11"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V kolikor naročnik računa ne zavrne v roku 8 delovnih dni od prejema, se račun šteje za potrjenega.</w:t>
            </w:r>
          </w:p>
          <w:p w14:paraId="40072AE6"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 xml:space="preserve">Kot uradni prejem računa se šteje datum vnosa računa v sistem </w:t>
            </w:r>
            <w:proofErr w:type="spellStart"/>
            <w:r w:rsidRPr="009B67C2">
              <w:rPr>
                <w:rFonts w:ascii="Arial" w:hAnsi="Arial" w:cs="Arial"/>
                <w:color w:val="000000"/>
                <w:sz w:val="18"/>
                <w:szCs w:val="18"/>
              </w:rPr>
              <w:t>UJPnet</w:t>
            </w:r>
            <w:proofErr w:type="spellEnd"/>
            <w:r w:rsidRPr="009B67C2">
              <w:rPr>
                <w:rFonts w:ascii="Arial" w:hAnsi="Arial" w:cs="Arial"/>
                <w:color w:val="000000"/>
                <w:sz w:val="18"/>
                <w:szCs w:val="18"/>
              </w:rPr>
              <w:t>. </w:t>
            </w:r>
          </w:p>
          <w:p w14:paraId="6E059D95" w14:textId="77777777" w:rsidR="00E47D11" w:rsidRPr="009B67C2" w:rsidRDefault="00E47D11" w:rsidP="00085295">
            <w:pPr>
              <w:tabs>
                <w:tab w:val="left" w:pos="3969"/>
              </w:tabs>
              <w:spacing w:before="225" w:after="225"/>
              <w:jc w:val="both"/>
              <w:rPr>
                <w:rFonts w:ascii="Arial" w:hAnsi="Arial" w:cs="Arial"/>
                <w:sz w:val="18"/>
                <w:szCs w:val="18"/>
              </w:rPr>
            </w:pPr>
            <w:r w:rsidRPr="009B67C2">
              <w:rPr>
                <w:rFonts w:ascii="Arial" w:hAnsi="Arial" w:cs="Arial"/>
                <w:color w:val="000000"/>
                <w:sz w:val="18"/>
                <w:szCs w:val="18"/>
              </w:rPr>
              <w:t>Naročnik se zaveže plačati račun 30. dan od prejema računa na poslovni račun prevoznika naveden na računu.  V primeru, da TRR ni naveden na računu, se plačilo nakaže na prvi račun naveden pri podatkih o prevozniku.</w:t>
            </w:r>
          </w:p>
          <w:p w14:paraId="687B49C6" w14:textId="77777777" w:rsidR="00E47D11" w:rsidRPr="009B67C2" w:rsidRDefault="00E47D11" w:rsidP="00085295">
            <w:pPr>
              <w:tabs>
                <w:tab w:val="left" w:pos="3969"/>
              </w:tabs>
              <w:spacing w:before="225" w:after="225"/>
              <w:jc w:val="both"/>
              <w:rPr>
                <w:rFonts w:ascii="Arial" w:hAnsi="Arial" w:cs="Arial"/>
                <w:color w:val="000000"/>
                <w:sz w:val="18"/>
                <w:szCs w:val="18"/>
              </w:rPr>
            </w:pPr>
            <w:r w:rsidRPr="009B67C2">
              <w:rPr>
                <w:rFonts w:ascii="Arial" w:hAnsi="Arial" w:cs="Arial"/>
                <w:color w:val="000000"/>
                <w:sz w:val="18"/>
                <w:szCs w:val="18"/>
              </w:rPr>
              <w:t xml:space="preserve">Za zamudo pri plačilu storitev je prevoznik upravičen do zaračunavanja zakonitih zamudnih obresti. </w:t>
            </w:r>
          </w:p>
          <w:p w14:paraId="6190D650" w14:textId="6295F46B" w:rsidR="00085295" w:rsidRDefault="00E47D11" w:rsidP="00085295">
            <w:pPr>
              <w:tabs>
                <w:tab w:val="left" w:pos="3969"/>
              </w:tabs>
              <w:spacing w:before="225" w:after="225"/>
              <w:jc w:val="both"/>
              <w:rPr>
                <w:rFonts w:ascii="Arial" w:hAnsi="Arial" w:cs="Arial"/>
                <w:color w:val="000000"/>
                <w:sz w:val="18"/>
                <w:szCs w:val="18"/>
              </w:rPr>
            </w:pPr>
            <w:r w:rsidRPr="009B67C2">
              <w:rPr>
                <w:rFonts w:ascii="Arial" w:hAnsi="Arial" w:cs="Arial"/>
                <w:color w:val="000000"/>
                <w:sz w:val="18"/>
                <w:szCs w:val="18"/>
              </w:rPr>
              <w:t>Prevoznik bo izdane račune in ostale spremljajoče dokumente naročniku pošiljal izključno v elektronski obliki (e-račun).</w:t>
            </w:r>
          </w:p>
          <w:p w14:paraId="0C7A9C53" w14:textId="674A0673" w:rsidR="00085295" w:rsidRPr="00085295" w:rsidRDefault="00272AB0" w:rsidP="00085295">
            <w:pPr>
              <w:tabs>
                <w:tab w:val="left" w:pos="3969"/>
              </w:tabs>
              <w:spacing w:before="225" w:after="225"/>
              <w:jc w:val="center"/>
              <w:rPr>
                <w:rFonts w:ascii="Arial" w:hAnsi="Arial" w:cs="Arial"/>
                <w:b/>
                <w:color w:val="000000"/>
                <w:sz w:val="18"/>
                <w:szCs w:val="18"/>
              </w:rPr>
            </w:pPr>
            <w:r>
              <w:rPr>
                <w:rFonts w:ascii="Arial" w:hAnsi="Arial" w:cs="Arial"/>
                <w:b/>
                <w:color w:val="000000"/>
                <w:sz w:val="18"/>
                <w:szCs w:val="18"/>
              </w:rPr>
              <w:t>7</w:t>
            </w:r>
            <w:r w:rsidR="00085295" w:rsidRPr="00085295">
              <w:rPr>
                <w:rFonts w:ascii="Arial" w:hAnsi="Arial" w:cs="Arial"/>
                <w:b/>
                <w:color w:val="000000"/>
                <w:sz w:val="18"/>
                <w:szCs w:val="18"/>
              </w:rPr>
              <w:t>.člen</w:t>
            </w:r>
          </w:p>
          <w:p w14:paraId="393B602D" w14:textId="20B1D6F9" w:rsidR="00085295" w:rsidRPr="00B44F21" w:rsidRDefault="00085295" w:rsidP="00CB06B7">
            <w:pPr>
              <w:jc w:val="both"/>
              <w:rPr>
                <w:rFonts w:ascii="Arial" w:hAnsi="Arial" w:cs="Arial"/>
                <w:sz w:val="18"/>
                <w:szCs w:val="18"/>
              </w:rPr>
            </w:pPr>
            <w:r w:rsidRPr="00B44F21">
              <w:rPr>
                <w:rFonts w:ascii="Arial" w:hAnsi="Arial" w:cs="Arial"/>
                <w:sz w:val="18"/>
                <w:szCs w:val="18"/>
              </w:rPr>
              <w:t xml:space="preserve">Prevoznik bo obračunal opravljeno pogodbeno delo mesečno, glede na dogovorjeno dnevno ceno prevoza in število izvedenih dnevnih prevozov v mesecu, za katerega se obračun izvaja.  </w:t>
            </w:r>
          </w:p>
          <w:p w14:paraId="4C5EBCB9" w14:textId="77777777" w:rsidR="00054665" w:rsidRPr="00B44F21" w:rsidRDefault="00054665" w:rsidP="00CB06B7">
            <w:pPr>
              <w:jc w:val="both"/>
              <w:rPr>
                <w:rFonts w:ascii="Arial" w:hAnsi="Arial" w:cs="Arial"/>
                <w:sz w:val="18"/>
                <w:szCs w:val="18"/>
              </w:rPr>
            </w:pPr>
          </w:p>
          <w:p w14:paraId="697AEFFA" w14:textId="58515AAD" w:rsidR="00054665" w:rsidRPr="00B44F21" w:rsidRDefault="00054665" w:rsidP="00CB06B7">
            <w:pPr>
              <w:jc w:val="both"/>
              <w:rPr>
                <w:rFonts w:ascii="Arial" w:hAnsi="Arial" w:cs="Arial"/>
                <w:sz w:val="16"/>
                <w:szCs w:val="18"/>
              </w:rPr>
            </w:pPr>
            <w:r w:rsidRPr="00B44F21">
              <w:rPr>
                <w:rFonts w:ascii="Helv" w:hAnsi="Helv" w:cs="Helv"/>
                <w:sz w:val="18"/>
                <w:szCs w:val="20"/>
              </w:rPr>
              <w:t>Prevoznik bo na avtobusu zagotavljal gotovinsko prodajo vozovnic v svojem imenu in sistem za evidentiranje vozovnic z obdelavo podatkov (</w:t>
            </w:r>
            <w:proofErr w:type="spellStart"/>
            <w:r w:rsidRPr="00B44F21">
              <w:rPr>
                <w:rFonts w:ascii="Helv" w:hAnsi="Helv" w:cs="Helv"/>
                <w:sz w:val="18"/>
                <w:szCs w:val="20"/>
              </w:rPr>
              <w:t>validatorji</w:t>
            </w:r>
            <w:proofErr w:type="spellEnd"/>
            <w:r w:rsidRPr="00B44F21">
              <w:rPr>
                <w:rFonts w:ascii="Helv" w:hAnsi="Helv" w:cs="Helv"/>
                <w:sz w:val="18"/>
                <w:szCs w:val="20"/>
              </w:rPr>
              <w:t>). Cene vozovnic se določijo s cenikom (vključen DDV).</w:t>
            </w:r>
            <w:r w:rsidR="00B44F21" w:rsidRPr="00B44F21">
              <w:rPr>
                <w:rFonts w:ascii="Helv" w:hAnsi="Helv" w:cs="Helv"/>
                <w:sz w:val="18"/>
                <w:szCs w:val="20"/>
              </w:rPr>
              <w:t xml:space="preserve"> Prihodki od prodaje vozovnic so prihodek proračuna Občine Jesenice.</w:t>
            </w:r>
          </w:p>
          <w:p w14:paraId="71DB94BC" w14:textId="77777777" w:rsidR="00085295" w:rsidRPr="00B44F21" w:rsidRDefault="00085295" w:rsidP="00CB06B7">
            <w:pPr>
              <w:jc w:val="both"/>
              <w:rPr>
                <w:rFonts w:ascii="Arial" w:hAnsi="Arial" w:cs="Arial"/>
                <w:sz w:val="18"/>
                <w:szCs w:val="18"/>
              </w:rPr>
            </w:pPr>
          </w:p>
          <w:p w14:paraId="35E57916" w14:textId="561AE0FA" w:rsidR="00085295" w:rsidRPr="00B44F21" w:rsidRDefault="00054665" w:rsidP="00CB06B7">
            <w:pPr>
              <w:jc w:val="both"/>
              <w:rPr>
                <w:rFonts w:ascii="Arial" w:hAnsi="Arial" w:cs="Arial"/>
                <w:sz w:val="18"/>
                <w:szCs w:val="18"/>
              </w:rPr>
            </w:pPr>
            <w:r w:rsidRPr="00B44F21">
              <w:rPr>
                <w:rFonts w:ascii="Arial" w:hAnsi="Arial" w:cs="Arial"/>
                <w:sz w:val="18"/>
                <w:szCs w:val="18"/>
              </w:rPr>
              <w:t>Prevoznik</w:t>
            </w:r>
            <w:r w:rsidR="00085295" w:rsidRPr="00B44F21">
              <w:rPr>
                <w:rFonts w:ascii="Arial" w:hAnsi="Arial" w:cs="Arial"/>
                <w:sz w:val="18"/>
                <w:szCs w:val="18"/>
              </w:rPr>
              <w:t xml:space="preserve"> bo od obračuna opravljenih storitev odštel skupni znesek ubrane voznine na avtobusu,  prodanih terminskih vozovnic in prejete subvencije za izvajanje mestnega prevoza potnikov za upravičence do subvencioniranega prevoza za tisti mesec (prejeta plačila).</w:t>
            </w:r>
          </w:p>
          <w:p w14:paraId="2EFECB8E" w14:textId="77777777" w:rsidR="00054665" w:rsidRPr="00B44F21" w:rsidRDefault="00054665" w:rsidP="00CB06B7">
            <w:pPr>
              <w:jc w:val="both"/>
              <w:rPr>
                <w:rFonts w:ascii="Arial" w:hAnsi="Arial" w:cs="Arial"/>
                <w:sz w:val="18"/>
                <w:szCs w:val="18"/>
              </w:rPr>
            </w:pPr>
          </w:p>
          <w:p w14:paraId="5844DDC6" w14:textId="5507A589" w:rsidR="00054665" w:rsidRPr="00B44F21" w:rsidRDefault="00054665" w:rsidP="00CB06B7">
            <w:pPr>
              <w:jc w:val="both"/>
              <w:rPr>
                <w:rFonts w:ascii="Arial" w:hAnsi="Arial" w:cs="Arial"/>
                <w:sz w:val="16"/>
                <w:szCs w:val="18"/>
              </w:rPr>
            </w:pPr>
            <w:r w:rsidRPr="00B44F21">
              <w:rPr>
                <w:rFonts w:ascii="Helv" w:hAnsi="Helv" w:cs="Helv"/>
                <w:sz w:val="18"/>
                <w:szCs w:val="20"/>
              </w:rPr>
              <w:t>Izvajalec mora do 5. dne v mesecu poročati o opravljenih storitvah v preteklem mesecu na obrazcu, ki ga določi naročnik (v nadaljevanju: mesečni obračun). Mesečni obračun obsega podatke o številu prodanih vozovnic ter o prihodkih od prodaje vozovnic.</w:t>
            </w:r>
          </w:p>
          <w:p w14:paraId="2193376F" w14:textId="28027AE3" w:rsidR="00085295" w:rsidRPr="009B67C2" w:rsidRDefault="00054665" w:rsidP="00085295">
            <w:pPr>
              <w:tabs>
                <w:tab w:val="left" w:pos="3969"/>
              </w:tabs>
              <w:spacing w:before="225" w:after="225"/>
              <w:jc w:val="both"/>
              <w:rPr>
                <w:rFonts w:ascii="Arial" w:hAnsi="Arial" w:cs="Arial"/>
                <w:color w:val="000000"/>
                <w:sz w:val="18"/>
                <w:szCs w:val="18"/>
              </w:rPr>
            </w:pPr>
            <w:r w:rsidRPr="00B44F21">
              <w:rPr>
                <w:rFonts w:ascii="Arial" w:hAnsi="Arial" w:cs="Arial"/>
                <w:sz w:val="18"/>
                <w:szCs w:val="18"/>
              </w:rPr>
              <w:t>Prevoznik</w:t>
            </w:r>
            <w:r w:rsidR="00085295" w:rsidRPr="00B44F21">
              <w:rPr>
                <w:rFonts w:ascii="Arial" w:hAnsi="Arial" w:cs="Arial"/>
                <w:sz w:val="18"/>
                <w:szCs w:val="18"/>
              </w:rPr>
              <w:t xml:space="preserve"> bo za razliko med obračunanimi storitvami in prejetimi plačili najkasneje do 10. dne v </w:t>
            </w:r>
            <w:r w:rsidR="00085295" w:rsidRPr="009B67C2">
              <w:rPr>
                <w:rFonts w:ascii="Arial" w:hAnsi="Arial" w:cs="Arial"/>
                <w:sz w:val="18"/>
                <w:szCs w:val="18"/>
              </w:rPr>
              <w:t>mesecu izstavil račun v elektronski obliki (</w:t>
            </w:r>
            <w:proofErr w:type="spellStart"/>
            <w:r w:rsidR="00085295" w:rsidRPr="009B67C2">
              <w:rPr>
                <w:rFonts w:ascii="Arial" w:hAnsi="Arial" w:cs="Arial"/>
                <w:sz w:val="18"/>
                <w:szCs w:val="18"/>
              </w:rPr>
              <w:t>eRačun</w:t>
            </w:r>
            <w:proofErr w:type="spellEnd"/>
            <w:r w:rsidR="00085295" w:rsidRPr="009B67C2">
              <w:rPr>
                <w:rFonts w:ascii="Arial" w:hAnsi="Arial" w:cs="Arial"/>
                <w:sz w:val="18"/>
                <w:szCs w:val="18"/>
              </w:rPr>
              <w:t xml:space="preserve">) preko spletnega portala </w:t>
            </w:r>
            <w:proofErr w:type="spellStart"/>
            <w:r w:rsidR="00085295" w:rsidRPr="009B67C2">
              <w:rPr>
                <w:rFonts w:ascii="Arial" w:hAnsi="Arial" w:cs="Arial"/>
                <w:sz w:val="18"/>
                <w:szCs w:val="18"/>
              </w:rPr>
              <w:t>UJPnet</w:t>
            </w:r>
            <w:proofErr w:type="spellEnd"/>
          </w:p>
          <w:p w14:paraId="5542BC74" w14:textId="77777777" w:rsidR="00E47D11" w:rsidRPr="009B67C2" w:rsidRDefault="00E47D11" w:rsidP="00085295">
            <w:pPr>
              <w:tabs>
                <w:tab w:val="left" w:pos="3969"/>
              </w:tabs>
              <w:spacing w:before="225" w:after="225"/>
              <w:jc w:val="both"/>
              <w:rPr>
                <w:rFonts w:ascii="Arial" w:hAnsi="Arial" w:cs="Arial"/>
                <w:sz w:val="18"/>
                <w:szCs w:val="18"/>
              </w:rPr>
            </w:pPr>
          </w:p>
        </w:tc>
      </w:tr>
    </w:tbl>
    <w:p w14:paraId="6C3878D2" w14:textId="77777777" w:rsidR="00E47D11" w:rsidRPr="00BF455E" w:rsidRDefault="00E47D11" w:rsidP="00E47D11">
      <w:pPr>
        <w:pStyle w:val="Naslov1"/>
        <w:rPr>
          <w:rFonts w:ascii="Arial" w:hAnsi="Arial" w:cs="Arial"/>
          <w:b w:val="0"/>
          <w:sz w:val="20"/>
        </w:rPr>
      </w:pPr>
      <w:r w:rsidRPr="00BF455E">
        <w:rPr>
          <w:rFonts w:ascii="Arial" w:hAnsi="Arial" w:cs="Arial"/>
          <w:sz w:val="20"/>
        </w:rPr>
        <w:t xml:space="preserve">IV. OBDOBJE </w:t>
      </w:r>
      <w:r>
        <w:rPr>
          <w:rFonts w:ascii="Arial" w:hAnsi="Arial" w:cs="Arial"/>
          <w:sz w:val="20"/>
        </w:rPr>
        <w:t>TRAJANJA POGODBE</w:t>
      </w:r>
    </w:p>
    <w:p w14:paraId="4D7FEF39" w14:textId="2B825399" w:rsidR="00E47D11" w:rsidRDefault="00272AB0" w:rsidP="00E47D11">
      <w:pPr>
        <w:tabs>
          <w:tab w:val="left" w:pos="3969"/>
        </w:tabs>
        <w:spacing w:after="0" w:line="240" w:lineRule="auto"/>
        <w:jc w:val="center"/>
      </w:pPr>
      <w:r>
        <w:rPr>
          <w:rFonts w:ascii="Arial" w:hAnsi="Arial" w:cs="Arial"/>
          <w:b/>
          <w:bCs/>
          <w:color w:val="000000"/>
          <w:sz w:val="18"/>
          <w:szCs w:val="18"/>
        </w:rPr>
        <w:t>8</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1C554DED" w14:textId="77777777" w:rsidTr="00085295">
        <w:tc>
          <w:tcPr>
            <w:tcW w:w="0" w:type="auto"/>
            <w:tcMar>
              <w:top w:w="0" w:type="auto"/>
              <w:bottom w:w="0" w:type="auto"/>
            </w:tcMar>
          </w:tcPr>
          <w:p w14:paraId="40093CF1" w14:textId="77777777" w:rsidR="00E47D11" w:rsidRPr="003013E2" w:rsidRDefault="00E47D11" w:rsidP="00085295">
            <w:pPr>
              <w:tabs>
                <w:tab w:val="left" w:pos="3969"/>
              </w:tabs>
              <w:spacing w:before="225" w:after="225"/>
              <w:jc w:val="both"/>
            </w:pPr>
            <w:r>
              <w:rPr>
                <w:rFonts w:ascii="Arial" w:hAnsi="Arial" w:cs="Arial"/>
                <w:color w:val="000000"/>
                <w:sz w:val="18"/>
                <w:szCs w:val="18"/>
              </w:rPr>
              <w:t xml:space="preserve">Pogodba se sklepa </w:t>
            </w:r>
            <w:r>
              <w:rPr>
                <w:rFonts w:ascii="Arial" w:hAnsi="Arial" w:cs="Arial"/>
                <w:b/>
                <w:bCs/>
                <w:sz w:val="18"/>
                <w:szCs w:val="18"/>
              </w:rPr>
              <w:t>od 1. 10</w:t>
            </w:r>
            <w:r w:rsidRPr="00E1339D">
              <w:rPr>
                <w:rFonts w:ascii="Arial" w:hAnsi="Arial" w:cs="Arial"/>
                <w:b/>
                <w:bCs/>
                <w:sz w:val="18"/>
                <w:szCs w:val="18"/>
              </w:rPr>
              <w:t>. 2025 do 24. 6. 2027</w:t>
            </w:r>
            <w:r w:rsidRPr="00E1339D">
              <w:rPr>
                <w:rFonts w:ascii="Arial" w:hAnsi="Arial" w:cs="Arial"/>
                <w:color w:val="000000"/>
                <w:sz w:val="18"/>
                <w:szCs w:val="18"/>
              </w:rPr>
              <w:t>,</w:t>
            </w:r>
            <w:r>
              <w:rPr>
                <w:rFonts w:ascii="Arial" w:hAnsi="Arial" w:cs="Arial"/>
                <w:color w:val="000000"/>
                <w:sz w:val="18"/>
                <w:szCs w:val="18"/>
              </w:rPr>
              <w:t xml:space="preserve"> upoštevajoč </w:t>
            </w:r>
            <w:proofErr w:type="spellStart"/>
            <w:r w:rsidRPr="003013E2">
              <w:rPr>
                <w:rFonts w:ascii="Arial" w:hAnsi="Arial" w:cs="Arial"/>
                <w:color w:val="000000"/>
                <w:sz w:val="18"/>
                <w:szCs w:val="18"/>
              </w:rPr>
              <w:t>odložne</w:t>
            </w:r>
            <w:proofErr w:type="spellEnd"/>
            <w:r w:rsidRPr="003013E2">
              <w:rPr>
                <w:rFonts w:ascii="Arial" w:hAnsi="Arial" w:cs="Arial"/>
                <w:color w:val="000000"/>
                <w:sz w:val="18"/>
                <w:szCs w:val="18"/>
              </w:rPr>
              <w:t xml:space="preserve"> oziroma razvezne pogoje iz razpisne dokumentacije. </w:t>
            </w:r>
          </w:p>
          <w:p w14:paraId="3D73BE38" w14:textId="42F90611" w:rsidR="00E47D11" w:rsidRDefault="00E47D11" w:rsidP="00544996">
            <w:pPr>
              <w:tabs>
                <w:tab w:val="left" w:pos="3969"/>
              </w:tabs>
              <w:spacing w:before="225" w:after="225"/>
              <w:jc w:val="both"/>
            </w:pPr>
            <w:r w:rsidRPr="003013E2">
              <w:rPr>
                <w:rFonts w:ascii="Arial" w:hAnsi="Arial" w:cs="Arial"/>
                <w:color w:val="000000"/>
                <w:sz w:val="18"/>
                <w:szCs w:val="18"/>
              </w:rPr>
              <w:lastRenderedPageBreak/>
              <w:t xml:space="preserve">Naročnik in prevoznik se lahko tekom izvajanja pogodbe, s pisnim dodatkom dogovorita o spremembah časovnih terminov prevozov (odhodi in prihodi za posamezno linijo) ter morebitni spremembi linij za izvajanje prevozov. </w:t>
            </w:r>
            <w:r w:rsidR="00372DF2" w:rsidRPr="00372DF2">
              <w:rPr>
                <w:rFonts w:ascii="Arial" w:hAnsi="Arial" w:cs="Arial"/>
                <w:color w:val="000000"/>
                <w:sz w:val="18"/>
              </w:rPr>
              <w:t>Prav tako se naročnik in prevoznik z dodatkom k pogodbi dogovorita o spremembah in prilagoditvah glede na vrsto vozila, potrebnega za opravljanje prevozov, vendar le v primeru enakovrednih</w:t>
            </w:r>
            <w:r w:rsidR="00544996">
              <w:rPr>
                <w:rFonts w:ascii="Arial" w:hAnsi="Arial" w:cs="Arial"/>
                <w:color w:val="000000"/>
                <w:sz w:val="18"/>
              </w:rPr>
              <w:t xml:space="preserve"> ali boljših</w:t>
            </w:r>
            <w:r w:rsidR="00372DF2" w:rsidRPr="00372DF2">
              <w:rPr>
                <w:rFonts w:ascii="Arial" w:hAnsi="Arial" w:cs="Arial"/>
                <w:color w:val="000000"/>
                <w:sz w:val="18"/>
              </w:rPr>
              <w:t xml:space="preserve"> tehničnih in </w:t>
            </w:r>
            <w:proofErr w:type="spellStart"/>
            <w:r w:rsidR="00372DF2" w:rsidRPr="00372DF2">
              <w:rPr>
                <w:rFonts w:ascii="Arial" w:hAnsi="Arial" w:cs="Arial"/>
                <w:color w:val="000000"/>
                <w:sz w:val="18"/>
              </w:rPr>
              <w:t>okoljskih</w:t>
            </w:r>
            <w:proofErr w:type="spellEnd"/>
            <w:r w:rsidR="00372DF2" w:rsidRPr="00372DF2">
              <w:rPr>
                <w:rFonts w:ascii="Arial" w:hAnsi="Arial" w:cs="Arial"/>
                <w:color w:val="000000"/>
                <w:sz w:val="18"/>
              </w:rPr>
              <w:t xml:space="preserve"> karakteristik vozila</w:t>
            </w:r>
            <w:r w:rsidR="00544996">
              <w:rPr>
                <w:rFonts w:ascii="Arial" w:hAnsi="Arial" w:cs="Arial"/>
                <w:color w:val="000000"/>
                <w:sz w:val="18"/>
              </w:rPr>
              <w:t>. Z dodatkom</w:t>
            </w:r>
            <w:r w:rsidR="00372DF2" w:rsidRPr="00372DF2">
              <w:rPr>
                <w:rFonts w:ascii="Arial" w:hAnsi="Arial" w:cs="Arial"/>
                <w:color w:val="000000"/>
                <w:sz w:val="18"/>
              </w:rPr>
              <w:t xml:space="preserve"> se lahko prilagodi tudi število </w:t>
            </w:r>
            <w:r w:rsidR="00372DF2">
              <w:rPr>
                <w:rFonts w:ascii="Arial" w:hAnsi="Arial" w:cs="Arial"/>
                <w:color w:val="000000"/>
                <w:sz w:val="18"/>
              </w:rPr>
              <w:t xml:space="preserve">dni, v katerih se bodo prevozi </w:t>
            </w:r>
            <w:r w:rsidR="00372DF2" w:rsidRPr="00372DF2">
              <w:rPr>
                <w:rFonts w:ascii="Arial" w:hAnsi="Arial" w:cs="Arial"/>
                <w:color w:val="000000"/>
                <w:sz w:val="18"/>
              </w:rPr>
              <w:t>opravljali.</w:t>
            </w:r>
          </w:p>
        </w:tc>
      </w:tr>
    </w:tbl>
    <w:p w14:paraId="0F9B3FF0"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V. DOLŽNOSTI NAROČNIKA</w:t>
      </w:r>
    </w:p>
    <w:p w14:paraId="51F08E90" w14:textId="12F305E9" w:rsidR="00E47D11" w:rsidRDefault="00272AB0" w:rsidP="00E47D11">
      <w:pPr>
        <w:tabs>
          <w:tab w:val="left" w:pos="3969"/>
        </w:tabs>
        <w:spacing w:after="0" w:line="240" w:lineRule="auto"/>
        <w:jc w:val="center"/>
      </w:pPr>
      <w:r>
        <w:rPr>
          <w:rFonts w:ascii="Arial" w:hAnsi="Arial" w:cs="Arial"/>
          <w:b/>
          <w:bCs/>
          <w:color w:val="000000"/>
          <w:sz w:val="18"/>
          <w:szCs w:val="18"/>
        </w:rPr>
        <w:t>9</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rsidRPr="00E1339D" w14:paraId="188174EB" w14:textId="77777777" w:rsidTr="00085295">
        <w:tc>
          <w:tcPr>
            <w:tcW w:w="0" w:type="auto"/>
            <w:tcMar>
              <w:top w:w="0" w:type="auto"/>
              <w:bottom w:w="0" w:type="auto"/>
            </w:tcMar>
          </w:tcPr>
          <w:p w14:paraId="149A02E1" w14:textId="77777777" w:rsidR="00E47D11" w:rsidRPr="00E1339D" w:rsidRDefault="00E47D11" w:rsidP="00085295">
            <w:pPr>
              <w:tabs>
                <w:tab w:val="left" w:pos="3969"/>
              </w:tabs>
              <w:spacing w:before="225" w:after="225"/>
              <w:jc w:val="both"/>
            </w:pPr>
            <w:r w:rsidRPr="00E1339D">
              <w:rPr>
                <w:rFonts w:ascii="Arial" w:hAnsi="Arial" w:cs="Arial"/>
                <w:color w:val="000000"/>
                <w:sz w:val="18"/>
                <w:szCs w:val="18"/>
              </w:rPr>
              <w:t>Naročnik se zavezuje poravnati pogodbeno ceno za pravilno opravljene storitve na podlagi te pogodbe. </w:t>
            </w:r>
          </w:p>
          <w:p w14:paraId="736D4009" w14:textId="77777777" w:rsidR="00E47D11" w:rsidRDefault="00E47D11" w:rsidP="00085295">
            <w:pPr>
              <w:tabs>
                <w:tab w:val="left" w:pos="3969"/>
              </w:tabs>
              <w:spacing w:before="225" w:after="225"/>
              <w:jc w:val="both"/>
              <w:rPr>
                <w:rFonts w:ascii="Arial" w:hAnsi="Arial" w:cs="Arial"/>
                <w:color w:val="000000"/>
                <w:sz w:val="18"/>
                <w:szCs w:val="18"/>
              </w:rPr>
            </w:pPr>
            <w:r w:rsidRPr="00E1339D">
              <w:rPr>
                <w:rFonts w:ascii="Arial" w:hAnsi="Arial" w:cs="Arial"/>
                <w:color w:val="000000"/>
                <w:sz w:val="18"/>
                <w:szCs w:val="18"/>
              </w:rPr>
              <w:t>Naročnik si pridržuje pravico do spremembe linij in</w:t>
            </w:r>
            <w:r>
              <w:rPr>
                <w:rFonts w:ascii="Arial" w:hAnsi="Arial" w:cs="Arial"/>
                <w:color w:val="000000"/>
                <w:sz w:val="18"/>
                <w:szCs w:val="18"/>
              </w:rPr>
              <w:t xml:space="preserve"> voznih redov</w:t>
            </w:r>
            <w:r w:rsidRPr="00E1339D">
              <w:rPr>
                <w:rFonts w:ascii="Arial" w:hAnsi="Arial" w:cs="Arial"/>
                <w:color w:val="000000"/>
                <w:sz w:val="18"/>
                <w:szCs w:val="18"/>
              </w:rPr>
              <w:t>. V kolikor pride do spremembe obsega javnega naročila, se kot osnova za določitev ponudbene oziroma pogodbene cene upoštevajo cene, kot so podane v ponudbi prevoznika za</w:t>
            </w:r>
            <w:r>
              <w:rPr>
                <w:rFonts w:ascii="Arial" w:hAnsi="Arial" w:cs="Arial"/>
                <w:color w:val="000000"/>
                <w:sz w:val="18"/>
                <w:szCs w:val="18"/>
              </w:rPr>
              <w:t xml:space="preserve"> predmetno</w:t>
            </w:r>
            <w:r w:rsidRPr="00E1339D">
              <w:rPr>
                <w:rFonts w:ascii="Arial" w:hAnsi="Arial" w:cs="Arial"/>
                <w:color w:val="000000"/>
                <w:sz w:val="18"/>
                <w:szCs w:val="18"/>
              </w:rPr>
              <w:t xml:space="preserve"> javno naročilo</w:t>
            </w:r>
            <w:r>
              <w:rPr>
                <w:rFonts w:ascii="Arial" w:hAnsi="Arial" w:cs="Arial"/>
                <w:color w:val="000000"/>
                <w:sz w:val="18"/>
                <w:szCs w:val="18"/>
              </w:rPr>
              <w:t>.</w:t>
            </w:r>
            <w:r w:rsidRPr="00E1339D">
              <w:rPr>
                <w:rFonts w:ascii="Arial" w:hAnsi="Arial" w:cs="Arial"/>
                <w:color w:val="000000"/>
                <w:sz w:val="18"/>
                <w:szCs w:val="18"/>
              </w:rPr>
              <w:t xml:space="preserve"> </w:t>
            </w:r>
          </w:p>
          <w:p w14:paraId="413E925B" w14:textId="77777777" w:rsidR="00E47D11" w:rsidRPr="00D865A9" w:rsidRDefault="00E47D11" w:rsidP="00085295">
            <w:pPr>
              <w:tabs>
                <w:tab w:val="left" w:pos="3969"/>
              </w:tabs>
              <w:spacing w:before="225" w:after="225"/>
              <w:jc w:val="both"/>
              <w:rPr>
                <w:rFonts w:ascii="Arial" w:hAnsi="Arial" w:cs="Arial"/>
                <w:color w:val="000000"/>
                <w:sz w:val="18"/>
                <w:szCs w:val="18"/>
              </w:rPr>
            </w:pPr>
            <w:r w:rsidRPr="00E1339D">
              <w:rPr>
                <w:rFonts w:ascii="Arial" w:hAnsi="Arial" w:cs="Arial"/>
                <w:color w:val="000000"/>
                <w:sz w:val="18"/>
                <w:szCs w:val="18"/>
              </w:rPr>
              <w:t>Naročnik je v skladu s 67.a členom ZJN-3 dolžan vsakih šest (6) mesecev periodično preverjati izpolnjevanje obveznih razlogov za izključitev. Ob upoštevanju trajanja pogodbe je dolžan izvesti prvo preverjanje po izteku prvih šest mesecev veljavnosti pogodbe, drugo po izteku enega leta veljavnosti pogodbe in tretje po izteku 18 mesecev veljavnosti pogodbe.</w:t>
            </w:r>
          </w:p>
        </w:tc>
      </w:tr>
    </w:tbl>
    <w:p w14:paraId="396F1644" w14:textId="15E6EC31" w:rsidR="00E47D11" w:rsidRDefault="00272AB0" w:rsidP="00E47D11">
      <w:pPr>
        <w:tabs>
          <w:tab w:val="left" w:pos="3969"/>
        </w:tabs>
        <w:spacing w:after="0" w:line="240" w:lineRule="auto"/>
        <w:jc w:val="center"/>
      </w:pPr>
      <w:r>
        <w:rPr>
          <w:rFonts w:ascii="Arial" w:hAnsi="Arial" w:cs="Arial"/>
          <w:b/>
          <w:bCs/>
          <w:color w:val="000000"/>
          <w:sz w:val="18"/>
          <w:szCs w:val="18"/>
        </w:rPr>
        <w:t>10</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21F5D6D" w14:textId="77777777" w:rsidTr="00085295">
        <w:tc>
          <w:tcPr>
            <w:tcW w:w="0" w:type="auto"/>
            <w:tcMar>
              <w:top w:w="0" w:type="auto"/>
              <w:bottom w:w="0" w:type="auto"/>
            </w:tcMar>
          </w:tcPr>
          <w:p w14:paraId="75B5FFB3" w14:textId="77777777" w:rsidR="00E47D11" w:rsidRDefault="00E47D11" w:rsidP="00085295">
            <w:pPr>
              <w:tabs>
                <w:tab w:val="left" w:pos="3969"/>
              </w:tabs>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685011E9" w14:textId="77777777" w:rsidR="00E47D11" w:rsidRPr="00BF455E" w:rsidRDefault="00E47D11" w:rsidP="00E47D11">
      <w:pPr>
        <w:pStyle w:val="Naslov1"/>
        <w:rPr>
          <w:rFonts w:ascii="Arial" w:hAnsi="Arial" w:cs="Arial"/>
          <w:b w:val="0"/>
          <w:sz w:val="20"/>
        </w:rPr>
      </w:pPr>
      <w:r w:rsidRPr="00BF455E">
        <w:rPr>
          <w:rFonts w:ascii="Arial" w:hAnsi="Arial" w:cs="Arial"/>
          <w:sz w:val="20"/>
        </w:rPr>
        <w:t>VI. DOLŽNOSTI PREVOZNIKA</w:t>
      </w:r>
    </w:p>
    <w:p w14:paraId="62CC0663" w14:textId="2F2AADD8" w:rsidR="00E47D11" w:rsidRDefault="00272AB0" w:rsidP="00E47D11">
      <w:pPr>
        <w:tabs>
          <w:tab w:val="left" w:pos="3969"/>
        </w:tabs>
        <w:spacing w:after="0" w:line="240" w:lineRule="auto"/>
        <w:jc w:val="center"/>
      </w:pPr>
      <w:r>
        <w:rPr>
          <w:rFonts w:ascii="Arial" w:hAnsi="Arial" w:cs="Arial"/>
          <w:b/>
          <w:bCs/>
          <w:color w:val="000000"/>
          <w:sz w:val="18"/>
          <w:szCs w:val="18"/>
        </w:rPr>
        <w:t>11</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8142022" w14:textId="77777777" w:rsidTr="00085295">
        <w:tc>
          <w:tcPr>
            <w:tcW w:w="0" w:type="auto"/>
            <w:tcMar>
              <w:top w:w="0" w:type="auto"/>
              <w:bottom w:w="0" w:type="auto"/>
            </w:tcMar>
          </w:tcPr>
          <w:p w14:paraId="481DEFA3" w14:textId="77777777" w:rsidR="00E47D11" w:rsidRDefault="00E47D11" w:rsidP="00085295">
            <w:pPr>
              <w:tabs>
                <w:tab w:val="left" w:pos="3969"/>
              </w:tabs>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3F7F1ABB" w14:textId="77777777" w:rsidR="00E47D11" w:rsidRDefault="00E47D11" w:rsidP="00085295">
            <w:pPr>
              <w:tabs>
                <w:tab w:val="left" w:pos="3969"/>
              </w:tabs>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14:paraId="0A313B99" w14:textId="77777777" w:rsidR="00E47D11" w:rsidRDefault="00E47D11" w:rsidP="00085295">
            <w:pPr>
              <w:tabs>
                <w:tab w:val="left" w:pos="3969"/>
              </w:tabs>
              <w:spacing w:before="225" w:after="225"/>
              <w:jc w:val="both"/>
            </w:pPr>
            <w:r>
              <w:rPr>
                <w:rFonts w:ascii="Arial" w:hAnsi="Arial" w:cs="Arial"/>
                <w:color w:val="000000"/>
                <w:sz w:val="18"/>
                <w:szCs w:val="18"/>
              </w:rPr>
              <w:t>Kakovost storitev mora ustrezati obstoječim standardom in pogojem iz razpisne dokumentacije.</w:t>
            </w:r>
          </w:p>
          <w:p w14:paraId="1DC810E2" w14:textId="77777777" w:rsidR="00E47D11" w:rsidRDefault="00E47D11" w:rsidP="00085295">
            <w:pPr>
              <w:tabs>
                <w:tab w:val="left" w:pos="3969"/>
              </w:tabs>
              <w:spacing w:before="225" w:after="225"/>
              <w:jc w:val="both"/>
            </w:pPr>
            <w:r>
              <w:rPr>
                <w:rFonts w:ascii="Arial" w:hAnsi="Arial" w:cs="Arial"/>
                <w:color w:val="000000"/>
                <w:sz w:val="18"/>
                <w:szCs w:val="18"/>
              </w:rPr>
              <w:t>Prevoznik je dolžan opravljati prevoze v skladu s predpisi, ki urejajo to področje, in zavarovati potnike proti morebitnim poškodbam, ki bi jih utrpeli v primeru nesreče.</w:t>
            </w:r>
          </w:p>
          <w:p w14:paraId="1F3C7FB3" w14:textId="77777777" w:rsidR="00E47D11" w:rsidRPr="00933B15"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ene ure</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14:paraId="6EFBC872" w14:textId="77777777" w:rsidR="00E47D11" w:rsidRDefault="00E47D11" w:rsidP="00085295">
            <w:pPr>
              <w:tabs>
                <w:tab w:val="left" w:pos="3969"/>
              </w:tabs>
              <w:spacing w:before="225" w:after="225"/>
              <w:jc w:val="both"/>
            </w:pPr>
            <w:r>
              <w:rPr>
                <w:rFonts w:ascii="Arial" w:hAnsi="Arial" w:cs="Arial"/>
                <w:color w:val="000000"/>
                <w:sz w:val="18"/>
                <w:szCs w:val="18"/>
              </w:rPr>
              <w:t>Prevoznik je dolžan poskrbeti, da je vozilo vedno čisto in urejeno.</w:t>
            </w:r>
          </w:p>
          <w:p w14:paraId="4C45B620" w14:textId="77777777" w:rsidR="00E47D11" w:rsidRDefault="00E47D11" w:rsidP="00085295">
            <w:pPr>
              <w:tabs>
                <w:tab w:val="left" w:pos="3969"/>
              </w:tabs>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v cestnem prometu.</w:t>
            </w:r>
          </w:p>
          <w:p w14:paraId="2968B514" w14:textId="77777777" w:rsidR="00E47D11" w:rsidRDefault="00E47D11" w:rsidP="00085295">
            <w:pPr>
              <w:tabs>
                <w:tab w:val="left" w:pos="3969"/>
              </w:tabs>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30F796BC" w14:textId="77777777" w:rsidR="00E47D11" w:rsidRDefault="00E47D11" w:rsidP="00085295">
            <w:pPr>
              <w:tabs>
                <w:tab w:val="left" w:pos="3969"/>
              </w:tabs>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14:paraId="255E754D" w14:textId="77777777" w:rsidR="00E47D11" w:rsidRDefault="00E47D11" w:rsidP="00085295">
            <w:pPr>
              <w:tabs>
                <w:tab w:val="left" w:pos="3969"/>
              </w:tabs>
              <w:spacing w:before="225" w:after="225"/>
              <w:jc w:val="both"/>
            </w:pPr>
            <w:r w:rsidRPr="003013E2">
              <w:rPr>
                <w:rFonts w:ascii="Arial" w:hAnsi="Arial" w:cs="Arial"/>
                <w:color w:val="000000"/>
                <w:sz w:val="18"/>
                <w:szCs w:val="18"/>
              </w:rPr>
              <w:t xml:space="preserve">Prevoznik odgovarja za škodo v primeru smrti, okvare zdravja in poškodbe (osebne škode) potnikov, kakor tudi za zamudo ali prekinitev prevoza (druge škode). Za škodo zaradi smrti, okvare zdravja ali poškodbe potnika </w:t>
            </w:r>
            <w:r w:rsidRPr="003013E2">
              <w:rPr>
                <w:rFonts w:ascii="Arial" w:hAnsi="Arial" w:cs="Arial"/>
                <w:color w:val="000000"/>
                <w:sz w:val="18"/>
                <w:szCs w:val="18"/>
              </w:rPr>
              <w:lastRenderedPageBreak/>
              <w:t>odgovarja prevoznik, če škoda nastane med vstopanjem ali izstopanjem v vozilo, ko je potnik v vozilu ali med prevozom.</w:t>
            </w:r>
          </w:p>
          <w:p w14:paraId="33C6DDFF" w14:textId="77777777" w:rsidR="00E47D11" w:rsidRDefault="00E47D11" w:rsidP="00085295">
            <w:pPr>
              <w:tabs>
                <w:tab w:val="left" w:pos="3969"/>
              </w:tabs>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potnikov. Predlagano optimizacijo trase mora pred njenim izvajanjem potrditi naročnik. </w:t>
            </w:r>
          </w:p>
          <w:p w14:paraId="6F3F3D00" w14:textId="77777777" w:rsidR="00E47D11" w:rsidRPr="00794B58"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Za škodo, ki nastane zaradi zamude ali prekinitve prevoza, prevoznik ne odgovarja, če dokaže, da je škoda nastala brez njegove krivde.</w:t>
            </w:r>
          </w:p>
        </w:tc>
      </w:tr>
    </w:tbl>
    <w:p w14:paraId="6721B15C" w14:textId="4B4DB52F" w:rsidR="00E47D11" w:rsidRDefault="00272AB0" w:rsidP="00E47D11">
      <w:pPr>
        <w:tabs>
          <w:tab w:val="left" w:pos="3969"/>
        </w:tabs>
        <w:spacing w:after="0" w:line="240" w:lineRule="auto"/>
        <w:jc w:val="center"/>
      </w:pPr>
      <w:r>
        <w:rPr>
          <w:rFonts w:ascii="Arial" w:hAnsi="Arial" w:cs="Arial"/>
          <w:b/>
          <w:bCs/>
          <w:color w:val="000000"/>
          <w:sz w:val="18"/>
          <w:szCs w:val="18"/>
        </w:rPr>
        <w:lastRenderedPageBreak/>
        <w:t>12</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3A70B2E9" w14:textId="77777777" w:rsidTr="00085295">
        <w:tc>
          <w:tcPr>
            <w:tcW w:w="0" w:type="auto"/>
            <w:tcMar>
              <w:top w:w="0" w:type="auto"/>
              <w:bottom w:w="0" w:type="auto"/>
            </w:tcMar>
          </w:tcPr>
          <w:p w14:paraId="129DFDAD"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Skrbnik pogodbe za prevoznika: _ _ _ _ _ _ _ _ _ _ _ _ _ _ _ _ _ _ _ _ _ _ _ _ _ _ _ _ _ [ime, priimek, funkcija, kontaktni podatki].</w:t>
            </w:r>
          </w:p>
          <w:p w14:paraId="521994DD" w14:textId="77777777" w:rsidR="00E47D11" w:rsidRPr="0052581A"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Skrbnica </w:t>
            </w:r>
            <w:r w:rsidRPr="0052581A">
              <w:rPr>
                <w:rFonts w:ascii="Arial" w:hAnsi="Arial" w:cs="Arial"/>
                <w:color w:val="000000"/>
                <w:sz w:val="18"/>
                <w:szCs w:val="18"/>
              </w:rPr>
              <w:t>pogodbe za naročnika:</w:t>
            </w:r>
            <w:r>
              <w:rPr>
                <w:rFonts w:ascii="Arial" w:hAnsi="Arial" w:cs="Arial"/>
                <w:color w:val="000000"/>
                <w:sz w:val="18"/>
                <w:szCs w:val="18"/>
              </w:rPr>
              <w:t xml:space="preserve"> mag. Viktorija Marušič, vodja Komunalne direkcije Občine Jesenice.</w:t>
            </w:r>
          </w:p>
        </w:tc>
      </w:tr>
    </w:tbl>
    <w:p w14:paraId="108C5935" w14:textId="77777777" w:rsidR="00E47D11" w:rsidRDefault="00E47D11" w:rsidP="00E47D11">
      <w:pPr>
        <w:tabs>
          <w:tab w:val="left" w:pos="3969"/>
        </w:tabs>
        <w:spacing w:after="0" w:line="240" w:lineRule="auto"/>
        <w:jc w:val="center"/>
        <w:rPr>
          <w:rFonts w:ascii="Arial" w:hAnsi="Arial" w:cs="Arial"/>
          <w:b/>
          <w:bCs/>
          <w:color w:val="000000"/>
          <w:sz w:val="18"/>
          <w:szCs w:val="18"/>
        </w:rPr>
      </w:pPr>
    </w:p>
    <w:p w14:paraId="73470172" w14:textId="77777777" w:rsidR="00E47D11" w:rsidRDefault="00E47D11" w:rsidP="00E47D11">
      <w:pPr>
        <w:tabs>
          <w:tab w:val="left" w:pos="3969"/>
        </w:tabs>
        <w:spacing w:after="0" w:line="240" w:lineRule="auto"/>
        <w:jc w:val="center"/>
        <w:rPr>
          <w:rFonts w:ascii="Arial" w:hAnsi="Arial" w:cs="Arial"/>
          <w:b/>
          <w:bCs/>
          <w:color w:val="000000"/>
          <w:sz w:val="18"/>
          <w:szCs w:val="18"/>
        </w:rPr>
      </w:pPr>
    </w:p>
    <w:p w14:paraId="060F5F4A" w14:textId="71473843" w:rsidR="00E47D11" w:rsidRDefault="00272AB0" w:rsidP="00E47D11">
      <w:pPr>
        <w:tabs>
          <w:tab w:val="left" w:pos="3969"/>
        </w:tabs>
        <w:spacing w:after="0" w:line="240" w:lineRule="auto"/>
        <w:jc w:val="center"/>
      </w:pPr>
      <w:r>
        <w:rPr>
          <w:rFonts w:ascii="Arial" w:hAnsi="Arial" w:cs="Arial"/>
          <w:b/>
          <w:bCs/>
          <w:color w:val="000000"/>
          <w:sz w:val="18"/>
          <w:szCs w:val="18"/>
        </w:rPr>
        <w:t>13</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76825901" w14:textId="77777777" w:rsidTr="00085295">
        <w:tc>
          <w:tcPr>
            <w:tcW w:w="0" w:type="auto"/>
            <w:tcMar>
              <w:top w:w="0" w:type="auto"/>
              <w:bottom w:w="0" w:type="auto"/>
            </w:tcMar>
          </w:tcPr>
          <w:p w14:paraId="16C74A84" w14:textId="77777777" w:rsidR="00E47D11" w:rsidRDefault="00E47D11" w:rsidP="00085295">
            <w:pPr>
              <w:tabs>
                <w:tab w:val="left" w:pos="3969"/>
              </w:tabs>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19D7E44" w14:textId="26C173FA" w:rsidR="00E47D11" w:rsidRDefault="00272AB0" w:rsidP="00E47D11">
      <w:pPr>
        <w:tabs>
          <w:tab w:val="left" w:pos="3969"/>
        </w:tabs>
        <w:spacing w:after="0" w:line="240" w:lineRule="auto"/>
        <w:jc w:val="center"/>
      </w:pPr>
      <w:r>
        <w:rPr>
          <w:rFonts w:ascii="Arial" w:hAnsi="Arial" w:cs="Arial"/>
          <w:b/>
          <w:bCs/>
          <w:color w:val="000000"/>
          <w:sz w:val="18"/>
          <w:szCs w:val="18"/>
        </w:rPr>
        <w:t>14</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6CD62A8" w14:textId="77777777" w:rsidTr="00085295">
        <w:tc>
          <w:tcPr>
            <w:tcW w:w="0" w:type="auto"/>
            <w:tcMar>
              <w:top w:w="0" w:type="auto"/>
              <w:bottom w:w="0" w:type="auto"/>
            </w:tcMar>
          </w:tcPr>
          <w:p w14:paraId="1201B6C5" w14:textId="77777777" w:rsidR="00E47D11" w:rsidRDefault="00E47D11" w:rsidP="00085295">
            <w:pPr>
              <w:tabs>
                <w:tab w:val="left" w:pos="3969"/>
              </w:tabs>
              <w:spacing w:before="225" w:after="225"/>
              <w:jc w:val="both"/>
            </w:pPr>
            <w:r>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704EAA1F" w14:textId="7C23D919" w:rsidR="00E47D11" w:rsidRDefault="00272AB0" w:rsidP="00E47D11">
      <w:pPr>
        <w:tabs>
          <w:tab w:val="left" w:pos="3969"/>
        </w:tabs>
        <w:spacing w:after="0" w:line="240" w:lineRule="auto"/>
        <w:jc w:val="center"/>
      </w:pPr>
      <w:r>
        <w:rPr>
          <w:rFonts w:ascii="Arial" w:hAnsi="Arial" w:cs="Arial"/>
          <w:b/>
          <w:bCs/>
          <w:color w:val="000000"/>
          <w:sz w:val="18"/>
          <w:szCs w:val="18"/>
        </w:rPr>
        <w:t>15</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24B00466" w14:textId="77777777" w:rsidTr="00085295">
        <w:tc>
          <w:tcPr>
            <w:tcW w:w="0" w:type="auto"/>
            <w:tcMar>
              <w:top w:w="0" w:type="auto"/>
              <w:bottom w:w="0" w:type="auto"/>
            </w:tcMar>
          </w:tcPr>
          <w:p w14:paraId="14E15CC1" w14:textId="77777777" w:rsidR="00E47D11" w:rsidRDefault="00E47D11" w:rsidP="00085295">
            <w:pPr>
              <w:tabs>
                <w:tab w:val="left" w:pos="3969"/>
              </w:tabs>
              <w:spacing w:before="225" w:after="225"/>
              <w:jc w:val="both"/>
            </w:pPr>
            <w:r>
              <w:rPr>
                <w:rFonts w:ascii="Arial" w:hAnsi="Arial" w:cs="Arial"/>
                <w:color w:val="000000"/>
                <w:sz w:val="18"/>
                <w:szCs w:val="18"/>
              </w:rPr>
              <w:t>Prevoznik bo naročnika sproti obveščal o izvajanju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0FA57DF2" w14:textId="77777777" w:rsidR="00E47D11" w:rsidRPr="00BF455E" w:rsidRDefault="00E47D11" w:rsidP="00E47D11">
      <w:pPr>
        <w:pStyle w:val="Naslov1"/>
        <w:rPr>
          <w:rFonts w:ascii="Arial" w:hAnsi="Arial" w:cs="Arial"/>
          <w:b w:val="0"/>
          <w:sz w:val="20"/>
        </w:rPr>
      </w:pPr>
      <w:r w:rsidRPr="00BF455E">
        <w:rPr>
          <w:rFonts w:ascii="Arial" w:hAnsi="Arial" w:cs="Arial"/>
          <w:sz w:val="20"/>
        </w:rPr>
        <w:t>VII. PODIZVAJALCI</w:t>
      </w:r>
    </w:p>
    <w:p w14:paraId="5ADD6BED" w14:textId="3F35907B" w:rsidR="00E47D11" w:rsidRDefault="00272AB0" w:rsidP="00E47D11">
      <w:pPr>
        <w:tabs>
          <w:tab w:val="left" w:pos="3969"/>
        </w:tabs>
        <w:spacing w:after="0" w:line="240" w:lineRule="auto"/>
        <w:jc w:val="center"/>
      </w:pPr>
      <w:r>
        <w:rPr>
          <w:rFonts w:ascii="Arial" w:hAnsi="Arial" w:cs="Arial"/>
          <w:b/>
          <w:bCs/>
          <w:color w:val="000000"/>
          <w:sz w:val="18"/>
          <w:szCs w:val="18"/>
        </w:rPr>
        <w:t>16</w:t>
      </w:r>
      <w:r w:rsidR="00E47D11" w:rsidRPr="003013E2">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D87353D" w14:textId="77777777" w:rsidTr="00085295">
        <w:tc>
          <w:tcPr>
            <w:tcW w:w="0" w:type="auto"/>
            <w:tcMar>
              <w:top w:w="0" w:type="auto"/>
              <w:bottom w:w="0" w:type="auto"/>
            </w:tcMar>
          </w:tcPr>
          <w:p w14:paraId="7B825A15" w14:textId="77777777" w:rsidR="00E47D11" w:rsidRDefault="00E47D11" w:rsidP="00085295">
            <w:pPr>
              <w:tabs>
                <w:tab w:val="left" w:pos="3969"/>
              </w:tabs>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E47D11" w14:paraId="7C1CAB08"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C6C28D"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227CDB" w14:textId="77777777" w:rsidR="00E47D11" w:rsidRDefault="00E47D11" w:rsidP="00085295">
                  <w:pPr>
                    <w:tabs>
                      <w:tab w:val="left" w:pos="3969"/>
                    </w:tabs>
                  </w:pPr>
                </w:p>
              </w:tc>
            </w:tr>
            <w:tr w:rsidR="00E47D11" w14:paraId="59EE8CD9"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2DA4B10"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B7E9A13"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Opis del, ki jih bo izvedel podizvajalec:</w:t>
                  </w:r>
                </w:p>
                <w:p w14:paraId="02E9AF16"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 končne ponudbe vrednosti, ki jo bo izvedel podizvajalec: ____</w:t>
                  </w:r>
                </w:p>
              </w:tc>
            </w:tr>
            <w:tr w:rsidR="00E47D11" w14:paraId="5F42D108"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F9E40F8"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2F364B" w14:textId="77777777" w:rsidR="00E47D11" w:rsidRDefault="00E47D11" w:rsidP="00085295">
                  <w:pPr>
                    <w:tabs>
                      <w:tab w:val="left" w:pos="3969"/>
                    </w:tabs>
                  </w:pPr>
                </w:p>
              </w:tc>
            </w:tr>
            <w:tr w:rsidR="00E47D11" w14:paraId="22BFCC4C" w14:textId="77777777" w:rsidTr="0008529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15A0E6D" w14:textId="77777777" w:rsidR="00E47D11" w:rsidRDefault="00E47D11" w:rsidP="00085295">
                  <w:pPr>
                    <w:tabs>
                      <w:tab w:val="left" w:pos="3969"/>
                    </w:tabs>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6E8425E"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t>Opis del, ki jih bo izvedel podizvajalec:</w:t>
                  </w:r>
                </w:p>
                <w:p w14:paraId="6746D0A9" w14:textId="77777777" w:rsidR="00E47D11" w:rsidRDefault="00E47D11" w:rsidP="00085295">
                  <w:pPr>
                    <w:tabs>
                      <w:tab w:val="left" w:pos="3969"/>
                    </w:tabs>
                    <w:spacing w:before="135" w:after="135"/>
                    <w:jc w:val="both"/>
                    <w:textAlignment w:val="center"/>
                  </w:pPr>
                  <w:r>
                    <w:rPr>
                      <w:rFonts w:ascii="Arial" w:hAnsi="Arial" w:cs="Arial"/>
                      <w:color w:val="000000"/>
                      <w:position w:val="-2"/>
                      <w:sz w:val="18"/>
                      <w:szCs w:val="18"/>
                    </w:rPr>
                    <w:lastRenderedPageBreak/>
                    <w:t>% končne ponudbe vrednosti, ki jo bo izvedel podizvajalec: ____</w:t>
                  </w:r>
                </w:p>
              </w:tc>
            </w:tr>
          </w:tbl>
          <w:p w14:paraId="330D3E7A" w14:textId="77777777" w:rsidR="00E47D11" w:rsidRDefault="00E47D11" w:rsidP="00085295">
            <w:pPr>
              <w:tabs>
                <w:tab w:val="left" w:pos="3969"/>
              </w:tabs>
            </w:pPr>
          </w:p>
          <w:p w14:paraId="1E229102" w14:textId="77777777" w:rsidR="00E47D11" w:rsidRDefault="00E47D11" w:rsidP="00085295">
            <w:pPr>
              <w:tabs>
                <w:tab w:val="left" w:pos="3969"/>
              </w:tabs>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2F21C688" w14:textId="77777777" w:rsidR="00E47D11" w:rsidRDefault="00E47D11" w:rsidP="00085295">
            <w:pPr>
              <w:tabs>
                <w:tab w:val="left" w:pos="3969"/>
              </w:tabs>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E47D11" w14:paraId="085EFCE0" w14:textId="77777777" w:rsidTr="00085295">
              <w:tc>
                <w:tcPr>
                  <w:tcW w:w="0" w:type="auto"/>
                  <w:tcMar>
                    <w:top w:w="0" w:type="auto"/>
                    <w:bottom w:w="0" w:type="auto"/>
                  </w:tcMar>
                </w:tcPr>
                <w:p w14:paraId="3DCA09DA" w14:textId="77777777" w:rsidR="00E47D11" w:rsidRDefault="00E47D11" w:rsidP="00E47D11">
                  <w:pPr>
                    <w:numPr>
                      <w:ilvl w:val="0"/>
                      <w:numId w:val="18"/>
                    </w:numPr>
                    <w:tabs>
                      <w:tab w:val="left" w:pos="3969"/>
                    </w:tabs>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AE8BDC0" w14:textId="77777777" w:rsidR="00E47D11" w:rsidRDefault="00E47D11" w:rsidP="00E47D11">
                  <w:pPr>
                    <w:numPr>
                      <w:ilvl w:val="0"/>
                      <w:numId w:val="18"/>
                    </w:numPr>
                    <w:tabs>
                      <w:tab w:val="left" w:pos="3969"/>
                    </w:tabs>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DC42227" w14:textId="77777777" w:rsidR="00E47D11" w:rsidRDefault="00E47D11" w:rsidP="00E47D11">
                  <w:pPr>
                    <w:numPr>
                      <w:ilvl w:val="0"/>
                      <w:numId w:val="18"/>
                    </w:numPr>
                    <w:tabs>
                      <w:tab w:val="left" w:pos="3969"/>
                    </w:tabs>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3F17D486" w14:textId="77777777" w:rsidR="00E47D11" w:rsidRDefault="00E47D11" w:rsidP="00085295">
            <w:pPr>
              <w:tabs>
                <w:tab w:val="left" w:pos="3969"/>
              </w:tabs>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040E689" w14:textId="77777777" w:rsidR="00E47D11" w:rsidRDefault="00E47D11" w:rsidP="00085295">
            <w:pPr>
              <w:tabs>
                <w:tab w:val="left" w:pos="3969"/>
              </w:tabs>
              <w:spacing w:before="225" w:after="225"/>
              <w:jc w:val="both"/>
            </w:pPr>
            <w:r>
              <w:rPr>
                <w:rFonts w:ascii="Arial" w:hAnsi="Arial" w:cs="Arial"/>
                <w:color w:val="000000"/>
                <w:sz w:val="18"/>
                <w:szCs w:val="18"/>
              </w:rPr>
              <w:t>Plačila podizvajalcem se izvedejo v rokih in na enak način kot velja za plačila izvajalcu.</w:t>
            </w:r>
          </w:p>
          <w:p w14:paraId="24D8BEAF" w14:textId="77777777" w:rsidR="00E47D11" w:rsidRDefault="00E47D11" w:rsidP="00085295">
            <w:pPr>
              <w:tabs>
                <w:tab w:val="left" w:pos="3969"/>
              </w:tabs>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A17F9CC" w14:textId="77777777" w:rsidR="00E47D11" w:rsidRDefault="00E47D11" w:rsidP="00085295">
            <w:pPr>
              <w:tabs>
                <w:tab w:val="left" w:pos="3969"/>
              </w:tabs>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74D6BFC1" w14:textId="77777777" w:rsidR="00E47D11" w:rsidRDefault="00E47D11" w:rsidP="00085295">
            <w:pPr>
              <w:tabs>
                <w:tab w:val="left" w:pos="3969"/>
              </w:tabs>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7712552D"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VIII. ODSTOP OD POGODBE</w:t>
      </w:r>
    </w:p>
    <w:p w14:paraId="155A8E78" w14:textId="3735B6B9" w:rsidR="00E47D11" w:rsidRDefault="00272AB0" w:rsidP="00E47D11">
      <w:pPr>
        <w:tabs>
          <w:tab w:val="left" w:pos="3969"/>
        </w:tabs>
        <w:spacing w:after="0" w:line="240" w:lineRule="auto"/>
        <w:jc w:val="center"/>
      </w:pPr>
      <w:r>
        <w:rPr>
          <w:rFonts w:ascii="Arial" w:hAnsi="Arial" w:cs="Arial"/>
          <w:b/>
          <w:bCs/>
          <w:color w:val="000000"/>
          <w:sz w:val="18"/>
          <w:szCs w:val="18"/>
        </w:rPr>
        <w:t>17</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5576CEA7" w14:textId="77777777" w:rsidTr="00085295">
        <w:tc>
          <w:tcPr>
            <w:tcW w:w="0" w:type="auto"/>
            <w:tcMar>
              <w:top w:w="0" w:type="auto"/>
              <w:bottom w:w="0" w:type="auto"/>
            </w:tcMar>
          </w:tcPr>
          <w:p w14:paraId="4E185375" w14:textId="77777777" w:rsidR="00E47D11" w:rsidRDefault="00E47D11" w:rsidP="00085295">
            <w:pPr>
              <w:tabs>
                <w:tab w:val="left" w:pos="3969"/>
              </w:tabs>
              <w:spacing w:before="225" w:after="225"/>
              <w:jc w:val="both"/>
            </w:pPr>
            <w:r>
              <w:rPr>
                <w:rFonts w:ascii="Arial" w:hAnsi="Arial" w:cs="Arial"/>
                <w:color w:val="000000"/>
                <w:sz w:val="18"/>
                <w:szCs w:val="18"/>
              </w:rPr>
              <w:t>Če pride do prekinitve izvajanja storitev prevozov oziroma do razdrtja pogodbe po krivdi ene od pogodbenih strank, nosi nastale stroške tista pogodbena stranka, ki je povzročila prekinitev izvajanja storitev prevozov ali razdrtje pogodbe.</w:t>
            </w:r>
          </w:p>
          <w:p w14:paraId="16467C62" w14:textId="77777777" w:rsidR="00E47D11" w:rsidRDefault="00E47D11" w:rsidP="00085295">
            <w:pPr>
              <w:tabs>
                <w:tab w:val="left" w:pos="3969"/>
              </w:tabs>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E47D11" w:rsidRPr="009767BB" w14:paraId="4D7B4CB4" w14:textId="77777777" w:rsidTr="00085295">
              <w:tc>
                <w:tcPr>
                  <w:tcW w:w="0" w:type="auto"/>
                  <w:tcMar>
                    <w:top w:w="0" w:type="auto"/>
                    <w:bottom w:w="0" w:type="auto"/>
                  </w:tcMar>
                </w:tcPr>
                <w:p w14:paraId="291E7D04" w14:textId="77777777" w:rsidR="00E47D11" w:rsidRPr="009767BB" w:rsidRDefault="00E47D11" w:rsidP="00E47D11">
                  <w:pPr>
                    <w:numPr>
                      <w:ilvl w:val="0"/>
                      <w:numId w:val="19"/>
                    </w:numPr>
                    <w:tabs>
                      <w:tab w:val="left" w:pos="3969"/>
                    </w:tabs>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14:paraId="11AECBE3" w14:textId="77777777" w:rsidR="00E47D11" w:rsidRPr="009767BB" w:rsidRDefault="00E47D11" w:rsidP="00E47D11">
                  <w:pPr>
                    <w:numPr>
                      <w:ilvl w:val="0"/>
                      <w:numId w:val="19"/>
                    </w:numPr>
                    <w:tabs>
                      <w:tab w:val="left" w:pos="3969"/>
                    </w:tabs>
                    <w:jc w:val="both"/>
                    <w:rPr>
                      <w:rFonts w:ascii="Arial" w:hAnsi="Arial" w:cs="Arial"/>
                      <w:color w:val="000000"/>
                      <w:sz w:val="18"/>
                      <w:szCs w:val="18"/>
                    </w:rPr>
                  </w:pPr>
                  <w:r w:rsidRPr="009767BB">
                    <w:rPr>
                      <w:rFonts w:ascii="Arial" w:hAnsi="Arial" w:cs="Arial"/>
                      <w:color w:val="000000"/>
                      <w:sz w:val="18"/>
                      <w:szCs w:val="18"/>
                    </w:rPr>
                    <w:t xml:space="preserve">izvajalec po svoji krivdi v roku 14 dni od veljavnosti pogodbe ne prične z </w:t>
                  </w:r>
                  <w:r>
                    <w:rPr>
                      <w:rFonts w:ascii="Arial" w:hAnsi="Arial" w:cs="Arial"/>
                      <w:color w:val="000000"/>
                      <w:sz w:val="18"/>
                      <w:szCs w:val="18"/>
                    </w:rPr>
                    <w:t>izvajanjem storitev</w:t>
                  </w:r>
                  <w:r w:rsidRPr="009767BB">
                    <w:rPr>
                      <w:rFonts w:ascii="Arial" w:hAnsi="Arial" w:cs="Arial"/>
                      <w:color w:val="000000"/>
                      <w:sz w:val="18"/>
                      <w:szCs w:val="18"/>
                    </w:rPr>
                    <w:t>;</w:t>
                  </w:r>
                </w:p>
                <w:p w14:paraId="79D0773D" w14:textId="77777777" w:rsidR="00E47D11" w:rsidRPr="009767BB" w:rsidRDefault="00E47D11" w:rsidP="00E47D11">
                  <w:pPr>
                    <w:numPr>
                      <w:ilvl w:val="0"/>
                      <w:numId w:val="19"/>
                    </w:numPr>
                    <w:tabs>
                      <w:tab w:val="left" w:pos="3969"/>
                    </w:tabs>
                    <w:jc w:val="both"/>
                    <w:rPr>
                      <w:rFonts w:ascii="Arial" w:hAnsi="Arial" w:cs="Arial"/>
                      <w:color w:val="000000"/>
                      <w:sz w:val="18"/>
                      <w:szCs w:val="18"/>
                    </w:rPr>
                  </w:pPr>
                  <w:r w:rsidRPr="009767BB">
                    <w:rPr>
                      <w:rFonts w:ascii="Arial" w:hAnsi="Arial" w:cs="Arial"/>
                      <w:color w:val="000000"/>
                      <w:sz w:val="18"/>
                      <w:szCs w:val="18"/>
                    </w:rPr>
                    <w:t>izvajalec ne dosega pogodbeno dogovorjene kvalitete in standardov in je ne more vzpostaviti niti v naknadno dogovorjenem roku, ki mu ga določi naročnik.</w:t>
                  </w:r>
                </w:p>
              </w:tc>
            </w:tr>
          </w:tbl>
          <w:p w14:paraId="0E3A84D0" w14:textId="77777777" w:rsidR="00E47D11" w:rsidRPr="009767BB" w:rsidRDefault="00E47D11" w:rsidP="00085295">
            <w:pPr>
              <w:tabs>
                <w:tab w:val="left" w:pos="3969"/>
              </w:tabs>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14:paraId="7605D6DB"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14:paraId="591091B5"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14:paraId="6BB2BA39"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lastRenderedPageBreak/>
              <w:t>prevoznik izgubi licenco za prevoz potnikov v cestnem prometu,</w:t>
            </w:r>
          </w:p>
          <w:p w14:paraId="429F0502" w14:textId="77777777" w:rsidR="00E47D11" w:rsidRPr="003013E2"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3013E2">
              <w:rPr>
                <w:rFonts w:ascii="Arial" w:hAnsi="Arial" w:cs="Arial"/>
                <w:color w:val="000000"/>
                <w:sz w:val="18"/>
                <w:szCs w:val="18"/>
              </w:rPr>
              <w:t>prevoznik trikrat v času trajanja te pogodbe ne opravi prevozov potnikov,</w:t>
            </w:r>
          </w:p>
          <w:p w14:paraId="698FF192"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izvaja rednih prevozov </w:t>
            </w:r>
            <w:r>
              <w:rPr>
                <w:rFonts w:ascii="Arial" w:hAnsi="Arial" w:cs="Arial"/>
                <w:color w:val="000000"/>
                <w:sz w:val="18"/>
                <w:szCs w:val="18"/>
              </w:rPr>
              <w:t>potnikov</w:t>
            </w:r>
            <w:r w:rsidRPr="009767BB">
              <w:rPr>
                <w:rFonts w:ascii="Arial" w:hAnsi="Arial" w:cs="Arial"/>
                <w:color w:val="000000"/>
                <w:sz w:val="18"/>
                <w:szCs w:val="18"/>
              </w:rPr>
              <w:t xml:space="preserve"> na </w:t>
            </w:r>
            <w:r>
              <w:rPr>
                <w:rFonts w:ascii="Arial" w:hAnsi="Arial" w:cs="Arial"/>
                <w:color w:val="000000"/>
                <w:sz w:val="18"/>
                <w:szCs w:val="18"/>
              </w:rPr>
              <w:t>linijah</w:t>
            </w:r>
            <w:r w:rsidRPr="009767BB">
              <w:rPr>
                <w:rFonts w:ascii="Arial" w:hAnsi="Arial" w:cs="Arial"/>
                <w:color w:val="000000"/>
                <w:sz w:val="18"/>
                <w:szCs w:val="18"/>
              </w:rPr>
              <w:t xml:space="preserve">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14:paraId="523351B1"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14:paraId="15D1E379"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w:t>
            </w:r>
            <w:r>
              <w:rPr>
                <w:rFonts w:ascii="Arial" w:hAnsi="Arial" w:cs="Arial"/>
                <w:color w:val="000000"/>
                <w:sz w:val="18"/>
                <w:szCs w:val="18"/>
              </w:rPr>
              <w:t>k ne zagotovi tehnično brezhibnih vozil</w:t>
            </w:r>
            <w:r w:rsidRPr="009767BB">
              <w:rPr>
                <w:rFonts w:ascii="Arial" w:hAnsi="Arial" w:cs="Arial"/>
                <w:color w:val="000000"/>
                <w:sz w:val="18"/>
                <w:szCs w:val="18"/>
              </w:rPr>
              <w:t xml:space="preserve"> opremljen</w:t>
            </w:r>
            <w:r>
              <w:rPr>
                <w:rFonts w:ascii="Arial" w:hAnsi="Arial" w:cs="Arial"/>
                <w:color w:val="000000"/>
                <w:sz w:val="18"/>
                <w:szCs w:val="18"/>
              </w:rPr>
              <w:t>ih</w:t>
            </w:r>
            <w:r w:rsidRPr="009767BB">
              <w:rPr>
                <w:rFonts w:ascii="Arial" w:hAnsi="Arial" w:cs="Arial"/>
                <w:color w:val="000000"/>
                <w:sz w:val="18"/>
                <w:szCs w:val="18"/>
              </w:rPr>
              <w:t xml:space="preserve"> z napravami in opremo v skladu z veljavnimi predpisi,</w:t>
            </w:r>
          </w:p>
          <w:p w14:paraId="30104936" w14:textId="21F74280"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v skladu z veljavnimi predpisi in zahtevami naročnika,</w:t>
            </w:r>
          </w:p>
          <w:p w14:paraId="7BD5758E"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samovoljo poveča ceno prevozov </w:t>
            </w:r>
            <w:r>
              <w:rPr>
                <w:rFonts w:ascii="Arial" w:hAnsi="Arial" w:cs="Arial"/>
                <w:color w:val="000000"/>
                <w:sz w:val="18"/>
                <w:szCs w:val="18"/>
              </w:rPr>
              <w:t>potnikov</w:t>
            </w:r>
            <w:r w:rsidRPr="009767BB">
              <w:rPr>
                <w:rFonts w:ascii="Arial" w:hAnsi="Arial" w:cs="Arial"/>
                <w:color w:val="000000"/>
                <w:sz w:val="18"/>
                <w:szCs w:val="18"/>
              </w:rPr>
              <w:t>,</w:t>
            </w:r>
          </w:p>
          <w:p w14:paraId="470BB9BA"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w:t>
            </w:r>
            <w:r>
              <w:rPr>
                <w:rFonts w:ascii="Arial" w:hAnsi="Arial" w:cs="Arial"/>
                <w:color w:val="000000"/>
                <w:sz w:val="18"/>
                <w:szCs w:val="18"/>
              </w:rPr>
              <w:t>,</w:t>
            </w:r>
            <w:r w:rsidRPr="009767BB">
              <w:rPr>
                <w:rFonts w:ascii="Arial" w:hAnsi="Arial" w:cs="Arial"/>
                <w:color w:val="000000"/>
                <w:sz w:val="18"/>
                <w:szCs w:val="18"/>
              </w:rPr>
              <w:t xml:space="preserve"> na podlagi katere je bil izbran in zahtev naročnika po javnem naročilu iz 1. člena te pogodbe,</w:t>
            </w:r>
          </w:p>
          <w:p w14:paraId="27E0F933" w14:textId="77777777" w:rsidR="00E47D11" w:rsidRPr="009767BB" w:rsidRDefault="00E47D11" w:rsidP="00E47D11">
            <w:pPr>
              <w:numPr>
                <w:ilvl w:val="0"/>
                <w:numId w:val="23"/>
              </w:numPr>
              <w:tabs>
                <w:tab w:val="clear" w:pos="720"/>
                <w:tab w:val="left" w:pos="284"/>
                <w:tab w:val="left" w:pos="3969"/>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14:paraId="7CC4F131" w14:textId="77777777" w:rsidR="00E47D11" w:rsidRPr="009767BB" w:rsidRDefault="00E47D11" w:rsidP="00085295">
            <w:pPr>
              <w:tabs>
                <w:tab w:val="left" w:pos="3969"/>
              </w:tabs>
              <w:spacing w:line="264" w:lineRule="auto"/>
              <w:jc w:val="both"/>
              <w:rPr>
                <w:rFonts w:ascii="Arial" w:hAnsi="Arial" w:cs="Arial"/>
                <w:color w:val="000000"/>
                <w:sz w:val="18"/>
                <w:szCs w:val="18"/>
              </w:rPr>
            </w:pPr>
          </w:p>
          <w:p w14:paraId="2A65D293" w14:textId="77777777" w:rsidR="00E47D11" w:rsidRPr="009767BB" w:rsidRDefault="00E47D11" w:rsidP="00085295">
            <w:pPr>
              <w:tabs>
                <w:tab w:val="left" w:pos="3969"/>
              </w:tabs>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w:t>
            </w:r>
            <w:r w:rsidRPr="00B30611">
              <w:rPr>
                <w:rFonts w:ascii="Arial" w:hAnsi="Arial" w:cs="Arial"/>
                <w:color w:val="000000"/>
                <w:sz w:val="18"/>
                <w:szCs w:val="18"/>
              </w:rPr>
              <w:t xml:space="preserve">da ob neizpolnjevanju te pogodbe s strani prevoznika odstopi od te pogodbe, o čemer mora pisno obvestiti prevoznika, in sicer </w:t>
            </w:r>
            <w:r w:rsidRPr="00794B58">
              <w:rPr>
                <w:rFonts w:ascii="Arial" w:hAnsi="Arial" w:cs="Arial"/>
                <w:color w:val="000000" w:themeColor="text1"/>
                <w:sz w:val="18"/>
                <w:szCs w:val="18"/>
              </w:rPr>
              <w:t xml:space="preserve">najmanj šest mesecev </w:t>
            </w:r>
            <w:r w:rsidRPr="00B30611">
              <w:rPr>
                <w:rFonts w:ascii="Arial" w:hAnsi="Arial" w:cs="Arial"/>
                <w:color w:val="000000"/>
                <w:sz w:val="18"/>
                <w:szCs w:val="18"/>
              </w:rPr>
              <w:t>pred nameravanim</w:t>
            </w:r>
            <w:r w:rsidRPr="009767BB">
              <w:rPr>
                <w:rFonts w:ascii="Arial" w:hAnsi="Arial" w:cs="Arial"/>
                <w:color w:val="000000"/>
                <w:sz w:val="18"/>
                <w:szCs w:val="18"/>
              </w:rPr>
              <w:t xml:space="preserve"> odstopom,</w:t>
            </w:r>
            <w:r>
              <w:rPr>
                <w:rFonts w:ascii="Arial" w:hAnsi="Arial" w:cs="Arial"/>
                <w:color w:val="000000"/>
                <w:sz w:val="18"/>
                <w:szCs w:val="18"/>
              </w:rPr>
              <w:t xml:space="preserve"> razen v primeru iz prve, druge in tretje </w:t>
            </w:r>
            <w:r w:rsidRPr="009767BB">
              <w:rPr>
                <w:rFonts w:ascii="Arial" w:hAnsi="Arial" w:cs="Arial"/>
                <w:color w:val="000000"/>
                <w:sz w:val="18"/>
                <w:szCs w:val="18"/>
              </w:rPr>
              <w:t>alineje prvega odstavka tega člena, ko ima naročnik pravico takoj odstopiti od te pogodbe.</w:t>
            </w:r>
          </w:p>
          <w:p w14:paraId="1F4C08ED" w14:textId="77777777" w:rsidR="00E47D11" w:rsidRDefault="00E47D11" w:rsidP="00085295">
            <w:pPr>
              <w:pStyle w:val="Telobesedila2"/>
              <w:tabs>
                <w:tab w:val="left" w:pos="3969"/>
              </w:tabs>
              <w:spacing w:after="60" w:line="264" w:lineRule="auto"/>
              <w:jc w:val="both"/>
              <w:rPr>
                <w:rFonts w:ascii="Arial" w:hAnsi="Arial" w:cs="Arial"/>
                <w:color w:val="000000"/>
                <w:sz w:val="18"/>
                <w:szCs w:val="18"/>
              </w:rPr>
            </w:pPr>
            <w:r w:rsidRPr="00246836">
              <w:rPr>
                <w:rFonts w:ascii="Arial" w:hAnsi="Arial" w:cs="Arial"/>
                <w:color w:val="000000"/>
                <w:sz w:val="18"/>
                <w:szCs w:val="18"/>
              </w:rPr>
              <w:t xml:space="preserve">Prevoznik lahko odstopi od pogodbe, v </w:t>
            </w:r>
            <w:r>
              <w:rPr>
                <w:rFonts w:ascii="Arial" w:hAnsi="Arial" w:cs="Arial"/>
                <w:color w:val="000000"/>
                <w:sz w:val="18"/>
                <w:szCs w:val="18"/>
              </w:rPr>
              <w:t>primeru</w:t>
            </w:r>
            <w:r w:rsidRPr="00246836">
              <w:rPr>
                <w:rFonts w:ascii="Arial" w:hAnsi="Arial" w:cs="Arial"/>
                <w:color w:val="000000"/>
                <w:sz w:val="18"/>
                <w:szCs w:val="18"/>
              </w:rPr>
              <w:t>:</w:t>
            </w:r>
          </w:p>
          <w:p w14:paraId="42FF366D" w14:textId="77777777" w:rsidR="00E47D11" w:rsidRDefault="00E47D11" w:rsidP="00E47D11">
            <w:pPr>
              <w:pStyle w:val="Telobesedila2"/>
              <w:numPr>
                <w:ilvl w:val="0"/>
                <w:numId w:val="31"/>
              </w:numPr>
              <w:tabs>
                <w:tab w:val="left" w:pos="3969"/>
              </w:tabs>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zamuja s plačili,</w:t>
            </w:r>
          </w:p>
          <w:p w14:paraId="53D7D4A1" w14:textId="77777777" w:rsidR="00E47D11" w:rsidRDefault="00E47D11" w:rsidP="00E47D11">
            <w:pPr>
              <w:pStyle w:val="Telobesedila2"/>
              <w:numPr>
                <w:ilvl w:val="0"/>
                <w:numId w:val="31"/>
              </w:numPr>
              <w:tabs>
                <w:tab w:val="left" w:pos="3969"/>
              </w:tabs>
              <w:spacing w:after="0" w:line="264" w:lineRule="auto"/>
              <w:jc w:val="both"/>
              <w:rPr>
                <w:rFonts w:ascii="Arial" w:hAnsi="Arial" w:cs="Arial"/>
                <w:color w:val="000000"/>
                <w:sz w:val="18"/>
                <w:szCs w:val="18"/>
              </w:rPr>
            </w:pPr>
            <w:r w:rsidRPr="00246836">
              <w:rPr>
                <w:rFonts w:ascii="Arial" w:hAnsi="Arial" w:cs="Arial"/>
                <w:color w:val="000000"/>
                <w:sz w:val="18"/>
                <w:szCs w:val="18"/>
              </w:rPr>
              <w:t>če naročnik zahteva podaljšanje veljavnosti pogodbe po preteku obdobja, za katerega se sklepa pogodba in se prevoznik s tem ne strinja,</w:t>
            </w:r>
          </w:p>
          <w:p w14:paraId="1A0506F2" w14:textId="77777777" w:rsidR="00E47D11" w:rsidRPr="00246836" w:rsidRDefault="00E47D11" w:rsidP="00E47D11">
            <w:pPr>
              <w:pStyle w:val="Telobesedila2"/>
              <w:numPr>
                <w:ilvl w:val="0"/>
                <w:numId w:val="31"/>
              </w:numPr>
              <w:tabs>
                <w:tab w:val="left" w:pos="3969"/>
              </w:tabs>
              <w:spacing w:after="0" w:line="264" w:lineRule="auto"/>
              <w:jc w:val="both"/>
              <w:rPr>
                <w:rFonts w:ascii="Arial" w:hAnsi="Arial" w:cs="Arial"/>
                <w:color w:val="000000"/>
                <w:sz w:val="18"/>
                <w:szCs w:val="18"/>
              </w:rPr>
            </w:pPr>
            <w:r w:rsidRPr="00246836">
              <w:rPr>
                <w:rFonts w:ascii="Arial" w:hAnsi="Arial" w:cs="Arial"/>
                <w:color w:val="000000"/>
                <w:sz w:val="18"/>
                <w:szCs w:val="18"/>
              </w:rPr>
              <w:t>če izvajanje pogodbe zaradi eksternih razlogov, na katere prevoznik nima vpliva, postane za prevoznika finančno nesprejemljivo, kar je prevoznik dolžan naročniku pisno predstaviti in izkazati, ter mu podati ustrezen predlog indeksacije pogodbenih cen v skladu z novonastalimi okoliščinami.</w:t>
            </w:r>
          </w:p>
          <w:p w14:paraId="4DE83F51" w14:textId="77777777" w:rsidR="00E47D11" w:rsidRDefault="00E47D11" w:rsidP="00085295">
            <w:pPr>
              <w:pStyle w:val="Telobesedila2"/>
              <w:tabs>
                <w:tab w:val="left" w:pos="3969"/>
              </w:tabs>
              <w:spacing w:after="0" w:line="264" w:lineRule="auto"/>
              <w:jc w:val="both"/>
              <w:rPr>
                <w:rFonts w:ascii="Arial" w:hAnsi="Arial" w:cs="Arial"/>
                <w:color w:val="000000"/>
                <w:sz w:val="18"/>
                <w:szCs w:val="18"/>
              </w:rPr>
            </w:pPr>
          </w:p>
          <w:p w14:paraId="61D1D240" w14:textId="25BEF17B" w:rsidR="00E47D11" w:rsidRPr="009767BB" w:rsidRDefault="00E47D11" w:rsidP="00085295">
            <w:pPr>
              <w:pStyle w:val="Telobesedila2"/>
              <w:tabs>
                <w:tab w:val="left" w:pos="3969"/>
              </w:tabs>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w:t>
            </w:r>
            <w:r w:rsidRPr="00794B58">
              <w:rPr>
                <w:rFonts w:ascii="Arial" w:hAnsi="Arial" w:cs="Arial"/>
                <w:color w:val="000000" w:themeColor="text1"/>
                <w:sz w:val="18"/>
                <w:szCs w:val="18"/>
              </w:rPr>
              <w:t>najmanj šest mesecev</w:t>
            </w:r>
            <w:r w:rsidRPr="00B30611">
              <w:rPr>
                <w:rFonts w:ascii="Arial" w:hAnsi="Arial" w:cs="Arial"/>
                <w:color w:val="000000"/>
                <w:sz w:val="18"/>
                <w:szCs w:val="18"/>
              </w:rPr>
              <w:t xml:space="preserve"> pred nameravanim</w:t>
            </w:r>
            <w:r w:rsidRPr="009767BB">
              <w:rPr>
                <w:rFonts w:ascii="Arial" w:hAnsi="Arial" w:cs="Arial"/>
                <w:color w:val="000000"/>
                <w:sz w:val="18"/>
                <w:szCs w:val="18"/>
              </w:rPr>
              <w:t xml:space="preserve"> odstopom od </w:t>
            </w:r>
            <w:r>
              <w:rPr>
                <w:rFonts w:ascii="Arial" w:hAnsi="Arial" w:cs="Arial"/>
                <w:color w:val="000000"/>
                <w:sz w:val="18"/>
                <w:szCs w:val="18"/>
              </w:rPr>
              <w:t>te pogodbe</w:t>
            </w:r>
            <w:r w:rsidRPr="009767BB">
              <w:rPr>
                <w:rFonts w:ascii="Arial" w:hAnsi="Arial" w:cs="Arial"/>
                <w:color w:val="000000"/>
                <w:sz w:val="18"/>
                <w:szCs w:val="18"/>
              </w:rPr>
              <w:t>.</w:t>
            </w:r>
          </w:p>
          <w:p w14:paraId="497BDA8F" w14:textId="77777777" w:rsidR="00E47D11" w:rsidRPr="009767BB" w:rsidRDefault="00E47D11" w:rsidP="00085295">
            <w:pPr>
              <w:pStyle w:val="Telobesedila2"/>
              <w:tabs>
                <w:tab w:val="left" w:pos="3969"/>
              </w:tabs>
              <w:spacing w:after="0" w:line="264" w:lineRule="auto"/>
              <w:rPr>
                <w:rFonts w:ascii="Arial" w:hAnsi="Arial" w:cs="Arial"/>
                <w:color w:val="000000"/>
                <w:sz w:val="18"/>
                <w:szCs w:val="18"/>
              </w:rPr>
            </w:pPr>
          </w:p>
          <w:p w14:paraId="2F7C7CB6" w14:textId="77777777" w:rsidR="00E47D11" w:rsidRPr="009767BB" w:rsidRDefault="00E47D11" w:rsidP="00085295">
            <w:pPr>
              <w:tabs>
                <w:tab w:val="left" w:pos="3969"/>
              </w:tabs>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14:paraId="55C92703" w14:textId="77777777" w:rsidR="00E47D11" w:rsidRPr="009767BB" w:rsidRDefault="00E47D11" w:rsidP="00085295">
            <w:pPr>
              <w:tabs>
                <w:tab w:val="left" w:pos="3969"/>
              </w:tabs>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E47D11" w:rsidRPr="009767BB" w14:paraId="55E93E5D" w14:textId="77777777" w:rsidTr="00085295">
              <w:tc>
                <w:tcPr>
                  <w:tcW w:w="0" w:type="auto"/>
                  <w:tcMar>
                    <w:top w:w="0" w:type="auto"/>
                    <w:bottom w:w="0" w:type="auto"/>
                  </w:tcMar>
                </w:tcPr>
                <w:p w14:paraId="20EA7037" w14:textId="77777777" w:rsidR="00E47D11" w:rsidRPr="009767BB" w:rsidRDefault="00E47D11" w:rsidP="00E47D11">
                  <w:pPr>
                    <w:numPr>
                      <w:ilvl w:val="0"/>
                      <w:numId w:val="20"/>
                    </w:numPr>
                    <w:tabs>
                      <w:tab w:val="left" w:pos="3969"/>
                    </w:tabs>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14:paraId="5CDFA474" w14:textId="77777777" w:rsidR="00E47D11" w:rsidRPr="009767BB" w:rsidRDefault="00E47D11" w:rsidP="00E47D11">
                  <w:pPr>
                    <w:numPr>
                      <w:ilvl w:val="0"/>
                      <w:numId w:val="20"/>
                    </w:numPr>
                    <w:tabs>
                      <w:tab w:val="left" w:pos="3969"/>
                    </w:tabs>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AB4D202" w14:textId="77777777" w:rsidR="00E47D11" w:rsidRPr="009767BB" w:rsidRDefault="00E47D11" w:rsidP="00E47D11">
                  <w:pPr>
                    <w:numPr>
                      <w:ilvl w:val="0"/>
                      <w:numId w:val="20"/>
                    </w:numPr>
                    <w:tabs>
                      <w:tab w:val="left" w:pos="3969"/>
                    </w:tabs>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00A52FE" w14:textId="77777777" w:rsidR="00E47D11" w:rsidRPr="009767BB" w:rsidRDefault="00E47D11" w:rsidP="00085295">
            <w:pPr>
              <w:tabs>
                <w:tab w:val="left" w:pos="3969"/>
              </w:tabs>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14:paraId="571ED8FA" w14:textId="77777777" w:rsidR="00E47D11" w:rsidRDefault="00E47D11" w:rsidP="00085295">
            <w:pPr>
              <w:tabs>
                <w:tab w:val="left" w:pos="3969"/>
              </w:tabs>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14:paraId="49E2C2B8"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IX. SOCIALNA KLAVZULA IN RAZVEZNI POGOJ</w:t>
      </w:r>
    </w:p>
    <w:p w14:paraId="1B54F5D2" w14:textId="4725622E" w:rsidR="00E47D11" w:rsidRDefault="00272AB0" w:rsidP="00E47D11">
      <w:pPr>
        <w:tabs>
          <w:tab w:val="left" w:pos="3969"/>
        </w:tabs>
        <w:spacing w:after="0" w:line="240" w:lineRule="auto"/>
        <w:jc w:val="center"/>
      </w:pPr>
      <w:r>
        <w:rPr>
          <w:rFonts w:ascii="Arial" w:hAnsi="Arial" w:cs="Arial"/>
          <w:b/>
          <w:bCs/>
          <w:color w:val="000000"/>
          <w:sz w:val="18"/>
          <w:szCs w:val="18"/>
        </w:rPr>
        <w:t>18</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5F00D41E" w14:textId="77777777" w:rsidTr="00085295">
        <w:tc>
          <w:tcPr>
            <w:tcW w:w="0" w:type="auto"/>
            <w:tcMar>
              <w:top w:w="0" w:type="auto"/>
              <w:bottom w:w="0" w:type="auto"/>
            </w:tcMar>
          </w:tcPr>
          <w:p w14:paraId="25673F20" w14:textId="77777777" w:rsidR="00E47D11" w:rsidRDefault="00E47D11" w:rsidP="00085295">
            <w:pPr>
              <w:tabs>
                <w:tab w:val="left" w:pos="3969"/>
              </w:tabs>
              <w:spacing w:before="225" w:after="225"/>
              <w:jc w:val="both"/>
              <w:rPr>
                <w:rFonts w:ascii="Arial" w:hAnsi="Arial" w:cs="Arial"/>
                <w:color w:val="000000"/>
                <w:sz w:val="18"/>
                <w:szCs w:val="18"/>
              </w:rPr>
            </w:pPr>
            <w:r>
              <w:rPr>
                <w:rFonts w:ascii="Arial" w:hAnsi="Arial" w:cs="Arial"/>
                <w:color w:val="000000"/>
                <w:sz w:val="18"/>
                <w:szCs w:val="18"/>
              </w:rPr>
              <w:t xml:space="preserve">Pogodba preneha veljati, če je naročnik seznanjen, </w:t>
            </w:r>
            <w:r w:rsidRPr="00FB0D17">
              <w:rPr>
                <w:rFonts w:ascii="Arial" w:hAnsi="Arial" w:cs="Arial"/>
                <w:color w:val="000000"/>
                <w:sz w:val="18"/>
                <w:szCs w:val="18"/>
              </w:rPr>
              <w:t xml:space="preserve">da je sodišče s pravnomočno odločitvijo ugotovilo kršitev obveznosti iz drugega odstavka 3. člena tega </w:t>
            </w:r>
            <w:r>
              <w:rPr>
                <w:rFonts w:ascii="Arial" w:hAnsi="Arial" w:cs="Arial"/>
                <w:color w:val="000000"/>
                <w:sz w:val="18"/>
                <w:szCs w:val="18"/>
              </w:rPr>
              <w:t xml:space="preserve">ZJN-3 </w:t>
            </w:r>
            <w:r w:rsidRPr="00FB0D17">
              <w:rPr>
                <w:rFonts w:ascii="Arial" w:hAnsi="Arial" w:cs="Arial"/>
                <w:color w:val="000000"/>
                <w:sz w:val="18"/>
                <w:szCs w:val="18"/>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w:t>
            </w:r>
            <w:r w:rsidRPr="00FB0D17">
              <w:rPr>
                <w:rFonts w:ascii="Arial" w:hAnsi="Arial" w:cs="Arial"/>
                <w:color w:val="000000"/>
                <w:sz w:val="18"/>
                <w:szCs w:val="18"/>
              </w:rPr>
              <w:lastRenderedPageBreak/>
              <w:t xml:space="preserve">predložil dokazov za podizvajalca ali če jih je, pa naročnik oceni, da ti ukrepi ne zadoščajo, lahko izvajalec zamenja podizvajalca v roku, ki ga določi naročnik in ne sme biti daljši od 15 dni v skladu s 94. členom </w:t>
            </w:r>
            <w:r>
              <w:rPr>
                <w:rFonts w:ascii="Arial" w:hAnsi="Arial" w:cs="Arial"/>
                <w:color w:val="000000"/>
                <w:sz w:val="18"/>
                <w:szCs w:val="18"/>
              </w:rPr>
              <w:t>ZJN-3</w:t>
            </w:r>
            <w:r w:rsidRPr="00FB0D17">
              <w:rPr>
                <w:rFonts w:ascii="Arial" w:hAnsi="Arial" w:cs="Arial"/>
                <w:color w:val="000000"/>
                <w:sz w:val="18"/>
                <w:szCs w:val="18"/>
              </w:rPr>
              <w:t xml:space="preserve">, ali sam prevzame del, ki ga je oddal v </w:t>
            </w:r>
            <w:proofErr w:type="spellStart"/>
            <w:r w:rsidRPr="00FB0D17">
              <w:rPr>
                <w:rFonts w:ascii="Arial" w:hAnsi="Arial" w:cs="Arial"/>
                <w:color w:val="000000"/>
                <w:sz w:val="18"/>
                <w:szCs w:val="18"/>
              </w:rPr>
              <w:t>podizvajanje</w:t>
            </w:r>
            <w:proofErr w:type="spellEnd"/>
            <w:r w:rsidRPr="00FB0D17">
              <w:rPr>
                <w:rFonts w:ascii="Arial" w:hAnsi="Arial" w:cs="Arial"/>
                <w:color w:val="000000"/>
                <w:sz w:val="18"/>
                <w:szCs w:val="18"/>
              </w:rPr>
              <w:t xml:space="preserve"> temu podizvajalcu, če ta zamenjava ali prevzem ne pomeni bistvene spremembe pogodbe. </w:t>
            </w:r>
          </w:p>
          <w:p w14:paraId="04ED6D32" w14:textId="77777777" w:rsidR="00E47D11" w:rsidRDefault="00E47D11" w:rsidP="00085295">
            <w:pPr>
              <w:tabs>
                <w:tab w:val="left" w:pos="3969"/>
              </w:tabs>
              <w:spacing w:before="225" w:after="225"/>
              <w:jc w:val="both"/>
              <w:rPr>
                <w:rFonts w:ascii="Arial" w:hAnsi="Arial" w:cs="Arial"/>
                <w:color w:val="000000"/>
                <w:sz w:val="18"/>
                <w:szCs w:val="18"/>
              </w:rPr>
            </w:pPr>
            <w:r w:rsidRPr="00FB0D17">
              <w:rPr>
                <w:rFonts w:ascii="Arial" w:hAnsi="Arial" w:cs="Arial"/>
                <w:color w:val="000000"/>
                <w:sz w:val="18"/>
                <w:szCs w:val="18"/>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sz w:val="18"/>
                <w:szCs w:val="18"/>
              </w:rPr>
              <w:t>ZJN-3</w:t>
            </w:r>
            <w:r w:rsidRPr="00FB0D17">
              <w:rPr>
                <w:rFonts w:ascii="Arial" w:hAnsi="Arial" w:cs="Arial"/>
                <w:color w:val="000000"/>
                <w:sz w:val="18"/>
                <w:szCs w:val="18"/>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2382BDFB" w14:textId="77777777" w:rsidR="00E47D11" w:rsidRDefault="00E47D11" w:rsidP="00085295">
            <w:pPr>
              <w:tabs>
                <w:tab w:val="left" w:pos="3969"/>
              </w:tabs>
              <w:spacing w:before="225" w:after="225"/>
              <w:jc w:val="both"/>
              <w:rPr>
                <w:rFonts w:ascii="Arial" w:hAnsi="Arial" w:cs="Arial"/>
                <w:color w:val="000000"/>
                <w:sz w:val="18"/>
                <w:szCs w:val="18"/>
              </w:rPr>
            </w:pPr>
            <w:r w:rsidRPr="00FB0D17">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BEFD1B" w14:textId="77777777" w:rsidR="00E47D11" w:rsidRDefault="00E47D11" w:rsidP="00085295">
            <w:pPr>
              <w:tabs>
                <w:tab w:val="left" w:pos="3969"/>
              </w:tabs>
              <w:spacing w:before="225" w:after="225"/>
              <w:jc w:val="both"/>
            </w:pPr>
            <w:r>
              <w:rPr>
                <w:rFonts w:ascii="Arial" w:hAnsi="Arial" w:cs="Arial"/>
                <w:color w:val="000000"/>
                <w:sz w:val="18"/>
                <w:szCs w:val="18"/>
              </w:rPr>
              <w:t xml:space="preserve">Pogodba je sklenjena pod razveznim pogojem, ki se v primeru izpolnitve okoliščin iz 67.a člena ZJN-3 uresniči z dnem sklenitve nove pogodbe za izvedbo javnega naročila za predmetno naročilo.  </w:t>
            </w:r>
          </w:p>
        </w:tc>
      </w:tr>
    </w:tbl>
    <w:p w14:paraId="3DD65E89"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X. POGODBENA KAZEN</w:t>
      </w:r>
    </w:p>
    <w:p w14:paraId="63F58D3A" w14:textId="7474FC89" w:rsidR="00E47D11" w:rsidRDefault="00272AB0" w:rsidP="00E47D11">
      <w:pPr>
        <w:tabs>
          <w:tab w:val="left" w:pos="3969"/>
        </w:tabs>
        <w:spacing w:after="0" w:line="240" w:lineRule="auto"/>
        <w:jc w:val="center"/>
      </w:pPr>
      <w:r>
        <w:rPr>
          <w:rFonts w:ascii="Arial" w:hAnsi="Arial" w:cs="Arial"/>
          <w:b/>
          <w:bCs/>
          <w:color w:val="000000"/>
          <w:sz w:val="18"/>
          <w:szCs w:val="18"/>
        </w:rPr>
        <w:t>19</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1EBF3829" w14:textId="77777777" w:rsidTr="00085295">
        <w:tc>
          <w:tcPr>
            <w:tcW w:w="0" w:type="auto"/>
            <w:tcMar>
              <w:top w:w="0" w:type="auto"/>
              <w:bottom w:w="0" w:type="auto"/>
            </w:tcMar>
          </w:tcPr>
          <w:p w14:paraId="5E37D3A5" w14:textId="77777777" w:rsidR="00E47D11" w:rsidRDefault="00E47D11" w:rsidP="00085295">
            <w:pPr>
              <w:tabs>
                <w:tab w:val="left" w:pos="3969"/>
              </w:tabs>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14:paraId="28DA40DB" w14:textId="42AEF33F" w:rsidR="00E47D11" w:rsidRDefault="00272AB0" w:rsidP="00E47D11">
      <w:pPr>
        <w:tabs>
          <w:tab w:val="left" w:pos="3969"/>
        </w:tabs>
        <w:spacing w:after="0" w:line="240" w:lineRule="auto"/>
        <w:jc w:val="center"/>
      </w:pPr>
      <w:r>
        <w:rPr>
          <w:rFonts w:ascii="Arial" w:hAnsi="Arial" w:cs="Arial"/>
          <w:b/>
          <w:bCs/>
          <w:color w:val="000000"/>
          <w:sz w:val="18"/>
          <w:szCs w:val="18"/>
        </w:rPr>
        <w:t>20</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353EAA69" w14:textId="77777777" w:rsidTr="00085295">
        <w:tc>
          <w:tcPr>
            <w:tcW w:w="0" w:type="auto"/>
            <w:tcMar>
              <w:top w:w="0" w:type="auto"/>
              <w:bottom w:w="0" w:type="auto"/>
            </w:tcMar>
          </w:tcPr>
          <w:p w14:paraId="57F6E1BB" w14:textId="77777777" w:rsidR="00E47D11" w:rsidRDefault="00E47D11" w:rsidP="00085295">
            <w:pPr>
              <w:tabs>
                <w:tab w:val="left" w:pos="3969"/>
              </w:tabs>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401C5211" w14:textId="14D5E92A" w:rsidR="00E47D11" w:rsidRDefault="00272AB0" w:rsidP="00E47D11">
      <w:pPr>
        <w:tabs>
          <w:tab w:val="left" w:pos="3969"/>
        </w:tabs>
        <w:spacing w:after="0" w:line="240" w:lineRule="auto"/>
        <w:jc w:val="center"/>
      </w:pPr>
      <w:r>
        <w:rPr>
          <w:rFonts w:ascii="Arial" w:hAnsi="Arial" w:cs="Arial"/>
          <w:b/>
          <w:bCs/>
          <w:color w:val="000000"/>
          <w:sz w:val="18"/>
          <w:szCs w:val="18"/>
        </w:rPr>
        <w:t>21</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22"/>
      </w:tblGrid>
      <w:tr w:rsidR="00E47D11" w14:paraId="2254005F" w14:textId="77777777" w:rsidTr="00085295">
        <w:tc>
          <w:tcPr>
            <w:tcW w:w="0" w:type="auto"/>
            <w:tcMar>
              <w:top w:w="0" w:type="auto"/>
              <w:bottom w:w="0" w:type="auto"/>
            </w:tcMar>
          </w:tcPr>
          <w:p w14:paraId="19851A70" w14:textId="77777777" w:rsidR="00E47D11" w:rsidRDefault="00E47D11" w:rsidP="00085295">
            <w:pPr>
              <w:tabs>
                <w:tab w:val="left" w:pos="3969"/>
              </w:tabs>
              <w:spacing w:before="225" w:after="225"/>
              <w:jc w:val="both"/>
            </w:pPr>
            <w:r>
              <w:rPr>
                <w:rFonts w:ascii="Arial" w:hAnsi="Arial" w:cs="Arial"/>
                <w:color w:val="000000"/>
                <w:sz w:val="18"/>
                <w:szCs w:val="18"/>
              </w:rPr>
              <w:t>Pogodbeno kazen in morebitno škodo nastalo zaradi zamude naročnik poračuna pri plačilu po tej pogodbi. </w:t>
            </w:r>
          </w:p>
        </w:tc>
      </w:tr>
    </w:tbl>
    <w:p w14:paraId="0B9F1382" w14:textId="77777777" w:rsidR="00E47D11" w:rsidRPr="00BF455E" w:rsidRDefault="00E47D11" w:rsidP="00E47D11">
      <w:pPr>
        <w:pStyle w:val="Naslov1"/>
        <w:rPr>
          <w:rFonts w:ascii="Arial" w:hAnsi="Arial" w:cs="Arial"/>
          <w:b w:val="0"/>
          <w:sz w:val="20"/>
        </w:rPr>
      </w:pPr>
      <w:r w:rsidRPr="00BF455E">
        <w:rPr>
          <w:rFonts w:ascii="Arial" w:hAnsi="Arial" w:cs="Arial"/>
          <w:sz w:val="20"/>
        </w:rPr>
        <w:t>XI. ZAVAROVANJE ZA DOBRO IN PRAVOČASNO IZVEDBO POGODBENIH OBVEZNOSTI</w:t>
      </w:r>
    </w:p>
    <w:p w14:paraId="70BC1147" w14:textId="657C7548" w:rsidR="00E47D11" w:rsidRDefault="00272AB0" w:rsidP="00E47D11">
      <w:pPr>
        <w:tabs>
          <w:tab w:val="left" w:pos="3969"/>
        </w:tabs>
        <w:spacing w:after="0" w:line="240" w:lineRule="auto"/>
        <w:jc w:val="center"/>
      </w:pPr>
      <w:r>
        <w:rPr>
          <w:rFonts w:ascii="Arial" w:hAnsi="Arial" w:cs="Arial"/>
          <w:b/>
          <w:bCs/>
          <w:color w:val="000000"/>
          <w:sz w:val="18"/>
          <w:szCs w:val="18"/>
        </w:rPr>
        <w:t>22</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73B33F33" w14:textId="77777777" w:rsidTr="00085295">
        <w:tc>
          <w:tcPr>
            <w:tcW w:w="0" w:type="auto"/>
            <w:tcMar>
              <w:top w:w="0" w:type="auto"/>
              <w:bottom w:w="0" w:type="auto"/>
            </w:tcMar>
          </w:tcPr>
          <w:p w14:paraId="79EFD3B1" w14:textId="77777777" w:rsidR="00E47D11" w:rsidRDefault="00E47D11" w:rsidP="00085295">
            <w:pPr>
              <w:tabs>
                <w:tab w:val="left" w:pos="3969"/>
              </w:tabs>
              <w:spacing w:before="225" w:after="225"/>
              <w:jc w:val="both"/>
            </w:pPr>
            <w:r>
              <w:rPr>
                <w:rFonts w:ascii="Arial" w:hAnsi="Arial" w:cs="Arial"/>
                <w:color w:val="000000"/>
                <w:sz w:val="18"/>
                <w:szCs w:val="18"/>
              </w:rPr>
              <w:t>ZAVAROVANJE ZA DOBRO IZVEDBO</w:t>
            </w:r>
          </w:p>
          <w:p w14:paraId="009913BB" w14:textId="77777777" w:rsidR="00E47D11" w:rsidRDefault="00E47D11" w:rsidP="00085295">
            <w:pPr>
              <w:tabs>
                <w:tab w:val="left" w:pos="3969"/>
              </w:tabs>
              <w:spacing w:before="225" w:after="225"/>
              <w:jc w:val="both"/>
            </w:pPr>
            <w:r>
              <w:rPr>
                <w:rFonts w:ascii="Arial" w:hAnsi="Arial" w:cs="Arial"/>
                <w:color w:val="000000"/>
                <w:sz w:val="18"/>
                <w:szCs w:val="18"/>
              </w:rPr>
              <w:t>Instrument zavarovanja: _____________</w:t>
            </w:r>
          </w:p>
          <w:p w14:paraId="0B96AC1A" w14:textId="77777777" w:rsidR="00E47D11" w:rsidRDefault="00E47D11" w:rsidP="00085295">
            <w:pPr>
              <w:tabs>
                <w:tab w:val="left" w:pos="3969"/>
              </w:tabs>
              <w:spacing w:before="225" w:after="225"/>
              <w:jc w:val="both"/>
            </w:pPr>
            <w:r>
              <w:rPr>
                <w:rFonts w:ascii="Arial" w:hAnsi="Arial" w:cs="Arial"/>
                <w:color w:val="000000"/>
                <w:sz w:val="18"/>
                <w:szCs w:val="18"/>
              </w:rPr>
              <w:t>Višina zavarovanja: _____________</w:t>
            </w:r>
          </w:p>
          <w:p w14:paraId="2E5519A5" w14:textId="77777777" w:rsidR="00E47D11" w:rsidRDefault="00E47D11" w:rsidP="00085295">
            <w:pPr>
              <w:tabs>
                <w:tab w:val="left" w:pos="3969"/>
              </w:tabs>
              <w:spacing w:before="225" w:after="225"/>
              <w:jc w:val="both"/>
            </w:pPr>
            <w:r>
              <w:rPr>
                <w:rFonts w:ascii="Arial" w:hAnsi="Arial" w:cs="Arial"/>
                <w:color w:val="000000"/>
                <w:sz w:val="18"/>
                <w:szCs w:val="18"/>
              </w:rPr>
              <w:t>Čas veljavnosti: _____________</w:t>
            </w:r>
          </w:p>
          <w:p w14:paraId="11C596C3" w14:textId="77777777" w:rsidR="00E47D11" w:rsidRDefault="00E47D11" w:rsidP="00085295">
            <w:pPr>
              <w:tabs>
                <w:tab w:val="left" w:pos="3969"/>
              </w:tabs>
              <w:spacing w:before="225" w:after="225"/>
              <w:jc w:val="both"/>
            </w:pPr>
            <w:r>
              <w:rPr>
                <w:rFonts w:ascii="Arial" w:hAnsi="Arial" w:cs="Arial"/>
                <w:color w:val="000000"/>
                <w:sz w:val="18"/>
                <w:szCs w:val="18"/>
              </w:rPr>
              <w:t>Izvajalec mora najpozneje v desetih (10) dneh od sklenitve pogodbe kot pogoj za veljavnost pogodbe izročiti naročniku zavarovanje za dobro izvedbo pogodbenih obveznosti, v nasprotnem primeru lahko naročnik odstopi od pogodbe.</w:t>
            </w:r>
          </w:p>
          <w:p w14:paraId="6435816E" w14:textId="77777777" w:rsidR="00E47D11" w:rsidRDefault="00E47D11" w:rsidP="00085295">
            <w:pPr>
              <w:tabs>
                <w:tab w:val="left" w:pos="3969"/>
              </w:tabs>
              <w:spacing w:before="225" w:after="225"/>
              <w:jc w:val="both"/>
            </w:pPr>
            <w:r>
              <w:rPr>
                <w:rFonts w:ascii="Arial" w:hAnsi="Arial" w:cs="Arial"/>
                <w:color w:val="000000"/>
                <w:sz w:val="18"/>
                <w:szCs w:val="18"/>
              </w:rPr>
              <w:lastRenderedPageBreak/>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E8C6EC7" w14:textId="77777777" w:rsidR="00E47D11" w:rsidRPr="00BF455E" w:rsidRDefault="00E47D11" w:rsidP="00E47D11">
      <w:pPr>
        <w:pStyle w:val="Naslov1"/>
        <w:rPr>
          <w:rFonts w:ascii="Arial" w:hAnsi="Arial" w:cs="Arial"/>
          <w:b w:val="0"/>
          <w:sz w:val="20"/>
        </w:rPr>
      </w:pPr>
      <w:r w:rsidRPr="00BF455E">
        <w:rPr>
          <w:rFonts w:ascii="Arial" w:hAnsi="Arial" w:cs="Arial"/>
          <w:sz w:val="20"/>
        </w:rPr>
        <w:lastRenderedPageBreak/>
        <w:t>XII. POSLOVNA SKRIVNOST</w:t>
      </w:r>
    </w:p>
    <w:p w14:paraId="2C82ADD3" w14:textId="54F0EFD2" w:rsidR="00E47D11" w:rsidRDefault="00272AB0" w:rsidP="00E47D11">
      <w:pPr>
        <w:tabs>
          <w:tab w:val="left" w:pos="3969"/>
        </w:tabs>
        <w:spacing w:after="0" w:line="240" w:lineRule="auto"/>
        <w:jc w:val="center"/>
      </w:pPr>
      <w:r>
        <w:rPr>
          <w:rFonts w:ascii="Arial" w:hAnsi="Arial" w:cs="Arial"/>
          <w:b/>
          <w:bCs/>
          <w:color w:val="000000"/>
          <w:sz w:val="18"/>
          <w:szCs w:val="18"/>
        </w:rPr>
        <w:t>23</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0E5F7A84" w14:textId="77777777" w:rsidTr="00085295">
        <w:tc>
          <w:tcPr>
            <w:tcW w:w="0" w:type="auto"/>
            <w:tcMar>
              <w:top w:w="0" w:type="auto"/>
              <w:bottom w:w="0" w:type="auto"/>
            </w:tcMar>
          </w:tcPr>
          <w:p w14:paraId="2C532FDA" w14:textId="77777777" w:rsidR="00E47D11" w:rsidRDefault="00E47D11" w:rsidP="00085295">
            <w:pPr>
              <w:tabs>
                <w:tab w:val="left" w:pos="3969"/>
              </w:tabs>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14:paraId="7FEBD5E4" w14:textId="712FB212" w:rsidR="00E47D11" w:rsidRDefault="00272AB0" w:rsidP="00E47D11">
      <w:pPr>
        <w:tabs>
          <w:tab w:val="left" w:pos="3969"/>
        </w:tabs>
        <w:spacing w:after="0" w:line="240" w:lineRule="auto"/>
        <w:jc w:val="center"/>
      </w:pPr>
      <w:r>
        <w:rPr>
          <w:rFonts w:ascii="Arial" w:hAnsi="Arial" w:cs="Arial"/>
          <w:b/>
          <w:bCs/>
          <w:color w:val="000000"/>
          <w:sz w:val="18"/>
          <w:szCs w:val="18"/>
        </w:rPr>
        <w:t>24</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74C9CBF5" w14:textId="77777777" w:rsidTr="00085295">
        <w:tc>
          <w:tcPr>
            <w:tcW w:w="0" w:type="auto"/>
            <w:tcMar>
              <w:top w:w="0" w:type="auto"/>
              <w:bottom w:w="0" w:type="auto"/>
            </w:tcMar>
          </w:tcPr>
          <w:p w14:paraId="15799806" w14:textId="77777777" w:rsidR="00E47D11" w:rsidRDefault="00E47D11" w:rsidP="00085295">
            <w:pPr>
              <w:tabs>
                <w:tab w:val="left" w:pos="3969"/>
              </w:tabs>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CA27587" w14:textId="77777777" w:rsidR="00E47D11" w:rsidRPr="00BF455E" w:rsidRDefault="00E47D11" w:rsidP="00E47D11">
      <w:pPr>
        <w:pStyle w:val="Naslov1"/>
        <w:rPr>
          <w:rFonts w:ascii="Arial" w:hAnsi="Arial" w:cs="Arial"/>
          <w:b w:val="0"/>
          <w:sz w:val="20"/>
        </w:rPr>
      </w:pPr>
      <w:r w:rsidRPr="00BF455E">
        <w:rPr>
          <w:rFonts w:ascii="Arial" w:hAnsi="Arial" w:cs="Arial"/>
          <w:sz w:val="20"/>
        </w:rPr>
        <w:t>XIII. REVIZIJSKA SLED</w:t>
      </w:r>
    </w:p>
    <w:p w14:paraId="7F83C23C" w14:textId="263A0160" w:rsidR="00E47D11" w:rsidRDefault="00272AB0" w:rsidP="00E47D11">
      <w:pPr>
        <w:tabs>
          <w:tab w:val="left" w:pos="3969"/>
        </w:tabs>
        <w:spacing w:after="0" w:line="240" w:lineRule="auto"/>
        <w:jc w:val="center"/>
      </w:pPr>
      <w:r>
        <w:rPr>
          <w:rFonts w:ascii="Arial" w:hAnsi="Arial" w:cs="Arial"/>
          <w:b/>
          <w:bCs/>
          <w:color w:val="000000"/>
          <w:sz w:val="18"/>
          <w:szCs w:val="18"/>
        </w:rPr>
        <w:t>25</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4ED73E9D" w14:textId="77777777" w:rsidTr="00085295">
        <w:tc>
          <w:tcPr>
            <w:tcW w:w="0" w:type="auto"/>
            <w:tcMar>
              <w:top w:w="0" w:type="auto"/>
              <w:bottom w:w="0" w:type="auto"/>
            </w:tcMar>
          </w:tcPr>
          <w:p w14:paraId="7CBF8449" w14:textId="77777777" w:rsidR="00E47D11" w:rsidRDefault="00E47D11" w:rsidP="00085295">
            <w:pPr>
              <w:tabs>
                <w:tab w:val="left" w:pos="3969"/>
              </w:tabs>
              <w:spacing w:before="225" w:after="225"/>
              <w:jc w:val="both"/>
              <w:rPr>
                <w:rFonts w:ascii="Arial" w:hAnsi="Arial" w:cs="Arial"/>
                <w:color w:val="000000"/>
                <w:sz w:val="18"/>
                <w:szCs w:val="18"/>
              </w:rPr>
            </w:pPr>
            <w:r w:rsidRPr="006643E6">
              <w:rPr>
                <w:rFonts w:ascii="Arial" w:hAnsi="Arial" w:cs="Arial"/>
                <w:color w:val="000000"/>
                <w:sz w:val="18"/>
                <w:szCs w:val="18"/>
              </w:rPr>
              <w:t xml:space="preserve">Vsa dokumentacija, povezana z izvedbo storitev, mora biti hranjena na način, da zagotavlja revizijsko sled izvedbe storitev. Prevoznik je vso dokumentacijo, povezano z izvajanjem storitev, dolžan hraniti v skladu z veljavno zakonodajo najmanj pet let od datuma izdaje odločitve o javnem naročilu oziroma najmanj dve leti po preteku pogodbe o izvedbi javnega naročila. </w:t>
            </w:r>
          </w:p>
          <w:p w14:paraId="5A42D489" w14:textId="77777777" w:rsidR="00E47D11" w:rsidRDefault="00E47D11" w:rsidP="00085295">
            <w:pPr>
              <w:tabs>
                <w:tab w:val="left" w:pos="3969"/>
              </w:tabs>
              <w:spacing w:before="225" w:after="225"/>
              <w:jc w:val="both"/>
              <w:rPr>
                <w:rFonts w:ascii="Arial" w:hAnsi="Arial" w:cs="Arial"/>
                <w:color w:val="000000"/>
                <w:sz w:val="18"/>
                <w:szCs w:val="18"/>
              </w:rPr>
            </w:pPr>
            <w:r w:rsidRPr="006643E6">
              <w:rPr>
                <w:rFonts w:ascii="Arial" w:hAnsi="Arial" w:cs="Arial"/>
                <w:color w:val="000000"/>
                <w:sz w:val="18"/>
                <w:szCs w:val="18"/>
              </w:rPr>
              <w:t xml:space="preserve">Revizijska sled mora omogočati predstavitev časovnega zaporedja vseh dogodkov, povezanih z izvedbo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Informacije, ki jih revizijska sled vključuje, morajo biti takšne, da dokazujejo nespornost shranjene informacije. </w:t>
            </w:r>
          </w:p>
          <w:p w14:paraId="50E07AE3" w14:textId="77777777" w:rsidR="00E47D11" w:rsidRDefault="00E47D11" w:rsidP="00085295">
            <w:pPr>
              <w:tabs>
                <w:tab w:val="left" w:pos="3969"/>
              </w:tabs>
              <w:spacing w:before="225" w:after="225"/>
              <w:jc w:val="both"/>
            </w:pPr>
            <w:r w:rsidRPr="006643E6">
              <w:rPr>
                <w:rFonts w:ascii="Arial" w:hAnsi="Arial" w:cs="Arial"/>
                <w:color w:val="000000"/>
                <w:sz w:val="18"/>
                <w:szCs w:val="18"/>
              </w:rPr>
              <w:t>Njihov nastanek in hramba morata zagotavljati njihovo nespornost in uporabnost v vsem času hranjenja informacij</w:t>
            </w:r>
          </w:p>
        </w:tc>
      </w:tr>
    </w:tbl>
    <w:p w14:paraId="3289F94F" w14:textId="77777777" w:rsidR="00E47D11" w:rsidRPr="00BF455E" w:rsidRDefault="00E47D11" w:rsidP="00E47D11">
      <w:pPr>
        <w:pStyle w:val="Naslov1"/>
        <w:rPr>
          <w:rFonts w:ascii="Arial" w:hAnsi="Arial" w:cs="Arial"/>
          <w:b w:val="0"/>
          <w:sz w:val="20"/>
        </w:rPr>
      </w:pPr>
      <w:r w:rsidRPr="00BF455E">
        <w:rPr>
          <w:rFonts w:ascii="Arial" w:hAnsi="Arial" w:cs="Arial"/>
          <w:sz w:val="20"/>
        </w:rPr>
        <w:t>XIV. REŠEVANJE SPOROV</w:t>
      </w:r>
    </w:p>
    <w:p w14:paraId="722E113B" w14:textId="141D3494" w:rsidR="00E47D11" w:rsidRDefault="00272AB0" w:rsidP="00E47D11">
      <w:pPr>
        <w:tabs>
          <w:tab w:val="left" w:pos="3969"/>
        </w:tabs>
        <w:spacing w:after="0" w:line="240" w:lineRule="auto"/>
        <w:jc w:val="center"/>
      </w:pPr>
      <w:r>
        <w:rPr>
          <w:rFonts w:ascii="Arial" w:hAnsi="Arial" w:cs="Arial"/>
          <w:b/>
          <w:bCs/>
          <w:color w:val="000000"/>
          <w:sz w:val="18"/>
          <w:szCs w:val="18"/>
        </w:rPr>
        <w:t>26</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0532CFEF" w14:textId="77777777" w:rsidTr="00085295">
        <w:tc>
          <w:tcPr>
            <w:tcW w:w="0" w:type="auto"/>
            <w:tcMar>
              <w:top w:w="0" w:type="auto"/>
              <w:bottom w:w="0" w:type="auto"/>
            </w:tcMar>
          </w:tcPr>
          <w:p w14:paraId="6C57F3D9" w14:textId="77777777" w:rsidR="00E47D11" w:rsidRDefault="00E47D11" w:rsidP="00085295">
            <w:pPr>
              <w:tabs>
                <w:tab w:val="left" w:pos="3969"/>
              </w:tabs>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14:paraId="095FC04C" w14:textId="77777777" w:rsidR="00E47D11" w:rsidRPr="00BF455E" w:rsidRDefault="00E47D11" w:rsidP="00E47D11">
      <w:pPr>
        <w:pStyle w:val="Naslov1"/>
        <w:rPr>
          <w:rFonts w:ascii="Arial" w:hAnsi="Arial" w:cs="Arial"/>
          <w:b w:val="0"/>
          <w:sz w:val="20"/>
        </w:rPr>
      </w:pPr>
      <w:r w:rsidRPr="00BF455E">
        <w:rPr>
          <w:rFonts w:ascii="Arial" w:hAnsi="Arial" w:cs="Arial"/>
          <w:sz w:val="20"/>
        </w:rPr>
        <w:t>XV. KONČNE DOLOČBE</w:t>
      </w:r>
    </w:p>
    <w:p w14:paraId="3960C720" w14:textId="4B73C1F2" w:rsidR="00E47D11" w:rsidRDefault="00272AB0" w:rsidP="00E47D11">
      <w:pPr>
        <w:tabs>
          <w:tab w:val="left" w:pos="3969"/>
        </w:tabs>
        <w:spacing w:after="0" w:line="240" w:lineRule="auto"/>
        <w:jc w:val="center"/>
      </w:pPr>
      <w:r>
        <w:rPr>
          <w:rFonts w:ascii="Arial" w:hAnsi="Arial" w:cs="Arial"/>
          <w:b/>
          <w:bCs/>
          <w:color w:val="000000"/>
          <w:sz w:val="18"/>
          <w:szCs w:val="18"/>
        </w:rPr>
        <w:t>27</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64C76652" w14:textId="77777777" w:rsidTr="00085295">
        <w:tc>
          <w:tcPr>
            <w:tcW w:w="0" w:type="auto"/>
            <w:tcMar>
              <w:top w:w="0" w:type="auto"/>
              <w:bottom w:w="0" w:type="auto"/>
            </w:tcMar>
          </w:tcPr>
          <w:p w14:paraId="50C3F436" w14:textId="77777777" w:rsidR="00E47D11" w:rsidRDefault="00E47D11" w:rsidP="00085295">
            <w:pPr>
              <w:tabs>
                <w:tab w:val="left" w:pos="3969"/>
              </w:tabs>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E47D11" w14:paraId="5334087E" w14:textId="77777777" w:rsidTr="00085295">
              <w:tc>
                <w:tcPr>
                  <w:tcW w:w="0" w:type="auto"/>
                  <w:tcMar>
                    <w:top w:w="0" w:type="auto"/>
                    <w:bottom w:w="0" w:type="auto"/>
                  </w:tcMar>
                </w:tcPr>
                <w:p w14:paraId="087C9071"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pridobitev posla ali</w:t>
                  </w:r>
                </w:p>
                <w:p w14:paraId="2DBDE3D8"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za sklenitev posla pod ugodnejšimi pogoji ali</w:t>
                  </w:r>
                </w:p>
                <w:p w14:paraId="68DA900F"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14:paraId="23D5914D" w14:textId="77777777" w:rsidR="00E47D11" w:rsidRDefault="00E47D11" w:rsidP="00E47D11">
                  <w:pPr>
                    <w:numPr>
                      <w:ilvl w:val="0"/>
                      <w:numId w:val="21"/>
                    </w:numPr>
                    <w:tabs>
                      <w:tab w:val="left" w:pos="3969"/>
                    </w:tabs>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E36BB98" w14:textId="77777777" w:rsidR="00E47D11" w:rsidRDefault="00E47D11" w:rsidP="00085295">
            <w:pPr>
              <w:tabs>
                <w:tab w:val="left" w:pos="3969"/>
              </w:tabs>
              <w:spacing w:before="225" w:after="225"/>
              <w:jc w:val="both"/>
            </w:pPr>
            <w:r>
              <w:rPr>
                <w:rFonts w:ascii="Arial" w:hAnsi="Arial" w:cs="Arial"/>
                <w:color w:val="000000"/>
                <w:sz w:val="18"/>
                <w:szCs w:val="18"/>
              </w:rPr>
              <w:t>je pogodba nična.</w:t>
            </w:r>
          </w:p>
        </w:tc>
      </w:tr>
    </w:tbl>
    <w:p w14:paraId="50AD4928" w14:textId="77777777" w:rsidR="00E47D11" w:rsidRDefault="00E47D11" w:rsidP="00E47D11">
      <w:pPr>
        <w:tabs>
          <w:tab w:val="left" w:pos="3969"/>
        </w:tabs>
        <w:spacing w:after="0" w:line="240" w:lineRule="auto"/>
        <w:rPr>
          <w:rFonts w:ascii="Arial" w:hAnsi="Arial" w:cs="Arial"/>
          <w:b/>
          <w:bCs/>
          <w:color w:val="000000"/>
          <w:sz w:val="18"/>
          <w:szCs w:val="18"/>
        </w:rPr>
      </w:pPr>
    </w:p>
    <w:p w14:paraId="22DC568E" w14:textId="76A0C773" w:rsidR="00E47D11" w:rsidRDefault="00272AB0" w:rsidP="00E47D11">
      <w:pPr>
        <w:tabs>
          <w:tab w:val="left" w:pos="3969"/>
        </w:tabs>
        <w:spacing w:after="0" w:line="240" w:lineRule="auto"/>
        <w:jc w:val="center"/>
      </w:pPr>
      <w:r>
        <w:rPr>
          <w:rFonts w:ascii="Arial" w:hAnsi="Arial" w:cs="Arial"/>
          <w:b/>
          <w:bCs/>
          <w:color w:val="000000"/>
          <w:sz w:val="18"/>
          <w:szCs w:val="18"/>
        </w:rPr>
        <w:t>28</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E47D11" w14:paraId="37A25B6A" w14:textId="77777777" w:rsidTr="00085295">
        <w:tc>
          <w:tcPr>
            <w:tcW w:w="0" w:type="auto"/>
            <w:tcMar>
              <w:top w:w="0" w:type="auto"/>
              <w:bottom w:w="0" w:type="auto"/>
            </w:tcMar>
          </w:tcPr>
          <w:p w14:paraId="79F142F3" w14:textId="77777777" w:rsidR="00E47D11" w:rsidRDefault="00E47D11" w:rsidP="00085295">
            <w:pPr>
              <w:tabs>
                <w:tab w:val="left" w:pos="3969"/>
              </w:tabs>
              <w:spacing w:before="225" w:after="225"/>
              <w:jc w:val="both"/>
            </w:pPr>
            <w:r>
              <w:rPr>
                <w:rFonts w:ascii="Arial" w:hAnsi="Arial" w:cs="Arial"/>
                <w:color w:val="000000"/>
                <w:sz w:val="18"/>
                <w:szCs w:val="18"/>
              </w:rPr>
              <w:t xml:space="preserve">Pogodba je sklenjena, ko jo podpišeta obe pogodbeni stranki, in veljavna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da prevoznik v 10 dneh po podpisu pogodbe naročniku predloži zavarovanje za dobro izvedbo pogodbenih obveznosti skladno z določili te pogodbe. </w:t>
            </w:r>
          </w:p>
        </w:tc>
      </w:tr>
    </w:tbl>
    <w:p w14:paraId="6A99C427" w14:textId="400ED46A" w:rsidR="00E47D11" w:rsidRDefault="00272AB0" w:rsidP="00E47D11">
      <w:pPr>
        <w:tabs>
          <w:tab w:val="left" w:pos="3969"/>
        </w:tabs>
        <w:spacing w:after="0" w:line="240" w:lineRule="auto"/>
        <w:jc w:val="center"/>
      </w:pPr>
      <w:r>
        <w:rPr>
          <w:rFonts w:ascii="Arial" w:hAnsi="Arial" w:cs="Arial"/>
          <w:b/>
          <w:bCs/>
          <w:color w:val="000000"/>
          <w:sz w:val="18"/>
          <w:szCs w:val="18"/>
        </w:rPr>
        <w:t>29</w:t>
      </w:r>
      <w:r w:rsidR="00E47D11">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32"/>
      </w:tblGrid>
      <w:tr w:rsidR="00E47D11" w14:paraId="2DB53540" w14:textId="77777777" w:rsidTr="00085295">
        <w:tc>
          <w:tcPr>
            <w:tcW w:w="0" w:type="auto"/>
            <w:tcMar>
              <w:top w:w="0" w:type="auto"/>
              <w:bottom w:w="0" w:type="auto"/>
            </w:tcMar>
          </w:tcPr>
          <w:p w14:paraId="2806F36C" w14:textId="77777777" w:rsidR="00E47D11" w:rsidRDefault="00E47D11" w:rsidP="00085295">
            <w:pPr>
              <w:tabs>
                <w:tab w:val="left" w:pos="3969"/>
              </w:tabs>
              <w:spacing w:before="225" w:after="225"/>
              <w:jc w:val="both"/>
            </w:pPr>
            <w:r>
              <w:rPr>
                <w:rFonts w:ascii="Arial" w:hAnsi="Arial" w:cs="Arial"/>
                <w:color w:val="000000"/>
                <w:sz w:val="18"/>
                <w:szCs w:val="18"/>
              </w:rPr>
              <w:t>Ta pogodba je napisana v dveh (2) enakih izvodih, od katerih prejme vsaka stranka pogodbe en (1) izvod.</w:t>
            </w:r>
          </w:p>
        </w:tc>
      </w:tr>
    </w:tbl>
    <w:p w14:paraId="1BC8A8E0" w14:textId="77777777" w:rsidR="00E47D11" w:rsidRDefault="00E47D11" w:rsidP="00E47D11">
      <w:pPr>
        <w:tabs>
          <w:tab w:val="left" w:pos="3969"/>
        </w:tabs>
        <w:spacing w:after="0" w:line="240" w:lineRule="auto"/>
        <w:jc w:val="both"/>
        <w:rPr>
          <w:rFonts w:ascii="Arial" w:hAnsi="Arial" w:cs="Arial"/>
          <w:color w:val="000000"/>
          <w:sz w:val="18"/>
          <w:szCs w:val="18"/>
        </w:rPr>
      </w:pPr>
    </w:p>
    <w:p w14:paraId="7C035DEE" w14:textId="77777777" w:rsidR="00E47D11" w:rsidRDefault="00E47D11" w:rsidP="00E47D11">
      <w:pPr>
        <w:tabs>
          <w:tab w:val="left" w:pos="3969"/>
        </w:tabs>
        <w:spacing w:after="0" w:line="240" w:lineRule="auto"/>
        <w:jc w:val="both"/>
        <w:rPr>
          <w:rFonts w:ascii="Arial" w:hAnsi="Arial" w:cs="Arial"/>
          <w:color w:val="000000"/>
          <w:sz w:val="18"/>
          <w:szCs w:val="18"/>
        </w:rPr>
      </w:pPr>
    </w:p>
    <w:p w14:paraId="28377B62" w14:textId="77777777" w:rsidR="00E47D11" w:rsidRDefault="00E47D11" w:rsidP="00E47D11">
      <w:pPr>
        <w:tabs>
          <w:tab w:val="left" w:pos="3969"/>
        </w:tabs>
        <w:spacing w:after="0" w:line="240" w:lineRule="auto"/>
        <w:jc w:val="both"/>
        <w:rPr>
          <w:rFonts w:ascii="Arial" w:hAnsi="Arial" w:cs="Arial"/>
          <w:color w:val="000000"/>
          <w:sz w:val="18"/>
          <w:szCs w:val="18"/>
        </w:rPr>
      </w:pPr>
    </w:p>
    <w:p w14:paraId="73852542" w14:textId="77777777" w:rsidR="00E47D11" w:rsidRDefault="00E47D11" w:rsidP="00E47D11">
      <w:pPr>
        <w:tabs>
          <w:tab w:val="left" w:pos="3969"/>
        </w:tabs>
        <w:spacing w:after="0" w:line="240" w:lineRule="auto"/>
        <w:jc w:val="both"/>
        <w:rPr>
          <w:rFonts w:ascii="Arial" w:hAnsi="Arial" w:cs="Arial"/>
          <w:color w:val="000000"/>
          <w:sz w:val="18"/>
          <w:szCs w:val="18"/>
        </w:rPr>
      </w:pPr>
    </w:p>
    <w:p w14:paraId="55F339D4" w14:textId="77777777" w:rsidR="00E47D11" w:rsidRDefault="00E47D11" w:rsidP="00E47D11">
      <w:pPr>
        <w:tabs>
          <w:tab w:val="left" w:pos="3969"/>
        </w:tabs>
        <w:spacing w:after="0" w:line="240" w:lineRule="auto"/>
        <w:jc w:val="both"/>
        <w:rPr>
          <w:rFonts w:ascii="Arial" w:hAnsi="Arial" w:cs="Arial"/>
          <w:color w:val="000000"/>
          <w:sz w:val="18"/>
          <w:szCs w:val="18"/>
        </w:rPr>
      </w:pPr>
    </w:p>
    <w:p w14:paraId="6EFE66BC" w14:textId="77777777" w:rsidR="00E47D11" w:rsidRDefault="00E47D11" w:rsidP="00E47D11">
      <w:pPr>
        <w:tabs>
          <w:tab w:val="left" w:pos="3969"/>
        </w:tabs>
        <w:spacing w:after="0" w:line="240" w:lineRule="auto"/>
        <w:jc w:val="both"/>
        <w:rPr>
          <w:rFonts w:ascii="Arial" w:hAnsi="Arial" w:cs="Arial"/>
          <w:color w:val="000000"/>
          <w:sz w:val="18"/>
          <w:szCs w:val="18"/>
        </w:rPr>
      </w:pPr>
    </w:p>
    <w:p w14:paraId="30B829A4" w14:textId="77777777" w:rsidR="00E47D11" w:rsidRDefault="00E47D11" w:rsidP="00E47D11">
      <w:pPr>
        <w:tabs>
          <w:tab w:val="left" w:pos="3969"/>
        </w:tabs>
        <w:spacing w:after="0" w:line="240" w:lineRule="auto"/>
        <w:jc w:val="both"/>
        <w:rPr>
          <w:rFonts w:ascii="Arial" w:hAnsi="Arial" w:cs="Arial"/>
          <w:color w:val="000000"/>
          <w:sz w:val="18"/>
          <w:szCs w:val="18"/>
        </w:rPr>
      </w:pPr>
    </w:p>
    <w:p w14:paraId="24224F6C" w14:textId="77777777" w:rsidR="00E47D11" w:rsidRDefault="00E47D11" w:rsidP="00E47D11">
      <w:pPr>
        <w:tabs>
          <w:tab w:val="left" w:pos="3969"/>
        </w:tabs>
        <w:spacing w:after="0" w:line="240" w:lineRule="auto"/>
        <w:jc w:val="both"/>
        <w:rPr>
          <w:rFonts w:ascii="Arial" w:hAnsi="Arial" w:cs="Arial"/>
          <w:color w:val="000000"/>
          <w:sz w:val="18"/>
          <w:szCs w:val="18"/>
        </w:rPr>
      </w:pPr>
    </w:p>
    <w:p w14:paraId="534DA9B7"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r w:rsidRPr="00DD1BA2">
        <w:rPr>
          <w:rFonts w:ascii="Arial" w:hAnsi="Arial" w:cs="Arial"/>
          <w:color w:val="000000"/>
          <w:sz w:val="18"/>
          <w:szCs w:val="18"/>
        </w:rPr>
        <w:t>V/na ______________, dne _____________</w:t>
      </w:r>
      <w:r w:rsidRPr="00DD1BA2">
        <w:rPr>
          <w:rFonts w:ascii="Arial" w:hAnsi="Arial" w:cs="Arial"/>
          <w:color w:val="000000"/>
          <w:sz w:val="18"/>
          <w:szCs w:val="18"/>
        </w:rPr>
        <w:tab/>
        <w:t xml:space="preserve">        V/na ________________, dne ________________</w:t>
      </w:r>
    </w:p>
    <w:p w14:paraId="6574B642"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p>
    <w:p w14:paraId="4980E794"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p>
    <w:p w14:paraId="7140FE4A" w14:textId="77777777" w:rsidR="00E47D11" w:rsidRPr="00DD1BA2" w:rsidRDefault="00E47D11" w:rsidP="00E47D11">
      <w:pPr>
        <w:tabs>
          <w:tab w:val="left" w:pos="3969"/>
        </w:tabs>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47D11" w:rsidRPr="00DD1BA2" w14:paraId="0642B001" w14:textId="77777777" w:rsidTr="00085295">
        <w:tc>
          <w:tcPr>
            <w:tcW w:w="4530" w:type="dxa"/>
          </w:tcPr>
          <w:p w14:paraId="656861CE" w14:textId="77777777" w:rsidR="00E47D11" w:rsidRPr="00DD1BA2" w:rsidRDefault="00E47D11" w:rsidP="00085295">
            <w:pPr>
              <w:tabs>
                <w:tab w:val="left" w:pos="3969"/>
              </w:tabs>
              <w:jc w:val="center"/>
              <w:rPr>
                <w:rFonts w:ascii="Arial" w:hAnsi="Arial" w:cs="Arial"/>
                <w:color w:val="000000"/>
                <w:sz w:val="18"/>
                <w:szCs w:val="18"/>
              </w:rPr>
            </w:pPr>
            <w:r>
              <w:rPr>
                <w:rFonts w:ascii="Arial" w:hAnsi="Arial" w:cs="Arial"/>
                <w:color w:val="000000"/>
                <w:sz w:val="18"/>
                <w:szCs w:val="18"/>
              </w:rPr>
              <w:t>Prevoznik</w:t>
            </w:r>
            <w:r w:rsidRPr="00DD1BA2">
              <w:rPr>
                <w:rFonts w:ascii="Arial" w:hAnsi="Arial" w:cs="Arial"/>
                <w:color w:val="000000"/>
                <w:sz w:val="18"/>
                <w:szCs w:val="18"/>
              </w:rPr>
              <w:t>:</w:t>
            </w:r>
          </w:p>
        </w:tc>
        <w:tc>
          <w:tcPr>
            <w:tcW w:w="4530" w:type="dxa"/>
          </w:tcPr>
          <w:p w14:paraId="707CFEAA" w14:textId="77777777" w:rsidR="00E47D11" w:rsidRPr="00DD1BA2" w:rsidRDefault="00E47D11" w:rsidP="00085295">
            <w:pPr>
              <w:tabs>
                <w:tab w:val="left" w:pos="3969"/>
              </w:tabs>
              <w:jc w:val="center"/>
              <w:rPr>
                <w:rFonts w:ascii="Arial" w:hAnsi="Arial" w:cs="Arial"/>
                <w:color w:val="000000"/>
                <w:sz w:val="18"/>
                <w:szCs w:val="18"/>
              </w:rPr>
            </w:pPr>
            <w:r w:rsidRPr="00DD1BA2">
              <w:rPr>
                <w:rFonts w:ascii="Arial" w:hAnsi="Arial" w:cs="Arial"/>
                <w:color w:val="000000"/>
                <w:sz w:val="18"/>
                <w:szCs w:val="18"/>
              </w:rPr>
              <w:t>Naročnik:</w:t>
            </w:r>
          </w:p>
        </w:tc>
      </w:tr>
      <w:tr w:rsidR="00E47D11" w:rsidRPr="00DD1BA2" w14:paraId="794343FE" w14:textId="77777777" w:rsidTr="00085295">
        <w:tc>
          <w:tcPr>
            <w:tcW w:w="4530" w:type="dxa"/>
          </w:tcPr>
          <w:p w14:paraId="4766CDBC" w14:textId="77777777" w:rsidR="00E47D11" w:rsidRPr="00DD1BA2" w:rsidRDefault="00E47D11" w:rsidP="00085295">
            <w:pPr>
              <w:tabs>
                <w:tab w:val="left" w:pos="3969"/>
              </w:tabs>
              <w:jc w:val="both"/>
              <w:rPr>
                <w:rFonts w:ascii="Arial" w:hAnsi="Arial" w:cs="Arial"/>
                <w:color w:val="000000"/>
                <w:sz w:val="18"/>
                <w:szCs w:val="18"/>
              </w:rPr>
            </w:pPr>
          </w:p>
        </w:tc>
        <w:tc>
          <w:tcPr>
            <w:tcW w:w="4530" w:type="dxa"/>
          </w:tcPr>
          <w:p w14:paraId="4DEF880D" w14:textId="77777777" w:rsidR="00E47D11" w:rsidRPr="00DD1BA2" w:rsidRDefault="00E47D11" w:rsidP="00085295">
            <w:pPr>
              <w:tabs>
                <w:tab w:val="left" w:pos="3969"/>
              </w:tabs>
              <w:jc w:val="center"/>
              <w:rPr>
                <w:rFonts w:ascii="Arial" w:hAnsi="Arial" w:cs="Arial"/>
                <w:color w:val="000000"/>
                <w:sz w:val="18"/>
                <w:szCs w:val="18"/>
              </w:rPr>
            </w:pPr>
          </w:p>
        </w:tc>
      </w:tr>
      <w:tr w:rsidR="00E47D11" w:rsidRPr="00DD1BA2" w14:paraId="3D281DAD" w14:textId="77777777" w:rsidTr="00085295">
        <w:tc>
          <w:tcPr>
            <w:tcW w:w="4530" w:type="dxa"/>
          </w:tcPr>
          <w:p w14:paraId="24946F58" w14:textId="77777777" w:rsidR="00E47D11"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p w14:paraId="6D805769" w14:textId="77777777" w:rsidR="00E47D11"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p w14:paraId="6FA64C2E" w14:textId="77777777" w:rsidR="00E47D11" w:rsidRPr="00B6133B"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tc>
        <w:tc>
          <w:tcPr>
            <w:tcW w:w="4530" w:type="dxa"/>
          </w:tcPr>
          <w:p w14:paraId="59C5766C" w14:textId="77777777" w:rsidR="00E47D11"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OBČINA JESENICE</w:t>
            </w:r>
          </w:p>
          <w:p w14:paraId="075CF4DD" w14:textId="77777777" w:rsidR="00E47D11" w:rsidRPr="00B6133B"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Cesta železarjev 6</w:t>
            </w:r>
          </w:p>
          <w:p w14:paraId="142A7DC8" w14:textId="77777777" w:rsidR="00E47D11" w:rsidRPr="00DD1BA2" w:rsidRDefault="00E47D11" w:rsidP="00085295">
            <w:pPr>
              <w:tabs>
                <w:tab w:val="left" w:pos="3969"/>
              </w:tabs>
              <w:jc w:val="center"/>
              <w:rPr>
                <w:rFonts w:ascii="Arial" w:hAnsi="Arial" w:cs="Arial"/>
                <w:color w:val="000000"/>
                <w:sz w:val="18"/>
                <w:szCs w:val="18"/>
              </w:rPr>
            </w:pPr>
            <w:r>
              <w:rPr>
                <w:rFonts w:ascii="Arial" w:hAnsi="Arial" w:cs="Arial"/>
                <w:sz w:val="18"/>
                <w:szCs w:val="18"/>
              </w:rPr>
              <w:t>4270 Jesenice</w:t>
            </w:r>
          </w:p>
        </w:tc>
      </w:tr>
      <w:tr w:rsidR="00E47D11" w:rsidRPr="00DD1BA2" w14:paraId="5379EC61" w14:textId="77777777" w:rsidTr="00085295">
        <w:tc>
          <w:tcPr>
            <w:tcW w:w="4530" w:type="dxa"/>
          </w:tcPr>
          <w:p w14:paraId="47073C48" w14:textId="77777777" w:rsidR="00E47D11" w:rsidRPr="00DD1BA2" w:rsidRDefault="00E47D11" w:rsidP="00085295">
            <w:pPr>
              <w:tabs>
                <w:tab w:val="left" w:pos="3969"/>
              </w:tabs>
              <w:rPr>
                <w:rFonts w:ascii="Arial" w:hAnsi="Arial" w:cs="Arial"/>
                <w:color w:val="000000"/>
                <w:sz w:val="18"/>
                <w:szCs w:val="18"/>
              </w:rPr>
            </w:pPr>
          </w:p>
        </w:tc>
        <w:tc>
          <w:tcPr>
            <w:tcW w:w="4530" w:type="dxa"/>
          </w:tcPr>
          <w:p w14:paraId="7BA0661A" w14:textId="77777777" w:rsidR="00E47D11" w:rsidRPr="00DD1BA2" w:rsidRDefault="00E47D11" w:rsidP="00085295">
            <w:pPr>
              <w:tabs>
                <w:tab w:val="left" w:pos="3969"/>
              </w:tabs>
              <w:rPr>
                <w:rFonts w:ascii="Arial" w:hAnsi="Arial" w:cs="Arial"/>
                <w:color w:val="000000"/>
                <w:sz w:val="18"/>
                <w:szCs w:val="18"/>
              </w:rPr>
            </w:pPr>
          </w:p>
        </w:tc>
      </w:tr>
      <w:tr w:rsidR="00E47D11" w:rsidRPr="00DD1BA2" w14:paraId="745D1DF4" w14:textId="77777777" w:rsidTr="00085295">
        <w:tc>
          <w:tcPr>
            <w:tcW w:w="4530" w:type="dxa"/>
          </w:tcPr>
          <w:p w14:paraId="076E25AD" w14:textId="77777777" w:rsidR="00E47D11" w:rsidRPr="00B6133B" w:rsidRDefault="00E47D11" w:rsidP="00085295">
            <w:pPr>
              <w:tabs>
                <w:tab w:val="left" w:pos="3969"/>
              </w:tabs>
              <w:spacing w:before="225" w:after="225"/>
              <w:jc w:val="center"/>
              <w:rPr>
                <w:rFonts w:ascii="Arial" w:hAnsi="Arial" w:cs="Arial"/>
                <w:sz w:val="18"/>
                <w:szCs w:val="18"/>
              </w:rPr>
            </w:pPr>
            <w:r>
              <w:rPr>
                <w:rFonts w:ascii="Arial" w:hAnsi="Arial" w:cs="Arial"/>
                <w:sz w:val="18"/>
                <w:szCs w:val="18"/>
              </w:rPr>
              <w:t>____________________</w:t>
            </w:r>
          </w:p>
        </w:tc>
        <w:tc>
          <w:tcPr>
            <w:tcW w:w="4530" w:type="dxa"/>
            <w:vAlign w:val="center"/>
          </w:tcPr>
          <w:p w14:paraId="27A8088F" w14:textId="77777777" w:rsidR="00E47D11" w:rsidRPr="00DD1BA2" w:rsidRDefault="00E47D11" w:rsidP="00085295">
            <w:pPr>
              <w:tabs>
                <w:tab w:val="left" w:pos="3969"/>
              </w:tabs>
              <w:jc w:val="center"/>
              <w:rPr>
                <w:rFonts w:ascii="Arial" w:hAnsi="Arial" w:cs="Arial"/>
                <w:color w:val="000000"/>
                <w:sz w:val="18"/>
                <w:szCs w:val="18"/>
              </w:rPr>
            </w:pPr>
            <w:r w:rsidRPr="00025982">
              <w:rPr>
                <w:rFonts w:ascii="Arial" w:hAnsi="Arial" w:cs="Arial"/>
                <w:color w:val="000000"/>
                <w:sz w:val="18"/>
                <w:szCs w:val="18"/>
              </w:rPr>
              <w:t>mag. Peter Bohinec, župan</w:t>
            </w:r>
          </w:p>
        </w:tc>
      </w:tr>
    </w:tbl>
    <w:p w14:paraId="226A7F37" w14:textId="77777777" w:rsidR="00025982" w:rsidRPr="00F522AF" w:rsidRDefault="00025982" w:rsidP="006F34A7">
      <w:pPr>
        <w:widowControl w:val="0"/>
        <w:jc w:val="both"/>
        <w:rPr>
          <w:rFonts w:ascii="Arial" w:hAnsi="Arial" w:cs="Arial"/>
          <w:color w:val="000000"/>
          <w:sz w:val="18"/>
          <w:szCs w:val="18"/>
        </w:rPr>
      </w:pPr>
    </w:p>
    <w:sectPr w:rsidR="00025982" w:rsidRPr="00F522AF" w:rsidSect="007D26B2">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53DB5" w14:textId="77777777" w:rsidR="00E84FB1" w:rsidRDefault="00E84FB1" w:rsidP="006975C6">
      <w:pPr>
        <w:spacing w:after="0" w:line="240" w:lineRule="auto"/>
      </w:pPr>
      <w:r>
        <w:separator/>
      </w:r>
    </w:p>
  </w:endnote>
  <w:endnote w:type="continuationSeparator" w:id="0">
    <w:p w14:paraId="09AFD4E4" w14:textId="77777777" w:rsidR="00E84FB1" w:rsidRDefault="00E84FB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3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09B25" w14:textId="77777777" w:rsidR="00054665" w:rsidRDefault="00054665" w:rsidP="00D82514">
    <w:pPr>
      <w:pStyle w:val="Noga"/>
      <w:shd w:val="clear" w:color="auto" w:fill="FFFFFF" w:themeFill="background1"/>
      <w:ind w:left="7513"/>
      <w:jc w:val="center"/>
      <w:rPr>
        <w:rFonts w:ascii="Arial" w:hAnsi="Arial" w:cs="Arial"/>
        <w:sz w:val="18"/>
        <w:szCs w:val="18"/>
      </w:rPr>
    </w:pPr>
  </w:p>
  <w:p w14:paraId="65CCC54A" w14:textId="77777777" w:rsidR="00054665" w:rsidRPr="003D28FF" w:rsidRDefault="00E84FB1" w:rsidP="00D82514">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054665" w:rsidRPr="003D28FF">
          <w:rPr>
            <w:rFonts w:ascii="Arial" w:hAnsi="Arial" w:cs="Arial"/>
            <w:sz w:val="18"/>
            <w:szCs w:val="18"/>
          </w:rPr>
          <w:fldChar w:fldCharType="begin"/>
        </w:r>
        <w:r w:rsidR="00054665" w:rsidRPr="003D28FF">
          <w:rPr>
            <w:rFonts w:ascii="Arial" w:hAnsi="Arial" w:cs="Arial"/>
            <w:sz w:val="18"/>
            <w:szCs w:val="18"/>
          </w:rPr>
          <w:instrText xml:space="preserve"> PAGE   \* MERGEFORMAT </w:instrText>
        </w:r>
        <w:r w:rsidR="00054665" w:rsidRPr="003D28FF">
          <w:rPr>
            <w:rFonts w:ascii="Arial" w:hAnsi="Arial" w:cs="Arial"/>
            <w:sz w:val="18"/>
            <w:szCs w:val="18"/>
          </w:rPr>
          <w:fldChar w:fldCharType="separate"/>
        </w:r>
        <w:r w:rsidR="000648B5">
          <w:rPr>
            <w:rFonts w:ascii="Arial" w:hAnsi="Arial" w:cs="Arial"/>
            <w:noProof/>
            <w:sz w:val="18"/>
            <w:szCs w:val="18"/>
          </w:rPr>
          <w:t>2</w:t>
        </w:r>
        <w:r w:rsidR="00054665" w:rsidRPr="003D28FF">
          <w:rPr>
            <w:rFonts w:ascii="Arial" w:hAnsi="Arial" w:cs="Arial"/>
            <w:noProof/>
            <w:sz w:val="18"/>
            <w:szCs w:val="18"/>
          </w:rPr>
          <w:fldChar w:fldCharType="end"/>
        </w:r>
      </w:sdtContent>
    </w:sdt>
  </w:p>
  <w:p w14:paraId="24081F09" w14:textId="4E5FDB19" w:rsidR="00054665" w:rsidRPr="0008032B" w:rsidRDefault="00054665" w:rsidP="00EE353D">
    <w:pPr>
      <w:pStyle w:val="Noga"/>
      <w:jc w:val="center"/>
      <w:rPr>
        <w:rFonts w:ascii="Arial" w:hAnsi="Arial" w:cs="Arial"/>
        <w:b/>
        <w:bCs/>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561C3" w14:textId="77777777" w:rsidR="00054665" w:rsidRDefault="00054665" w:rsidP="00E37969">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10F6C" w14:textId="77777777" w:rsidR="00054665" w:rsidRDefault="00054665" w:rsidP="00E37969">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384DC" w14:textId="77777777" w:rsidR="00054665" w:rsidRDefault="00054665" w:rsidP="00E37969">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1B6BC0" w14:textId="77777777" w:rsidR="00054665" w:rsidRDefault="00054665" w:rsidP="00E37969">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4C294" w14:textId="77777777" w:rsidR="00054665" w:rsidRDefault="00054665" w:rsidP="00E37969">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7972DE" w14:textId="77777777" w:rsidR="00054665" w:rsidRDefault="00054665" w:rsidP="00E37969">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86E4C" w14:textId="77777777" w:rsidR="00054665" w:rsidRDefault="00054665" w:rsidP="00E37969">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F76A8" w14:textId="77777777" w:rsidR="00054665" w:rsidRDefault="00054665" w:rsidP="00E37969">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BF9C0" w14:textId="77777777" w:rsidR="00054665" w:rsidRDefault="00054665" w:rsidP="00E37969">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7F278" w14:textId="77777777" w:rsidR="00E84FB1" w:rsidRDefault="00E84FB1" w:rsidP="006975C6">
      <w:pPr>
        <w:spacing w:after="0" w:line="240" w:lineRule="auto"/>
      </w:pPr>
      <w:r>
        <w:separator/>
      </w:r>
    </w:p>
  </w:footnote>
  <w:footnote w:type="continuationSeparator" w:id="0">
    <w:p w14:paraId="78EB4C04" w14:textId="77777777" w:rsidR="00E84FB1" w:rsidRDefault="00E84FB1"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58F2C" w14:textId="0C2146E7" w:rsidR="00054665" w:rsidRPr="00456E6E" w:rsidRDefault="00054665" w:rsidP="00456E6E">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537D"/>
    <w:multiLevelType w:val="hybridMultilevel"/>
    <w:tmpl w:val="5C1E3EE6"/>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1" w15:restartNumberingAfterBreak="0">
    <w:nsid w:val="04E02261"/>
    <w:multiLevelType w:val="hybridMultilevel"/>
    <w:tmpl w:val="48F086F4"/>
    <w:lvl w:ilvl="0" w:tplc="7A0EDF0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10571A"/>
    <w:multiLevelType w:val="hybridMultilevel"/>
    <w:tmpl w:val="B6520218"/>
    <w:lvl w:ilvl="0" w:tplc="B5DAF75C">
      <w:start w:val="1"/>
      <w:numFmt w:val="bullet"/>
      <w:lvlText w:val=""/>
      <w:lvlJc w:val="left"/>
      <w:pPr>
        <w:ind w:left="720" w:hanging="360"/>
      </w:pPr>
      <w:rPr>
        <w:rFonts w:ascii="Symbol" w:hAnsi="Symbol" w:cs="Symbol" w:hint="default"/>
        <w:sz w:val="18"/>
        <w:szCs w:val="18"/>
      </w:rPr>
    </w:lvl>
    <w:lvl w:ilvl="1" w:tplc="1F3227AC">
      <w:start w:val="1"/>
      <w:numFmt w:val="bullet"/>
      <w:lvlText w:val="o"/>
      <w:lvlJc w:val="left"/>
      <w:pPr>
        <w:ind w:left="1440" w:hanging="360"/>
      </w:pPr>
      <w:rPr>
        <w:rFonts w:ascii="Courier New" w:hAnsi="Courier New" w:cs="Courier New" w:hint="default"/>
      </w:rPr>
    </w:lvl>
    <w:lvl w:ilvl="2" w:tplc="38B61DEA">
      <w:start w:val="1"/>
      <w:numFmt w:val="bullet"/>
      <w:lvlText w:val=""/>
      <w:lvlJc w:val="left"/>
      <w:pPr>
        <w:ind w:left="2160" w:hanging="360"/>
      </w:pPr>
      <w:rPr>
        <w:rFonts w:ascii="Wingdings" w:hAnsi="Wingdings" w:cs="Wingdings" w:hint="default"/>
      </w:rPr>
    </w:lvl>
    <w:lvl w:ilvl="3" w:tplc="DF50B91C">
      <w:start w:val="1"/>
      <w:numFmt w:val="bullet"/>
      <w:lvlText w:val=""/>
      <w:lvlJc w:val="left"/>
      <w:pPr>
        <w:ind w:left="2880" w:hanging="360"/>
      </w:pPr>
      <w:rPr>
        <w:rFonts w:ascii="Symbol" w:hAnsi="Symbol" w:cs="Symbol" w:hint="default"/>
      </w:rPr>
    </w:lvl>
    <w:lvl w:ilvl="4" w:tplc="FD902984">
      <w:start w:val="1"/>
      <w:numFmt w:val="bullet"/>
      <w:lvlText w:val="o"/>
      <w:lvlJc w:val="left"/>
      <w:pPr>
        <w:ind w:left="3600" w:hanging="360"/>
      </w:pPr>
      <w:rPr>
        <w:rFonts w:ascii="Courier New" w:hAnsi="Courier New" w:cs="Courier New" w:hint="default"/>
      </w:rPr>
    </w:lvl>
    <w:lvl w:ilvl="5" w:tplc="34AABC9E">
      <w:start w:val="1"/>
      <w:numFmt w:val="bullet"/>
      <w:lvlText w:val=""/>
      <w:lvlJc w:val="left"/>
      <w:pPr>
        <w:ind w:left="4320" w:hanging="360"/>
      </w:pPr>
      <w:rPr>
        <w:rFonts w:ascii="Wingdings" w:hAnsi="Wingdings" w:cs="Wingdings" w:hint="default"/>
      </w:rPr>
    </w:lvl>
    <w:lvl w:ilvl="6" w:tplc="9EA6B3A2">
      <w:start w:val="1"/>
      <w:numFmt w:val="bullet"/>
      <w:lvlText w:val=""/>
      <w:lvlJc w:val="left"/>
      <w:pPr>
        <w:ind w:left="5040" w:hanging="360"/>
      </w:pPr>
      <w:rPr>
        <w:rFonts w:ascii="Symbol" w:hAnsi="Symbol" w:cs="Symbol" w:hint="default"/>
      </w:rPr>
    </w:lvl>
    <w:lvl w:ilvl="7" w:tplc="C7DA714C">
      <w:start w:val="1"/>
      <w:numFmt w:val="bullet"/>
      <w:lvlText w:val="o"/>
      <w:lvlJc w:val="left"/>
      <w:pPr>
        <w:ind w:left="5760" w:hanging="360"/>
      </w:pPr>
      <w:rPr>
        <w:rFonts w:ascii="Courier New" w:hAnsi="Courier New" w:cs="Courier New" w:hint="default"/>
      </w:rPr>
    </w:lvl>
    <w:lvl w:ilvl="8" w:tplc="14D22D7A">
      <w:start w:val="1"/>
      <w:numFmt w:val="bullet"/>
      <w:lvlText w:val=""/>
      <w:lvlJc w:val="left"/>
      <w:pPr>
        <w:ind w:left="6480" w:hanging="360"/>
      </w:pPr>
      <w:rPr>
        <w:rFonts w:ascii="Wingdings" w:hAnsi="Wingdings" w:cs="Wingdings" w:hint="default"/>
      </w:rPr>
    </w:lvl>
  </w:abstractNum>
  <w:abstractNum w:abstractNumId="3"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4" w15:restartNumberingAfterBreak="0">
    <w:nsid w:val="157966BC"/>
    <w:multiLevelType w:val="hybridMultilevel"/>
    <w:tmpl w:val="FBB291A8"/>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17191"/>
    <w:multiLevelType w:val="hybridMultilevel"/>
    <w:tmpl w:val="0ADAB164"/>
    <w:lvl w:ilvl="0" w:tplc="FC061692">
      <w:start w:val="1"/>
      <w:numFmt w:val="bullet"/>
      <w:lvlText w:val=""/>
      <w:lvlJc w:val="left"/>
      <w:pPr>
        <w:ind w:left="720" w:hanging="360"/>
      </w:pPr>
      <w:rPr>
        <w:rFonts w:ascii="Symbol" w:hAnsi="Symbol" w:cs="Symbol" w:hint="default"/>
        <w:sz w:val="18"/>
        <w:szCs w:val="18"/>
      </w:rPr>
    </w:lvl>
    <w:lvl w:ilvl="1" w:tplc="083069A2">
      <w:start w:val="1"/>
      <w:numFmt w:val="bullet"/>
      <w:lvlText w:val="o"/>
      <w:lvlJc w:val="left"/>
      <w:pPr>
        <w:ind w:left="1440" w:hanging="360"/>
      </w:pPr>
      <w:rPr>
        <w:rFonts w:ascii="Courier New" w:hAnsi="Courier New" w:cs="Courier New" w:hint="default"/>
      </w:rPr>
    </w:lvl>
    <w:lvl w:ilvl="2" w:tplc="060E7FFE">
      <w:start w:val="1"/>
      <w:numFmt w:val="bullet"/>
      <w:lvlText w:val=""/>
      <w:lvlJc w:val="left"/>
      <w:pPr>
        <w:ind w:left="2160" w:hanging="360"/>
      </w:pPr>
      <w:rPr>
        <w:rFonts w:ascii="Wingdings" w:hAnsi="Wingdings" w:cs="Wingdings" w:hint="default"/>
      </w:rPr>
    </w:lvl>
    <w:lvl w:ilvl="3" w:tplc="DC30D1F0">
      <w:start w:val="1"/>
      <w:numFmt w:val="bullet"/>
      <w:lvlText w:val=""/>
      <w:lvlJc w:val="left"/>
      <w:pPr>
        <w:ind w:left="2880" w:hanging="360"/>
      </w:pPr>
      <w:rPr>
        <w:rFonts w:ascii="Symbol" w:hAnsi="Symbol" w:cs="Symbol" w:hint="default"/>
      </w:rPr>
    </w:lvl>
    <w:lvl w:ilvl="4" w:tplc="8DE86DA2">
      <w:start w:val="1"/>
      <w:numFmt w:val="bullet"/>
      <w:lvlText w:val="o"/>
      <w:lvlJc w:val="left"/>
      <w:pPr>
        <w:ind w:left="3600" w:hanging="360"/>
      </w:pPr>
      <w:rPr>
        <w:rFonts w:ascii="Courier New" w:hAnsi="Courier New" w:cs="Courier New" w:hint="default"/>
      </w:rPr>
    </w:lvl>
    <w:lvl w:ilvl="5" w:tplc="532875B6">
      <w:start w:val="1"/>
      <w:numFmt w:val="bullet"/>
      <w:lvlText w:val=""/>
      <w:lvlJc w:val="left"/>
      <w:pPr>
        <w:ind w:left="4320" w:hanging="360"/>
      </w:pPr>
      <w:rPr>
        <w:rFonts w:ascii="Wingdings" w:hAnsi="Wingdings" w:cs="Wingdings" w:hint="default"/>
      </w:rPr>
    </w:lvl>
    <w:lvl w:ilvl="6" w:tplc="3CCE157E">
      <w:start w:val="1"/>
      <w:numFmt w:val="bullet"/>
      <w:lvlText w:val=""/>
      <w:lvlJc w:val="left"/>
      <w:pPr>
        <w:ind w:left="5040" w:hanging="360"/>
      </w:pPr>
      <w:rPr>
        <w:rFonts w:ascii="Symbol" w:hAnsi="Symbol" w:cs="Symbol" w:hint="default"/>
      </w:rPr>
    </w:lvl>
    <w:lvl w:ilvl="7" w:tplc="E36C5030">
      <w:start w:val="1"/>
      <w:numFmt w:val="bullet"/>
      <w:lvlText w:val="o"/>
      <w:lvlJc w:val="left"/>
      <w:pPr>
        <w:ind w:left="5760" w:hanging="360"/>
      </w:pPr>
      <w:rPr>
        <w:rFonts w:ascii="Courier New" w:hAnsi="Courier New" w:cs="Courier New" w:hint="default"/>
      </w:rPr>
    </w:lvl>
    <w:lvl w:ilvl="8" w:tplc="C330B1BA">
      <w:start w:val="1"/>
      <w:numFmt w:val="bullet"/>
      <w:lvlText w:val=""/>
      <w:lvlJc w:val="left"/>
      <w:pPr>
        <w:ind w:left="6480" w:hanging="360"/>
      </w:pPr>
      <w:rPr>
        <w:rFonts w:ascii="Wingdings" w:hAnsi="Wingdings" w:cs="Wingdings" w:hint="default"/>
      </w:rPr>
    </w:lvl>
  </w:abstractNum>
  <w:abstractNum w:abstractNumId="6" w15:restartNumberingAfterBreak="0">
    <w:nsid w:val="1A364CE7"/>
    <w:multiLevelType w:val="hybridMultilevel"/>
    <w:tmpl w:val="1656276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AB670D7"/>
    <w:multiLevelType w:val="hybridMultilevel"/>
    <w:tmpl w:val="8F4E090E"/>
    <w:lvl w:ilvl="0" w:tplc="C15A286E">
      <w:start w:val="1"/>
      <w:numFmt w:val="bullet"/>
      <w:lvlText w:val=""/>
      <w:lvlJc w:val="left"/>
      <w:pPr>
        <w:ind w:left="720" w:hanging="360"/>
      </w:pPr>
      <w:rPr>
        <w:rFonts w:ascii="Symbol" w:hAnsi="Symbol" w:cs="Symbol" w:hint="default"/>
        <w:sz w:val="18"/>
        <w:szCs w:val="18"/>
      </w:rPr>
    </w:lvl>
    <w:lvl w:ilvl="1" w:tplc="74C07636">
      <w:start w:val="1"/>
      <w:numFmt w:val="bullet"/>
      <w:lvlText w:val="o"/>
      <w:lvlJc w:val="left"/>
      <w:pPr>
        <w:ind w:left="1440" w:hanging="360"/>
      </w:pPr>
      <w:rPr>
        <w:rFonts w:ascii="Courier New" w:hAnsi="Courier New" w:cs="Courier New" w:hint="default"/>
      </w:rPr>
    </w:lvl>
    <w:lvl w:ilvl="2" w:tplc="6E540C6E">
      <w:start w:val="1"/>
      <w:numFmt w:val="bullet"/>
      <w:lvlText w:val=""/>
      <w:lvlJc w:val="left"/>
      <w:pPr>
        <w:ind w:left="2160" w:hanging="360"/>
      </w:pPr>
      <w:rPr>
        <w:rFonts w:ascii="Wingdings" w:hAnsi="Wingdings" w:cs="Wingdings" w:hint="default"/>
      </w:rPr>
    </w:lvl>
    <w:lvl w:ilvl="3" w:tplc="46EE920E">
      <w:start w:val="1"/>
      <w:numFmt w:val="bullet"/>
      <w:lvlText w:val=""/>
      <w:lvlJc w:val="left"/>
      <w:pPr>
        <w:ind w:left="2880" w:hanging="360"/>
      </w:pPr>
      <w:rPr>
        <w:rFonts w:ascii="Symbol" w:hAnsi="Symbol" w:cs="Symbol" w:hint="default"/>
      </w:rPr>
    </w:lvl>
    <w:lvl w:ilvl="4" w:tplc="A208BDCC">
      <w:start w:val="1"/>
      <w:numFmt w:val="bullet"/>
      <w:lvlText w:val="o"/>
      <w:lvlJc w:val="left"/>
      <w:pPr>
        <w:ind w:left="3600" w:hanging="360"/>
      </w:pPr>
      <w:rPr>
        <w:rFonts w:ascii="Courier New" w:hAnsi="Courier New" w:cs="Courier New" w:hint="default"/>
      </w:rPr>
    </w:lvl>
    <w:lvl w:ilvl="5" w:tplc="AE381EDA">
      <w:start w:val="1"/>
      <w:numFmt w:val="bullet"/>
      <w:lvlText w:val=""/>
      <w:lvlJc w:val="left"/>
      <w:pPr>
        <w:ind w:left="4320" w:hanging="360"/>
      </w:pPr>
      <w:rPr>
        <w:rFonts w:ascii="Wingdings" w:hAnsi="Wingdings" w:cs="Wingdings" w:hint="default"/>
      </w:rPr>
    </w:lvl>
    <w:lvl w:ilvl="6" w:tplc="E804A0B4">
      <w:start w:val="1"/>
      <w:numFmt w:val="bullet"/>
      <w:lvlText w:val=""/>
      <w:lvlJc w:val="left"/>
      <w:pPr>
        <w:ind w:left="5040" w:hanging="360"/>
      </w:pPr>
      <w:rPr>
        <w:rFonts w:ascii="Symbol" w:hAnsi="Symbol" w:cs="Symbol" w:hint="default"/>
      </w:rPr>
    </w:lvl>
    <w:lvl w:ilvl="7" w:tplc="83FAAA4E">
      <w:start w:val="1"/>
      <w:numFmt w:val="bullet"/>
      <w:lvlText w:val="o"/>
      <w:lvlJc w:val="left"/>
      <w:pPr>
        <w:ind w:left="5760" w:hanging="360"/>
      </w:pPr>
      <w:rPr>
        <w:rFonts w:ascii="Courier New" w:hAnsi="Courier New" w:cs="Courier New" w:hint="default"/>
      </w:rPr>
    </w:lvl>
    <w:lvl w:ilvl="8" w:tplc="0DF035C2">
      <w:start w:val="1"/>
      <w:numFmt w:val="bullet"/>
      <w:lvlText w:val=""/>
      <w:lvlJc w:val="left"/>
      <w:pPr>
        <w:ind w:left="6480" w:hanging="360"/>
      </w:pPr>
      <w:rPr>
        <w:rFonts w:ascii="Wingdings" w:hAnsi="Wingdings" w:cs="Wingdings" w:hint="default"/>
      </w:rPr>
    </w:lvl>
  </w:abstractNum>
  <w:abstractNum w:abstractNumId="8" w15:restartNumberingAfterBreak="0">
    <w:nsid w:val="1AD752C5"/>
    <w:multiLevelType w:val="hybridMultilevel"/>
    <w:tmpl w:val="4F1C73B0"/>
    <w:lvl w:ilvl="0" w:tplc="8AD6994C">
      <w:start w:val="1"/>
      <w:numFmt w:val="bullet"/>
      <w:lvlText w:val=""/>
      <w:lvlJc w:val="left"/>
      <w:pPr>
        <w:ind w:left="720" w:hanging="360"/>
      </w:pPr>
      <w:rPr>
        <w:rFonts w:ascii="Symbol" w:hAnsi="Symbol" w:cs="Symbol" w:hint="default"/>
        <w:sz w:val="18"/>
        <w:szCs w:val="18"/>
      </w:rPr>
    </w:lvl>
    <w:lvl w:ilvl="1" w:tplc="7C4029C0">
      <w:start w:val="1"/>
      <w:numFmt w:val="bullet"/>
      <w:lvlText w:val="o"/>
      <w:lvlJc w:val="left"/>
      <w:pPr>
        <w:ind w:left="1440" w:hanging="360"/>
      </w:pPr>
      <w:rPr>
        <w:rFonts w:ascii="Courier New" w:hAnsi="Courier New" w:cs="Courier New" w:hint="default"/>
      </w:rPr>
    </w:lvl>
    <w:lvl w:ilvl="2" w:tplc="F7EA7546">
      <w:start w:val="1"/>
      <w:numFmt w:val="bullet"/>
      <w:lvlText w:val=""/>
      <w:lvlJc w:val="left"/>
      <w:pPr>
        <w:ind w:left="2160" w:hanging="360"/>
      </w:pPr>
      <w:rPr>
        <w:rFonts w:ascii="Wingdings" w:hAnsi="Wingdings" w:cs="Wingdings" w:hint="default"/>
      </w:rPr>
    </w:lvl>
    <w:lvl w:ilvl="3" w:tplc="652A7ED4">
      <w:start w:val="1"/>
      <w:numFmt w:val="bullet"/>
      <w:lvlText w:val=""/>
      <w:lvlJc w:val="left"/>
      <w:pPr>
        <w:ind w:left="2880" w:hanging="360"/>
      </w:pPr>
      <w:rPr>
        <w:rFonts w:ascii="Symbol" w:hAnsi="Symbol" w:cs="Symbol" w:hint="default"/>
      </w:rPr>
    </w:lvl>
    <w:lvl w:ilvl="4" w:tplc="13564140">
      <w:start w:val="1"/>
      <w:numFmt w:val="bullet"/>
      <w:lvlText w:val="o"/>
      <w:lvlJc w:val="left"/>
      <w:pPr>
        <w:ind w:left="3600" w:hanging="360"/>
      </w:pPr>
      <w:rPr>
        <w:rFonts w:ascii="Courier New" w:hAnsi="Courier New" w:cs="Courier New" w:hint="default"/>
      </w:rPr>
    </w:lvl>
    <w:lvl w:ilvl="5" w:tplc="B936DA88">
      <w:start w:val="1"/>
      <w:numFmt w:val="bullet"/>
      <w:lvlText w:val=""/>
      <w:lvlJc w:val="left"/>
      <w:pPr>
        <w:ind w:left="4320" w:hanging="360"/>
      </w:pPr>
      <w:rPr>
        <w:rFonts w:ascii="Wingdings" w:hAnsi="Wingdings" w:cs="Wingdings" w:hint="default"/>
      </w:rPr>
    </w:lvl>
    <w:lvl w:ilvl="6" w:tplc="3808EC48">
      <w:start w:val="1"/>
      <w:numFmt w:val="bullet"/>
      <w:lvlText w:val=""/>
      <w:lvlJc w:val="left"/>
      <w:pPr>
        <w:ind w:left="5040" w:hanging="360"/>
      </w:pPr>
      <w:rPr>
        <w:rFonts w:ascii="Symbol" w:hAnsi="Symbol" w:cs="Symbol" w:hint="default"/>
      </w:rPr>
    </w:lvl>
    <w:lvl w:ilvl="7" w:tplc="41467D38">
      <w:start w:val="1"/>
      <w:numFmt w:val="bullet"/>
      <w:lvlText w:val="o"/>
      <w:lvlJc w:val="left"/>
      <w:pPr>
        <w:ind w:left="5760" w:hanging="360"/>
      </w:pPr>
      <w:rPr>
        <w:rFonts w:ascii="Courier New" w:hAnsi="Courier New" w:cs="Courier New" w:hint="default"/>
      </w:rPr>
    </w:lvl>
    <w:lvl w:ilvl="8" w:tplc="38185F3A">
      <w:start w:val="1"/>
      <w:numFmt w:val="bullet"/>
      <w:lvlText w:val=""/>
      <w:lvlJc w:val="left"/>
      <w:pPr>
        <w:ind w:left="6480" w:hanging="360"/>
      </w:pPr>
      <w:rPr>
        <w:rFonts w:ascii="Wingdings" w:hAnsi="Wingdings" w:cs="Wingdings" w:hint="default"/>
      </w:rPr>
    </w:lvl>
  </w:abstractNum>
  <w:abstractNum w:abstractNumId="9" w15:restartNumberingAfterBreak="0">
    <w:nsid w:val="1C286C9E"/>
    <w:multiLevelType w:val="hybridMultilevel"/>
    <w:tmpl w:val="6A300A62"/>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1"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560096A"/>
    <w:multiLevelType w:val="hybridMultilevel"/>
    <w:tmpl w:val="AF9CA144"/>
    <w:lvl w:ilvl="0" w:tplc="37C84B8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7A3D41"/>
    <w:multiLevelType w:val="hybridMultilevel"/>
    <w:tmpl w:val="4442E50C"/>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14" w15:restartNumberingAfterBreak="0">
    <w:nsid w:val="2D6B196A"/>
    <w:multiLevelType w:val="hybridMultilevel"/>
    <w:tmpl w:val="7DB29F06"/>
    <w:lvl w:ilvl="0" w:tplc="4B101E82">
      <w:start w:val="1"/>
      <w:numFmt w:val="bullet"/>
      <w:lvlText w:val=""/>
      <w:lvlJc w:val="left"/>
      <w:pPr>
        <w:ind w:left="720" w:hanging="360"/>
      </w:pPr>
      <w:rPr>
        <w:rFonts w:ascii="Symbol" w:hAnsi="Symbol" w:cs="Symbol" w:hint="default"/>
        <w:sz w:val="18"/>
        <w:szCs w:val="18"/>
      </w:rPr>
    </w:lvl>
    <w:lvl w:ilvl="1" w:tplc="E4E0E2F6">
      <w:start w:val="1"/>
      <w:numFmt w:val="bullet"/>
      <w:lvlText w:val="o"/>
      <w:lvlJc w:val="left"/>
      <w:pPr>
        <w:ind w:left="1440" w:hanging="360"/>
      </w:pPr>
      <w:rPr>
        <w:rFonts w:ascii="Courier New" w:hAnsi="Courier New" w:cs="Courier New" w:hint="default"/>
      </w:rPr>
    </w:lvl>
    <w:lvl w:ilvl="2" w:tplc="8F4CC0EA">
      <w:start w:val="1"/>
      <w:numFmt w:val="bullet"/>
      <w:lvlText w:val=""/>
      <w:lvlJc w:val="left"/>
      <w:pPr>
        <w:ind w:left="2160" w:hanging="360"/>
      </w:pPr>
      <w:rPr>
        <w:rFonts w:ascii="Wingdings" w:hAnsi="Wingdings" w:cs="Wingdings" w:hint="default"/>
      </w:rPr>
    </w:lvl>
    <w:lvl w:ilvl="3" w:tplc="7C207792">
      <w:start w:val="1"/>
      <w:numFmt w:val="bullet"/>
      <w:lvlText w:val=""/>
      <w:lvlJc w:val="left"/>
      <w:pPr>
        <w:ind w:left="2880" w:hanging="360"/>
      </w:pPr>
      <w:rPr>
        <w:rFonts w:ascii="Symbol" w:hAnsi="Symbol" w:cs="Symbol" w:hint="default"/>
      </w:rPr>
    </w:lvl>
    <w:lvl w:ilvl="4" w:tplc="BD74C0E8">
      <w:start w:val="1"/>
      <w:numFmt w:val="bullet"/>
      <w:lvlText w:val="o"/>
      <w:lvlJc w:val="left"/>
      <w:pPr>
        <w:ind w:left="3600" w:hanging="360"/>
      </w:pPr>
      <w:rPr>
        <w:rFonts w:ascii="Courier New" w:hAnsi="Courier New" w:cs="Courier New" w:hint="default"/>
      </w:rPr>
    </w:lvl>
    <w:lvl w:ilvl="5" w:tplc="2182EBF6">
      <w:start w:val="1"/>
      <w:numFmt w:val="bullet"/>
      <w:lvlText w:val=""/>
      <w:lvlJc w:val="left"/>
      <w:pPr>
        <w:ind w:left="4320" w:hanging="360"/>
      </w:pPr>
      <w:rPr>
        <w:rFonts w:ascii="Wingdings" w:hAnsi="Wingdings" w:cs="Wingdings" w:hint="default"/>
      </w:rPr>
    </w:lvl>
    <w:lvl w:ilvl="6" w:tplc="F5E4B0E4">
      <w:start w:val="1"/>
      <w:numFmt w:val="bullet"/>
      <w:lvlText w:val=""/>
      <w:lvlJc w:val="left"/>
      <w:pPr>
        <w:ind w:left="5040" w:hanging="360"/>
      </w:pPr>
      <w:rPr>
        <w:rFonts w:ascii="Symbol" w:hAnsi="Symbol" w:cs="Symbol" w:hint="default"/>
      </w:rPr>
    </w:lvl>
    <w:lvl w:ilvl="7" w:tplc="C5689EB8">
      <w:start w:val="1"/>
      <w:numFmt w:val="bullet"/>
      <w:lvlText w:val="o"/>
      <w:lvlJc w:val="left"/>
      <w:pPr>
        <w:ind w:left="5760" w:hanging="360"/>
      </w:pPr>
      <w:rPr>
        <w:rFonts w:ascii="Courier New" w:hAnsi="Courier New" w:cs="Courier New" w:hint="default"/>
      </w:rPr>
    </w:lvl>
    <w:lvl w:ilvl="8" w:tplc="90300AFC">
      <w:start w:val="1"/>
      <w:numFmt w:val="bullet"/>
      <w:lvlText w:val=""/>
      <w:lvlJc w:val="left"/>
      <w:pPr>
        <w:ind w:left="6480" w:hanging="360"/>
      </w:pPr>
      <w:rPr>
        <w:rFonts w:ascii="Wingdings" w:hAnsi="Wingdings" w:cs="Wingdings" w:hint="default"/>
      </w:rPr>
    </w:lvl>
  </w:abstractNum>
  <w:abstractNum w:abstractNumId="15" w15:restartNumberingAfterBreak="0">
    <w:nsid w:val="39E848BD"/>
    <w:multiLevelType w:val="hybridMultilevel"/>
    <w:tmpl w:val="5D1A0E22"/>
    <w:lvl w:ilvl="0" w:tplc="9A02A960">
      <w:start w:val="1"/>
      <w:numFmt w:val="bullet"/>
      <w:lvlText w:val=""/>
      <w:lvlJc w:val="left"/>
      <w:pPr>
        <w:ind w:left="720" w:hanging="360"/>
      </w:pPr>
      <w:rPr>
        <w:rFonts w:ascii="Symbol" w:hAnsi="Symbol" w:cs="Symbol" w:hint="default"/>
        <w:sz w:val="18"/>
        <w:szCs w:val="18"/>
      </w:rPr>
    </w:lvl>
    <w:lvl w:ilvl="1" w:tplc="52F63632">
      <w:start w:val="1"/>
      <w:numFmt w:val="bullet"/>
      <w:lvlText w:val="o"/>
      <w:lvlJc w:val="left"/>
      <w:pPr>
        <w:ind w:left="1440" w:hanging="360"/>
      </w:pPr>
      <w:rPr>
        <w:rFonts w:ascii="Courier New" w:hAnsi="Courier New" w:cs="Courier New" w:hint="default"/>
      </w:rPr>
    </w:lvl>
    <w:lvl w:ilvl="2" w:tplc="6E401814">
      <w:start w:val="1"/>
      <w:numFmt w:val="bullet"/>
      <w:lvlText w:val=""/>
      <w:lvlJc w:val="left"/>
      <w:pPr>
        <w:ind w:left="2160" w:hanging="360"/>
      </w:pPr>
      <w:rPr>
        <w:rFonts w:ascii="Wingdings" w:hAnsi="Wingdings" w:cs="Wingdings" w:hint="default"/>
      </w:rPr>
    </w:lvl>
    <w:lvl w:ilvl="3" w:tplc="3F32B254">
      <w:start w:val="1"/>
      <w:numFmt w:val="bullet"/>
      <w:lvlText w:val=""/>
      <w:lvlJc w:val="left"/>
      <w:pPr>
        <w:ind w:left="2880" w:hanging="360"/>
      </w:pPr>
      <w:rPr>
        <w:rFonts w:ascii="Symbol" w:hAnsi="Symbol" w:cs="Symbol" w:hint="default"/>
      </w:rPr>
    </w:lvl>
    <w:lvl w:ilvl="4" w:tplc="EDD4A0C2">
      <w:start w:val="1"/>
      <w:numFmt w:val="bullet"/>
      <w:lvlText w:val="o"/>
      <w:lvlJc w:val="left"/>
      <w:pPr>
        <w:ind w:left="3600" w:hanging="360"/>
      </w:pPr>
      <w:rPr>
        <w:rFonts w:ascii="Courier New" w:hAnsi="Courier New" w:cs="Courier New" w:hint="default"/>
      </w:rPr>
    </w:lvl>
    <w:lvl w:ilvl="5" w:tplc="AAAAD26C">
      <w:start w:val="1"/>
      <w:numFmt w:val="bullet"/>
      <w:lvlText w:val=""/>
      <w:lvlJc w:val="left"/>
      <w:pPr>
        <w:ind w:left="4320" w:hanging="360"/>
      </w:pPr>
      <w:rPr>
        <w:rFonts w:ascii="Wingdings" w:hAnsi="Wingdings" w:cs="Wingdings" w:hint="default"/>
      </w:rPr>
    </w:lvl>
    <w:lvl w:ilvl="6" w:tplc="0EF07F84">
      <w:start w:val="1"/>
      <w:numFmt w:val="bullet"/>
      <w:lvlText w:val=""/>
      <w:lvlJc w:val="left"/>
      <w:pPr>
        <w:ind w:left="5040" w:hanging="360"/>
      </w:pPr>
      <w:rPr>
        <w:rFonts w:ascii="Symbol" w:hAnsi="Symbol" w:cs="Symbol" w:hint="default"/>
      </w:rPr>
    </w:lvl>
    <w:lvl w:ilvl="7" w:tplc="6E063D20">
      <w:start w:val="1"/>
      <w:numFmt w:val="bullet"/>
      <w:lvlText w:val="o"/>
      <w:lvlJc w:val="left"/>
      <w:pPr>
        <w:ind w:left="5760" w:hanging="360"/>
      </w:pPr>
      <w:rPr>
        <w:rFonts w:ascii="Courier New" w:hAnsi="Courier New" w:cs="Courier New" w:hint="default"/>
      </w:rPr>
    </w:lvl>
    <w:lvl w:ilvl="8" w:tplc="5C106950">
      <w:start w:val="1"/>
      <w:numFmt w:val="bullet"/>
      <w:lvlText w:val=""/>
      <w:lvlJc w:val="left"/>
      <w:pPr>
        <w:ind w:left="6480" w:hanging="360"/>
      </w:pPr>
      <w:rPr>
        <w:rFonts w:ascii="Wingdings" w:hAnsi="Wingdings" w:cs="Wingdings" w:hint="default"/>
      </w:r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E591FF1"/>
    <w:multiLevelType w:val="hybridMultilevel"/>
    <w:tmpl w:val="A0A434F0"/>
    <w:lvl w:ilvl="0" w:tplc="291ED7A8">
      <w:start w:val="1"/>
      <w:numFmt w:val="bullet"/>
      <w:lvlText w:val="-"/>
      <w:lvlJc w:val="left"/>
      <w:pPr>
        <w:ind w:left="720" w:hanging="360"/>
      </w:pPr>
      <w:rPr>
        <w:rFonts w:ascii="Arial Unicode MS" w:eastAsia="Arial Unicode MS" w:hAnsi="Arial Unicode MS" w:hint="eastAsi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1A22363"/>
    <w:multiLevelType w:val="hybridMultilevel"/>
    <w:tmpl w:val="BA361A96"/>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47C0F4B"/>
    <w:multiLevelType w:val="hybridMultilevel"/>
    <w:tmpl w:val="B4967E9A"/>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A91520"/>
    <w:multiLevelType w:val="hybridMultilevel"/>
    <w:tmpl w:val="D17E6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757B8E"/>
    <w:multiLevelType w:val="hybridMultilevel"/>
    <w:tmpl w:val="E2F2FB7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2"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AF0DC2"/>
    <w:multiLevelType w:val="hybridMultilevel"/>
    <w:tmpl w:val="D622796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707801"/>
    <w:multiLevelType w:val="hybridMultilevel"/>
    <w:tmpl w:val="1312E1B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DF3ED6"/>
    <w:multiLevelType w:val="hybridMultilevel"/>
    <w:tmpl w:val="01DE1A72"/>
    <w:lvl w:ilvl="0" w:tplc="25CC46D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CC45C8"/>
    <w:multiLevelType w:val="hybridMultilevel"/>
    <w:tmpl w:val="9A927B32"/>
    <w:lvl w:ilvl="0" w:tplc="04240001">
      <w:start w:val="1"/>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7D011D"/>
    <w:multiLevelType w:val="hybridMultilevel"/>
    <w:tmpl w:val="E5626D96"/>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1" w15:restartNumberingAfterBreak="0">
    <w:nsid w:val="5B8F4CD9"/>
    <w:multiLevelType w:val="hybridMultilevel"/>
    <w:tmpl w:val="37147782"/>
    <w:lvl w:ilvl="0" w:tplc="D324A284">
      <w:start w:val="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BC54EDE"/>
    <w:multiLevelType w:val="hybridMultilevel"/>
    <w:tmpl w:val="D5B2B788"/>
    <w:lvl w:ilvl="0" w:tplc="5E8EF85C">
      <w:start w:val="1"/>
      <w:numFmt w:val="bullet"/>
      <w:lvlText w:val=""/>
      <w:lvlJc w:val="left"/>
      <w:pPr>
        <w:ind w:left="720" w:hanging="360"/>
      </w:pPr>
      <w:rPr>
        <w:rFonts w:ascii="Symbol" w:hAnsi="Symbol" w:cs="Symbol" w:hint="default"/>
        <w:sz w:val="18"/>
        <w:szCs w:val="18"/>
      </w:rPr>
    </w:lvl>
    <w:lvl w:ilvl="1" w:tplc="8098CCDE">
      <w:start w:val="1"/>
      <w:numFmt w:val="bullet"/>
      <w:lvlText w:val="o"/>
      <w:lvlJc w:val="left"/>
      <w:pPr>
        <w:ind w:left="1440" w:hanging="360"/>
      </w:pPr>
      <w:rPr>
        <w:rFonts w:ascii="Courier New" w:hAnsi="Courier New" w:cs="Courier New" w:hint="default"/>
      </w:rPr>
    </w:lvl>
    <w:lvl w:ilvl="2" w:tplc="EFF061E2">
      <w:start w:val="1"/>
      <w:numFmt w:val="bullet"/>
      <w:lvlText w:val=""/>
      <w:lvlJc w:val="left"/>
      <w:pPr>
        <w:ind w:left="2160" w:hanging="360"/>
      </w:pPr>
      <w:rPr>
        <w:rFonts w:ascii="Wingdings" w:hAnsi="Wingdings" w:cs="Wingdings" w:hint="default"/>
      </w:rPr>
    </w:lvl>
    <w:lvl w:ilvl="3" w:tplc="90DCF4BE">
      <w:start w:val="1"/>
      <w:numFmt w:val="bullet"/>
      <w:lvlText w:val=""/>
      <w:lvlJc w:val="left"/>
      <w:pPr>
        <w:ind w:left="2880" w:hanging="360"/>
      </w:pPr>
      <w:rPr>
        <w:rFonts w:ascii="Symbol" w:hAnsi="Symbol" w:cs="Symbol" w:hint="default"/>
      </w:rPr>
    </w:lvl>
    <w:lvl w:ilvl="4" w:tplc="C8AC0D96">
      <w:start w:val="1"/>
      <w:numFmt w:val="bullet"/>
      <w:lvlText w:val="o"/>
      <w:lvlJc w:val="left"/>
      <w:pPr>
        <w:ind w:left="3600" w:hanging="360"/>
      </w:pPr>
      <w:rPr>
        <w:rFonts w:ascii="Courier New" w:hAnsi="Courier New" w:cs="Courier New" w:hint="default"/>
      </w:rPr>
    </w:lvl>
    <w:lvl w:ilvl="5" w:tplc="9D6A86E0">
      <w:start w:val="1"/>
      <w:numFmt w:val="bullet"/>
      <w:lvlText w:val=""/>
      <w:lvlJc w:val="left"/>
      <w:pPr>
        <w:ind w:left="4320" w:hanging="360"/>
      </w:pPr>
      <w:rPr>
        <w:rFonts w:ascii="Wingdings" w:hAnsi="Wingdings" w:cs="Wingdings" w:hint="default"/>
      </w:rPr>
    </w:lvl>
    <w:lvl w:ilvl="6" w:tplc="A9DCE61C">
      <w:start w:val="1"/>
      <w:numFmt w:val="bullet"/>
      <w:lvlText w:val=""/>
      <w:lvlJc w:val="left"/>
      <w:pPr>
        <w:ind w:left="5040" w:hanging="360"/>
      </w:pPr>
      <w:rPr>
        <w:rFonts w:ascii="Symbol" w:hAnsi="Symbol" w:cs="Symbol" w:hint="default"/>
      </w:rPr>
    </w:lvl>
    <w:lvl w:ilvl="7" w:tplc="6EBA40D6">
      <w:start w:val="1"/>
      <w:numFmt w:val="bullet"/>
      <w:lvlText w:val="o"/>
      <w:lvlJc w:val="left"/>
      <w:pPr>
        <w:ind w:left="5760" w:hanging="360"/>
      </w:pPr>
      <w:rPr>
        <w:rFonts w:ascii="Courier New" w:hAnsi="Courier New" w:cs="Courier New" w:hint="default"/>
      </w:rPr>
    </w:lvl>
    <w:lvl w:ilvl="8" w:tplc="A63A8448">
      <w:start w:val="1"/>
      <w:numFmt w:val="bullet"/>
      <w:lvlText w:val=""/>
      <w:lvlJc w:val="left"/>
      <w:pPr>
        <w:ind w:left="6480" w:hanging="360"/>
      </w:pPr>
      <w:rPr>
        <w:rFonts w:ascii="Wingdings" w:hAnsi="Wingdings" w:cs="Wingdings" w:hint="default"/>
      </w:rPr>
    </w:lvl>
  </w:abstractNum>
  <w:abstractNum w:abstractNumId="33" w15:restartNumberingAfterBreak="0">
    <w:nsid w:val="5D222C50"/>
    <w:multiLevelType w:val="hybridMultilevel"/>
    <w:tmpl w:val="7BBEC9A4"/>
    <w:lvl w:ilvl="0" w:tplc="D324A284">
      <w:start w:val="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5" w15:restartNumberingAfterBreak="0">
    <w:nsid w:val="61B76FDA"/>
    <w:multiLevelType w:val="hybridMultilevel"/>
    <w:tmpl w:val="7A688DA8"/>
    <w:lvl w:ilvl="0" w:tplc="D0CCAD9A">
      <w:start w:val="1"/>
      <w:numFmt w:val="bullet"/>
      <w:lvlText w:val=""/>
      <w:lvlJc w:val="left"/>
      <w:pPr>
        <w:ind w:left="720" w:hanging="360"/>
      </w:pPr>
      <w:rPr>
        <w:rFonts w:ascii="Symbol" w:hAnsi="Symbol" w:cs="Symbol" w:hint="default"/>
        <w:sz w:val="18"/>
        <w:szCs w:val="18"/>
      </w:rPr>
    </w:lvl>
    <w:lvl w:ilvl="1" w:tplc="66BE1A0A">
      <w:start w:val="1"/>
      <w:numFmt w:val="bullet"/>
      <w:lvlText w:val="o"/>
      <w:lvlJc w:val="left"/>
      <w:pPr>
        <w:ind w:left="1440" w:hanging="360"/>
      </w:pPr>
      <w:rPr>
        <w:rFonts w:ascii="Courier New" w:hAnsi="Courier New" w:cs="Courier New" w:hint="default"/>
      </w:rPr>
    </w:lvl>
    <w:lvl w:ilvl="2" w:tplc="59769878">
      <w:start w:val="1"/>
      <w:numFmt w:val="bullet"/>
      <w:lvlText w:val=""/>
      <w:lvlJc w:val="left"/>
      <w:pPr>
        <w:ind w:left="2160" w:hanging="360"/>
      </w:pPr>
      <w:rPr>
        <w:rFonts w:ascii="Wingdings" w:hAnsi="Wingdings" w:cs="Wingdings" w:hint="default"/>
      </w:rPr>
    </w:lvl>
    <w:lvl w:ilvl="3" w:tplc="C20C01A2">
      <w:start w:val="1"/>
      <w:numFmt w:val="bullet"/>
      <w:lvlText w:val=""/>
      <w:lvlJc w:val="left"/>
      <w:pPr>
        <w:ind w:left="2880" w:hanging="360"/>
      </w:pPr>
      <w:rPr>
        <w:rFonts w:ascii="Symbol" w:hAnsi="Symbol" w:cs="Symbol" w:hint="default"/>
      </w:rPr>
    </w:lvl>
    <w:lvl w:ilvl="4" w:tplc="1080604C">
      <w:start w:val="1"/>
      <w:numFmt w:val="bullet"/>
      <w:lvlText w:val="o"/>
      <w:lvlJc w:val="left"/>
      <w:pPr>
        <w:ind w:left="3600" w:hanging="360"/>
      </w:pPr>
      <w:rPr>
        <w:rFonts w:ascii="Courier New" w:hAnsi="Courier New" w:cs="Courier New" w:hint="default"/>
      </w:rPr>
    </w:lvl>
    <w:lvl w:ilvl="5" w:tplc="BB589D24">
      <w:start w:val="1"/>
      <w:numFmt w:val="bullet"/>
      <w:lvlText w:val=""/>
      <w:lvlJc w:val="left"/>
      <w:pPr>
        <w:ind w:left="4320" w:hanging="360"/>
      </w:pPr>
      <w:rPr>
        <w:rFonts w:ascii="Wingdings" w:hAnsi="Wingdings" w:cs="Wingdings" w:hint="default"/>
      </w:rPr>
    </w:lvl>
    <w:lvl w:ilvl="6" w:tplc="F7FAD9BC">
      <w:start w:val="1"/>
      <w:numFmt w:val="bullet"/>
      <w:lvlText w:val=""/>
      <w:lvlJc w:val="left"/>
      <w:pPr>
        <w:ind w:left="5040" w:hanging="360"/>
      </w:pPr>
      <w:rPr>
        <w:rFonts w:ascii="Symbol" w:hAnsi="Symbol" w:cs="Symbol" w:hint="default"/>
      </w:rPr>
    </w:lvl>
    <w:lvl w:ilvl="7" w:tplc="7C94A9F2">
      <w:start w:val="1"/>
      <w:numFmt w:val="bullet"/>
      <w:lvlText w:val="o"/>
      <w:lvlJc w:val="left"/>
      <w:pPr>
        <w:ind w:left="5760" w:hanging="360"/>
      </w:pPr>
      <w:rPr>
        <w:rFonts w:ascii="Courier New" w:hAnsi="Courier New" w:cs="Courier New" w:hint="default"/>
      </w:rPr>
    </w:lvl>
    <w:lvl w:ilvl="8" w:tplc="34CA9020">
      <w:start w:val="1"/>
      <w:numFmt w:val="bullet"/>
      <w:lvlText w:val=""/>
      <w:lvlJc w:val="left"/>
      <w:pPr>
        <w:ind w:left="6480" w:hanging="360"/>
      </w:pPr>
      <w:rPr>
        <w:rFonts w:ascii="Wingdings" w:hAnsi="Wingdings" w:cs="Wingdings" w:hint="default"/>
      </w:rPr>
    </w:lvl>
  </w:abstractNum>
  <w:abstractNum w:abstractNumId="36" w15:restartNumberingAfterBreak="0">
    <w:nsid w:val="660D4354"/>
    <w:multiLevelType w:val="multilevel"/>
    <w:tmpl w:val="6F2449D0"/>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A6A36C5"/>
    <w:multiLevelType w:val="hybridMultilevel"/>
    <w:tmpl w:val="CABC0992"/>
    <w:lvl w:ilvl="0" w:tplc="609CA0F2">
      <w:start w:val="1"/>
      <w:numFmt w:val="bullet"/>
      <w:lvlText w:val=""/>
      <w:lvlJc w:val="left"/>
      <w:pPr>
        <w:ind w:left="720" w:hanging="360"/>
      </w:pPr>
      <w:rPr>
        <w:rFonts w:ascii="Symbol" w:hAnsi="Symbol" w:cs="Symbol" w:hint="default"/>
        <w:sz w:val="18"/>
        <w:szCs w:val="18"/>
      </w:rPr>
    </w:lvl>
    <w:lvl w:ilvl="1" w:tplc="E83E4988">
      <w:start w:val="1"/>
      <w:numFmt w:val="bullet"/>
      <w:lvlText w:val="o"/>
      <w:lvlJc w:val="left"/>
      <w:pPr>
        <w:ind w:left="1440" w:hanging="360"/>
      </w:pPr>
      <w:rPr>
        <w:rFonts w:ascii="Courier New" w:hAnsi="Courier New" w:cs="Courier New" w:hint="default"/>
      </w:rPr>
    </w:lvl>
    <w:lvl w:ilvl="2" w:tplc="51F818F8">
      <w:start w:val="1"/>
      <w:numFmt w:val="bullet"/>
      <w:lvlText w:val=""/>
      <w:lvlJc w:val="left"/>
      <w:pPr>
        <w:ind w:left="2160" w:hanging="360"/>
      </w:pPr>
      <w:rPr>
        <w:rFonts w:ascii="Wingdings" w:hAnsi="Wingdings" w:cs="Wingdings" w:hint="default"/>
      </w:rPr>
    </w:lvl>
    <w:lvl w:ilvl="3" w:tplc="5EF2FD6C">
      <w:start w:val="1"/>
      <w:numFmt w:val="bullet"/>
      <w:lvlText w:val=""/>
      <w:lvlJc w:val="left"/>
      <w:pPr>
        <w:ind w:left="2880" w:hanging="360"/>
      </w:pPr>
      <w:rPr>
        <w:rFonts w:ascii="Symbol" w:hAnsi="Symbol" w:cs="Symbol" w:hint="default"/>
      </w:rPr>
    </w:lvl>
    <w:lvl w:ilvl="4" w:tplc="CCC2BC54">
      <w:start w:val="1"/>
      <w:numFmt w:val="bullet"/>
      <w:lvlText w:val="o"/>
      <w:lvlJc w:val="left"/>
      <w:pPr>
        <w:ind w:left="3600" w:hanging="360"/>
      </w:pPr>
      <w:rPr>
        <w:rFonts w:ascii="Courier New" w:hAnsi="Courier New" w:cs="Courier New" w:hint="default"/>
      </w:rPr>
    </w:lvl>
    <w:lvl w:ilvl="5" w:tplc="6BB0DDBA">
      <w:start w:val="1"/>
      <w:numFmt w:val="bullet"/>
      <w:lvlText w:val=""/>
      <w:lvlJc w:val="left"/>
      <w:pPr>
        <w:ind w:left="4320" w:hanging="360"/>
      </w:pPr>
      <w:rPr>
        <w:rFonts w:ascii="Wingdings" w:hAnsi="Wingdings" w:cs="Wingdings" w:hint="default"/>
      </w:rPr>
    </w:lvl>
    <w:lvl w:ilvl="6" w:tplc="C81EDBD8">
      <w:start w:val="1"/>
      <w:numFmt w:val="bullet"/>
      <w:lvlText w:val=""/>
      <w:lvlJc w:val="left"/>
      <w:pPr>
        <w:ind w:left="5040" w:hanging="360"/>
      </w:pPr>
      <w:rPr>
        <w:rFonts w:ascii="Symbol" w:hAnsi="Symbol" w:cs="Symbol" w:hint="default"/>
      </w:rPr>
    </w:lvl>
    <w:lvl w:ilvl="7" w:tplc="8D187948">
      <w:start w:val="1"/>
      <w:numFmt w:val="bullet"/>
      <w:lvlText w:val="o"/>
      <w:lvlJc w:val="left"/>
      <w:pPr>
        <w:ind w:left="5760" w:hanging="360"/>
      </w:pPr>
      <w:rPr>
        <w:rFonts w:ascii="Courier New" w:hAnsi="Courier New" w:cs="Courier New" w:hint="default"/>
      </w:rPr>
    </w:lvl>
    <w:lvl w:ilvl="8" w:tplc="4ECEB53A">
      <w:start w:val="1"/>
      <w:numFmt w:val="bullet"/>
      <w:lvlText w:val=""/>
      <w:lvlJc w:val="left"/>
      <w:pPr>
        <w:ind w:left="6480" w:hanging="360"/>
      </w:pPr>
      <w:rPr>
        <w:rFonts w:ascii="Wingdings" w:hAnsi="Wingdings" w:cs="Wingdings" w:hint="default"/>
      </w:rPr>
    </w:lvl>
  </w:abstractNum>
  <w:abstractNum w:abstractNumId="38" w15:restartNumberingAfterBreak="0">
    <w:nsid w:val="6C8748A8"/>
    <w:multiLevelType w:val="hybridMultilevel"/>
    <w:tmpl w:val="2A50B5B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D33B2C"/>
    <w:multiLevelType w:val="hybridMultilevel"/>
    <w:tmpl w:val="94480DC0"/>
    <w:lvl w:ilvl="0" w:tplc="FB164836">
      <w:start w:val="1"/>
      <w:numFmt w:val="bullet"/>
      <w:lvlText w:val=""/>
      <w:lvlJc w:val="left"/>
      <w:pPr>
        <w:ind w:left="720" w:hanging="360"/>
      </w:pPr>
      <w:rPr>
        <w:rFonts w:ascii="Symbol" w:hAnsi="Symbol" w:cs="Symbol" w:hint="default"/>
        <w:sz w:val="18"/>
        <w:szCs w:val="18"/>
      </w:rPr>
    </w:lvl>
    <w:lvl w:ilvl="1" w:tplc="C39E0BB6">
      <w:start w:val="1"/>
      <w:numFmt w:val="bullet"/>
      <w:lvlText w:val="o"/>
      <w:lvlJc w:val="left"/>
      <w:pPr>
        <w:ind w:left="1440" w:hanging="360"/>
      </w:pPr>
      <w:rPr>
        <w:rFonts w:ascii="Courier New" w:hAnsi="Courier New" w:cs="Courier New" w:hint="default"/>
      </w:rPr>
    </w:lvl>
    <w:lvl w:ilvl="2" w:tplc="BF3CE292">
      <w:start w:val="1"/>
      <w:numFmt w:val="bullet"/>
      <w:lvlText w:val=""/>
      <w:lvlJc w:val="left"/>
      <w:pPr>
        <w:ind w:left="2160" w:hanging="360"/>
      </w:pPr>
      <w:rPr>
        <w:rFonts w:ascii="Wingdings" w:hAnsi="Wingdings" w:cs="Wingdings" w:hint="default"/>
      </w:rPr>
    </w:lvl>
    <w:lvl w:ilvl="3" w:tplc="89004968">
      <w:start w:val="1"/>
      <w:numFmt w:val="bullet"/>
      <w:lvlText w:val=""/>
      <w:lvlJc w:val="left"/>
      <w:pPr>
        <w:ind w:left="2880" w:hanging="360"/>
      </w:pPr>
      <w:rPr>
        <w:rFonts w:ascii="Symbol" w:hAnsi="Symbol" w:cs="Symbol" w:hint="default"/>
      </w:rPr>
    </w:lvl>
    <w:lvl w:ilvl="4" w:tplc="8EE4226A">
      <w:start w:val="1"/>
      <w:numFmt w:val="bullet"/>
      <w:lvlText w:val="o"/>
      <w:lvlJc w:val="left"/>
      <w:pPr>
        <w:ind w:left="3600" w:hanging="360"/>
      </w:pPr>
      <w:rPr>
        <w:rFonts w:ascii="Courier New" w:hAnsi="Courier New" w:cs="Courier New" w:hint="default"/>
      </w:rPr>
    </w:lvl>
    <w:lvl w:ilvl="5" w:tplc="C1FC9816">
      <w:start w:val="1"/>
      <w:numFmt w:val="bullet"/>
      <w:lvlText w:val=""/>
      <w:lvlJc w:val="left"/>
      <w:pPr>
        <w:ind w:left="4320" w:hanging="360"/>
      </w:pPr>
      <w:rPr>
        <w:rFonts w:ascii="Wingdings" w:hAnsi="Wingdings" w:cs="Wingdings" w:hint="default"/>
      </w:rPr>
    </w:lvl>
    <w:lvl w:ilvl="6" w:tplc="04069C80">
      <w:start w:val="1"/>
      <w:numFmt w:val="bullet"/>
      <w:lvlText w:val=""/>
      <w:lvlJc w:val="left"/>
      <w:pPr>
        <w:ind w:left="5040" w:hanging="360"/>
      </w:pPr>
      <w:rPr>
        <w:rFonts w:ascii="Symbol" w:hAnsi="Symbol" w:cs="Symbol" w:hint="default"/>
      </w:rPr>
    </w:lvl>
    <w:lvl w:ilvl="7" w:tplc="79A40EB6">
      <w:start w:val="1"/>
      <w:numFmt w:val="bullet"/>
      <w:lvlText w:val="o"/>
      <w:lvlJc w:val="left"/>
      <w:pPr>
        <w:ind w:left="5760" w:hanging="360"/>
      </w:pPr>
      <w:rPr>
        <w:rFonts w:ascii="Courier New" w:hAnsi="Courier New" w:cs="Courier New" w:hint="default"/>
      </w:rPr>
    </w:lvl>
    <w:lvl w:ilvl="8" w:tplc="CD50EA7C">
      <w:start w:val="1"/>
      <w:numFmt w:val="bullet"/>
      <w:lvlText w:val=""/>
      <w:lvlJc w:val="left"/>
      <w:pPr>
        <w:ind w:left="6480" w:hanging="360"/>
      </w:pPr>
      <w:rPr>
        <w:rFonts w:ascii="Wingdings" w:hAnsi="Wingdings" w:cs="Wingdings" w:hint="default"/>
      </w:rPr>
    </w:lvl>
  </w:abstractNum>
  <w:abstractNum w:abstractNumId="40" w15:restartNumberingAfterBreak="0">
    <w:nsid w:val="6F5F516A"/>
    <w:multiLevelType w:val="hybridMultilevel"/>
    <w:tmpl w:val="20ACC5EA"/>
    <w:lvl w:ilvl="0" w:tplc="04240001">
      <w:start w:val="1"/>
      <w:numFmt w:val="bullet"/>
      <w:lvlText w:val=""/>
      <w:lvlJc w:val="left"/>
      <w:pPr>
        <w:ind w:left="1776" w:hanging="360"/>
      </w:pPr>
      <w:rPr>
        <w:rFonts w:ascii="Symbol" w:hAnsi="Symbo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1" w15:restartNumberingAfterBreak="0">
    <w:nsid w:val="71603A46"/>
    <w:multiLevelType w:val="hybridMultilevel"/>
    <w:tmpl w:val="9B26966A"/>
    <w:lvl w:ilvl="0" w:tplc="83D0614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91714D"/>
    <w:multiLevelType w:val="hybridMultilevel"/>
    <w:tmpl w:val="DC78647E"/>
    <w:lvl w:ilvl="0" w:tplc="BACA501A">
      <w:start w:val="1"/>
      <w:numFmt w:val="bullet"/>
      <w:lvlText w:val=""/>
      <w:lvlJc w:val="left"/>
      <w:pPr>
        <w:ind w:left="720" w:hanging="360"/>
      </w:pPr>
      <w:rPr>
        <w:rFonts w:ascii="Symbol" w:hAnsi="Symbol" w:cs="Symbol" w:hint="default"/>
        <w:sz w:val="18"/>
        <w:szCs w:val="18"/>
      </w:rPr>
    </w:lvl>
    <w:lvl w:ilvl="1" w:tplc="454A8BC2">
      <w:start w:val="1"/>
      <w:numFmt w:val="bullet"/>
      <w:lvlText w:val="o"/>
      <w:lvlJc w:val="left"/>
      <w:pPr>
        <w:ind w:left="1440" w:hanging="360"/>
      </w:pPr>
      <w:rPr>
        <w:rFonts w:ascii="Courier New" w:hAnsi="Courier New" w:cs="Courier New" w:hint="default"/>
      </w:rPr>
    </w:lvl>
    <w:lvl w:ilvl="2" w:tplc="FBA0E270">
      <w:start w:val="1"/>
      <w:numFmt w:val="bullet"/>
      <w:lvlText w:val=""/>
      <w:lvlJc w:val="left"/>
      <w:pPr>
        <w:ind w:left="2160" w:hanging="360"/>
      </w:pPr>
      <w:rPr>
        <w:rFonts w:ascii="Wingdings" w:hAnsi="Wingdings" w:cs="Wingdings" w:hint="default"/>
      </w:rPr>
    </w:lvl>
    <w:lvl w:ilvl="3" w:tplc="6BAAF142">
      <w:start w:val="1"/>
      <w:numFmt w:val="bullet"/>
      <w:lvlText w:val=""/>
      <w:lvlJc w:val="left"/>
      <w:pPr>
        <w:ind w:left="2880" w:hanging="360"/>
      </w:pPr>
      <w:rPr>
        <w:rFonts w:ascii="Symbol" w:hAnsi="Symbol" w:cs="Symbol" w:hint="default"/>
      </w:rPr>
    </w:lvl>
    <w:lvl w:ilvl="4" w:tplc="1D500C1C">
      <w:start w:val="1"/>
      <w:numFmt w:val="bullet"/>
      <w:lvlText w:val="o"/>
      <w:lvlJc w:val="left"/>
      <w:pPr>
        <w:ind w:left="3600" w:hanging="360"/>
      </w:pPr>
      <w:rPr>
        <w:rFonts w:ascii="Courier New" w:hAnsi="Courier New" w:cs="Courier New" w:hint="default"/>
      </w:rPr>
    </w:lvl>
    <w:lvl w:ilvl="5" w:tplc="D5ACD932">
      <w:start w:val="1"/>
      <w:numFmt w:val="bullet"/>
      <w:lvlText w:val=""/>
      <w:lvlJc w:val="left"/>
      <w:pPr>
        <w:ind w:left="4320" w:hanging="360"/>
      </w:pPr>
      <w:rPr>
        <w:rFonts w:ascii="Wingdings" w:hAnsi="Wingdings" w:cs="Wingdings" w:hint="default"/>
      </w:rPr>
    </w:lvl>
    <w:lvl w:ilvl="6" w:tplc="E2AEBBD2">
      <w:start w:val="1"/>
      <w:numFmt w:val="bullet"/>
      <w:lvlText w:val=""/>
      <w:lvlJc w:val="left"/>
      <w:pPr>
        <w:ind w:left="5040" w:hanging="360"/>
      </w:pPr>
      <w:rPr>
        <w:rFonts w:ascii="Symbol" w:hAnsi="Symbol" w:cs="Symbol" w:hint="default"/>
      </w:rPr>
    </w:lvl>
    <w:lvl w:ilvl="7" w:tplc="05643ADE">
      <w:start w:val="1"/>
      <w:numFmt w:val="bullet"/>
      <w:lvlText w:val="o"/>
      <w:lvlJc w:val="left"/>
      <w:pPr>
        <w:ind w:left="5760" w:hanging="360"/>
      </w:pPr>
      <w:rPr>
        <w:rFonts w:ascii="Courier New" w:hAnsi="Courier New" w:cs="Courier New" w:hint="default"/>
      </w:rPr>
    </w:lvl>
    <w:lvl w:ilvl="8" w:tplc="BFD851C2">
      <w:start w:val="1"/>
      <w:numFmt w:val="bullet"/>
      <w:lvlText w:val=""/>
      <w:lvlJc w:val="left"/>
      <w:pPr>
        <w:ind w:left="6480" w:hanging="360"/>
      </w:pPr>
      <w:rPr>
        <w:rFonts w:ascii="Wingdings" w:hAnsi="Wingdings" w:cs="Wingdings" w:hint="default"/>
      </w:rPr>
    </w:lvl>
  </w:abstractNum>
  <w:abstractNum w:abstractNumId="43" w15:restartNumberingAfterBreak="0">
    <w:nsid w:val="72D34D70"/>
    <w:multiLevelType w:val="hybridMultilevel"/>
    <w:tmpl w:val="1B82B9C0"/>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5"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C20B61"/>
    <w:multiLevelType w:val="hybridMultilevel"/>
    <w:tmpl w:val="6EC04EC4"/>
    <w:lvl w:ilvl="0" w:tplc="215E96AE">
      <w:start w:val="1"/>
      <w:numFmt w:val="bullet"/>
      <w:lvlText w:val=""/>
      <w:lvlJc w:val="left"/>
      <w:pPr>
        <w:ind w:left="720" w:hanging="360"/>
      </w:pPr>
      <w:rPr>
        <w:rFonts w:ascii="Symbol" w:hAnsi="Symbol" w:cs="Symbol" w:hint="default"/>
        <w:sz w:val="18"/>
        <w:szCs w:val="18"/>
      </w:rPr>
    </w:lvl>
    <w:lvl w:ilvl="1" w:tplc="12C2E200">
      <w:start w:val="1"/>
      <w:numFmt w:val="bullet"/>
      <w:lvlText w:val="o"/>
      <w:lvlJc w:val="left"/>
      <w:pPr>
        <w:ind w:left="1440" w:hanging="360"/>
      </w:pPr>
      <w:rPr>
        <w:rFonts w:ascii="Courier New" w:hAnsi="Courier New" w:cs="Courier New" w:hint="default"/>
      </w:rPr>
    </w:lvl>
    <w:lvl w:ilvl="2" w:tplc="A2E23BC0">
      <w:start w:val="1"/>
      <w:numFmt w:val="bullet"/>
      <w:lvlText w:val=""/>
      <w:lvlJc w:val="left"/>
      <w:pPr>
        <w:ind w:left="2160" w:hanging="360"/>
      </w:pPr>
      <w:rPr>
        <w:rFonts w:ascii="Wingdings" w:hAnsi="Wingdings" w:cs="Wingdings" w:hint="default"/>
      </w:rPr>
    </w:lvl>
    <w:lvl w:ilvl="3" w:tplc="A2424B4C">
      <w:start w:val="1"/>
      <w:numFmt w:val="bullet"/>
      <w:lvlText w:val=""/>
      <w:lvlJc w:val="left"/>
      <w:pPr>
        <w:ind w:left="2880" w:hanging="360"/>
      </w:pPr>
      <w:rPr>
        <w:rFonts w:ascii="Symbol" w:hAnsi="Symbol" w:cs="Symbol" w:hint="default"/>
      </w:rPr>
    </w:lvl>
    <w:lvl w:ilvl="4" w:tplc="0060BC2C">
      <w:start w:val="1"/>
      <w:numFmt w:val="bullet"/>
      <w:lvlText w:val="o"/>
      <w:lvlJc w:val="left"/>
      <w:pPr>
        <w:ind w:left="3600" w:hanging="360"/>
      </w:pPr>
      <w:rPr>
        <w:rFonts w:ascii="Courier New" w:hAnsi="Courier New" w:cs="Courier New" w:hint="default"/>
      </w:rPr>
    </w:lvl>
    <w:lvl w:ilvl="5" w:tplc="7F2E9C26">
      <w:start w:val="1"/>
      <w:numFmt w:val="bullet"/>
      <w:lvlText w:val=""/>
      <w:lvlJc w:val="left"/>
      <w:pPr>
        <w:ind w:left="4320" w:hanging="360"/>
      </w:pPr>
      <w:rPr>
        <w:rFonts w:ascii="Wingdings" w:hAnsi="Wingdings" w:cs="Wingdings" w:hint="default"/>
      </w:rPr>
    </w:lvl>
    <w:lvl w:ilvl="6" w:tplc="F70E693C">
      <w:start w:val="1"/>
      <w:numFmt w:val="bullet"/>
      <w:lvlText w:val=""/>
      <w:lvlJc w:val="left"/>
      <w:pPr>
        <w:ind w:left="5040" w:hanging="360"/>
      </w:pPr>
      <w:rPr>
        <w:rFonts w:ascii="Symbol" w:hAnsi="Symbol" w:cs="Symbol" w:hint="default"/>
      </w:rPr>
    </w:lvl>
    <w:lvl w:ilvl="7" w:tplc="91E8EA40">
      <w:start w:val="1"/>
      <w:numFmt w:val="bullet"/>
      <w:lvlText w:val="o"/>
      <w:lvlJc w:val="left"/>
      <w:pPr>
        <w:ind w:left="5760" w:hanging="360"/>
      </w:pPr>
      <w:rPr>
        <w:rFonts w:ascii="Courier New" w:hAnsi="Courier New" w:cs="Courier New" w:hint="default"/>
      </w:rPr>
    </w:lvl>
    <w:lvl w:ilvl="8" w:tplc="1DAA46D6">
      <w:start w:val="1"/>
      <w:numFmt w:val="bullet"/>
      <w:lvlText w:val=""/>
      <w:lvlJc w:val="left"/>
      <w:pPr>
        <w:ind w:left="6480" w:hanging="360"/>
      </w:pPr>
      <w:rPr>
        <w:rFonts w:ascii="Wingdings" w:hAnsi="Wingdings" w:cs="Wingdings" w:hint="default"/>
      </w:rPr>
    </w:lvl>
  </w:abstractNum>
  <w:abstractNum w:abstractNumId="47"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8" w15:restartNumberingAfterBreak="0">
    <w:nsid w:val="7A6B2AD3"/>
    <w:multiLevelType w:val="hybridMultilevel"/>
    <w:tmpl w:val="C4A0EB9A"/>
    <w:lvl w:ilvl="0" w:tplc="0409000F">
      <w:start w:val="1"/>
      <w:numFmt w:val="decimal"/>
      <w:lvlText w:val="%1."/>
      <w:lvlJc w:val="left"/>
      <w:pPr>
        <w:tabs>
          <w:tab w:val="num" w:pos="4605"/>
        </w:tabs>
        <w:ind w:left="4605" w:hanging="360"/>
      </w:pPr>
    </w:lvl>
    <w:lvl w:ilvl="1" w:tplc="8F5641A6">
      <w:start w:val="4"/>
      <w:numFmt w:val="upperRoman"/>
      <w:lvlText w:val="%2."/>
      <w:lvlJc w:val="left"/>
      <w:pPr>
        <w:tabs>
          <w:tab w:val="num" w:pos="5685"/>
        </w:tabs>
        <w:ind w:left="5685" w:hanging="720"/>
      </w:pPr>
      <w:rPr>
        <w:rFonts w:hint="default"/>
      </w:rPr>
    </w:lvl>
    <w:lvl w:ilvl="2" w:tplc="0409001B" w:tentative="1">
      <w:start w:val="1"/>
      <w:numFmt w:val="lowerRoman"/>
      <w:lvlText w:val="%3."/>
      <w:lvlJc w:val="right"/>
      <w:pPr>
        <w:tabs>
          <w:tab w:val="num" w:pos="6045"/>
        </w:tabs>
        <w:ind w:left="6045" w:hanging="180"/>
      </w:pPr>
    </w:lvl>
    <w:lvl w:ilvl="3" w:tplc="0409000F" w:tentative="1">
      <w:start w:val="1"/>
      <w:numFmt w:val="decimal"/>
      <w:lvlText w:val="%4."/>
      <w:lvlJc w:val="left"/>
      <w:pPr>
        <w:tabs>
          <w:tab w:val="num" w:pos="6765"/>
        </w:tabs>
        <w:ind w:left="6765" w:hanging="360"/>
      </w:pPr>
    </w:lvl>
    <w:lvl w:ilvl="4" w:tplc="04090019" w:tentative="1">
      <w:start w:val="1"/>
      <w:numFmt w:val="lowerLetter"/>
      <w:lvlText w:val="%5."/>
      <w:lvlJc w:val="left"/>
      <w:pPr>
        <w:tabs>
          <w:tab w:val="num" w:pos="7485"/>
        </w:tabs>
        <w:ind w:left="7485" w:hanging="360"/>
      </w:pPr>
    </w:lvl>
    <w:lvl w:ilvl="5" w:tplc="0409001B" w:tentative="1">
      <w:start w:val="1"/>
      <w:numFmt w:val="lowerRoman"/>
      <w:lvlText w:val="%6."/>
      <w:lvlJc w:val="right"/>
      <w:pPr>
        <w:tabs>
          <w:tab w:val="num" w:pos="8205"/>
        </w:tabs>
        <w:ind w:left="8205" w:hanging="180"/>
      </w:pPr>
    </w:lvl>
    <w:lvl w:ilvl="6" w:tplc="0409000F" w:tentative="1">
      <w:start w:val="1"/>
      <w:numFmt w:val="decimal"/>
      <w:lvlText w:val="%7."/>
      <w:lvlJc w:val="left"/>
      <w:pPr>
        <w:tabs>
          <w:tab w:val="num" w:pos="8925"/>
        </w:tabs>
        <w:ind w:left="8925" w:hanging="360"/>
      </w:pPr>
    </w:lvl>
    <w:lvl w:ilvl="7" w:tplc="04090019" w:tentative="1">
      <w:start w:val="1"/>
      <w:numFmt w:val="lowerLetter"/>
      <w:lvlText w:val="%8."/>
      <w:lvlJc w:val="left"/>
      <w:pPr>
        <w:tabs>
          <w:tab w:val="num" w:pos="9645"/>
        </w:tabs>
        <w:ind w:left="9645" w:hanging="360"/>
      </w:pPr>
    </w:lvl>
    <w:lvl w:ilvl="8" w:tplc="0409001B" w:tentative="1">
      <w:start w:val="1"/>
      <w:numFmt w:val="lowerRoman"/>
      <w:lvlText w:val="%9."/>
      <w:lvlJc w:val="right"/>
      <w:pPr>
        <w:tabs>
          <w:tab w:val="num" w:pos="10365"/>
        </w:tabs>
        <w:ind w:left="10365" w:hanging="180"/>
      </w:pPr>
    </w:lvl>
  </w:abstractNum>
  <w:abstractNum w:abstractNumId="49" w15:restartNumberingAfterBreak="0">
    <w:nsid w:val="7CB61D59"/>
    <w:multiLevelType w:val="hybridMultilevel"/>
    <w:tmpl w:val="449EC8A4"/>
    <w:lvl w:ilvl="0" w:tplc="B398509C">
      <w:start w:val="1"/>
      <w:numFmt w:val="bullet"/>
      <w:lvlText w:val=""/>
      <w:lvlJc w:val="left"/>
      <w:pPr>
        <w:ind w:left="720" w:hanging="360"/>
      </w:pPr>
      <w:rPr>
        <w:rFonts w:ascii="Symbol" w:hAnsi="Symbol" w:cs="Symbol" w:hint="default"/>
        <w:sz w:val="18"/>
        <w:szCs w:val="18"/>
      </w:rPr>
    </w:lvl>
    <w:lvl w:ilvl="1" w:tplc="00DAFD76">
      <w:start w:val="1"/>
      <w:numFmt w:val="bullet"/>
      <w:lvlText w:val="o"/>
      <w:lvlJc w:val="left"/>
      <w:pPr>
        <w:ind w:left="1440" w:hanging="360"/>
      </w:pPr>
      <w:rPr>
        <w:rFonts w:ascii="Courier New" w:hAnsi="Courier New" w:cs="Courier New" w:hint="default"/>
      </w:rPr>
    </w:lvl>
    <w:lvl w:ilvl="2" w:tplc="414A1E30">
      <w:start w:val="1"/>
      <w:numFmt w:val="bullet"/>
      <w:lvlText w:val=""/>
      <w:lvlJc w:val="left"/>
      <w:pPr>
        <w:ind w:left="2160" w:hanging="360"/>
      </w:pPr>
      <w:rPr>
        <w:rFonts w:ascii="Wingdings" w:hAnsi="Wingdings" w:cs="Wingdings" w:hint="default"/>
      </w:rPr>
    </w:lvl>
    <w:lvl w:ilvl="3" w:tplc="9F643C12">
      <w:start w:val="1"/>
      <w:numFmt w:val="bullet"/>
      <w:lvlText w:val=""/>
      <w:lvlJc w:val="left"/>
      <w:pPr>
        <w:ind w:left="2880" w:hanging="360"/>
      </w:pPr>
      <w:rPr>
        <w:rFonts w:ascii="Symbol" w:hAnsi="Symbol" w:cs="Symbol" w:hint="default"/>
      </w:rPr>
    </w:lvl>
    <w:lvl w:ilvl="4" w:tplc="E62EF942">
      <w:start w:val="1"/>
      <w:numFmt w:val="bullet"/>
      <w:lvlText w:val="o"/>
      <w:lvlJc w:val="left"/>
      <w:pPr>
        <w:ind w:left="3600" w:hanging="360"/>
      </w:pPr>
      <w:rPr>
        <w:rFonts w:ascii="Courier New" w:hAnsi="Courier New" w:cs="Courier New" w:hint="default"/>
      </w:rPr>
    </w:lvl>
    <w:lvl w:ilvl="5" w:tplc="203615F6">
      <w:start w:val="1"/>
      <w:numFmt w:val="bullet"/>
      <w:lvlText w:val=""/>
      <w:lvlJc w:val="left"/>
      <w:pPr>
        <w:ind w:left="4320" w:hanging="360"/>
      </w:pPr>
      <w:rPr>
        <w:rFonts w:ascii="Wingdings" w:hAnsi="Wingdings" w:cs="Wingdings" w:hint="default"/>
      </w:rPr>
    </w:lvl>
    <w:lvl w:ilvl="6" w:tplc="BF6C3C86">
      <w:start w:val="1"/>
      <w:numFmt w:val="bullet"/>
      <w:lvlText w:val=""/>
      <w:lvlJc w:val="left"/>
      <w:pPr>
        <w:ind w:left="5040" w:hanging="360"/>
      </w:pPr>
      <w:rPr>
        <w:rFonts w:ascii="Symbol" w:hAnsi="Symbol" w:cs="Symbol" w:hint="default"/>
      </w:rPr>
    </w:lvl>
    <w:lvl w:ilvl="7" w:tplc="3F565842">
      <w:start w:val="1"/>
      <w:numFmt w:val="bullet"/>
      <w:lvlText w:val="o"/>
      <w:lvlJc w:val="left"/>
      <w:pPr>
        <w:ind w:left="5760" w:hanging="360"/>
      </w:pPr>
      <w:rPr>
        <w:rFonts w:ascii="Courier New" w:hAnsi="Courier New" w:cs="Courier New" w:hint="default"/>
      </w:rPr>
    </w:lvl>
    <w:lvl w:ilvl="8" w:tplc="60FAC6B0">
      <w:start w:val="1"/>
      <w:numFmt w:val="bullet"/>
      <w:lvlText w:val=""/>
      <w:lvlJc w:val="left"/>
      <w:pPr>
        <w:ind w:left="6480" w:hanging="360"/>
      </w:pPr>
      <w:rPr>
        <w:rFonts w:ascii="Wingdings" w:hAnsi="Wingdings" w:cs="Wingdings" w:hint="default"/>
      </w:rPr>
    </w:lvl>
  </w:abstractNum>
  <w:abstractNum w:abstractNumId="50" w15:restartNumberingAfterBreak="0">
    <w:nsid w:val="7F361B4B"/>
    <w:multiLevelType w:val="hybridMultilevel"/>
    <w:tmpl w:val="7B528C34"/>
    <w:lvl w:ilvl="0" w:tplc="37C84B8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46"/>
  </w:num>
  <w:num w:numId="3">
    <w:abstractNumId w:val="39"/>
  </w:num>
  <w:num w:numId="4">
    <w:abstractNumId w:val="35"/>
  </w:num>
  <w:num w:numId="5">
    <w:abstractNumId w:val="32"/>
  </w:num>
  <w:num w:numId="6">
    <w:abstractNumId w:val="42"/>
  </w:num>
  <w:num w:numId="7">
    <w:abstractNumId w:val="5"/>
  </w:num>
  <w:num w:numId="8">
    <w:abstractNumId w:val="8"/>
  </w:num>
  <w:num w:numId="9">
    <w:abstractNumId w:val="15"/>
  </w:num>
  <w:num w:numId="10">
    <w:abstractNumId w:val="7"/>
  </w:num>
  <w:num w:numId="11">
    <w:abstractNumId w:val="2"/>
  </w:num>
  <w:num w:numId="12">
    <w:abstractNumId w:val="14"/>
  </w:num>
  <w:num w:numId="13">
    <w:abstractNumId w:val="49"/>
  </w:num>
  <w:num w:numId="14">
    <w:abstractNumId w:val="27"/>
  </w:num>
  <w:num w:numId="15">
    <w:abstractNumId w:val="45"/>
  </w:num>
  <w:num w:numId="16">
    <w:abstractNumId w:val="43"/>
  </w:num>
  <w:num w:numId="17">
    <w:abstractNumId w:val="24"/>
  </w:num>
  <w:num w:numId="18">
    <w:abstractNumId w:val="3"/>
  </w:num>
  <w:num w:numId="19">
    <w:abstractNumId w:val="34"/>
  </w:num>
  <w:num w:numId="20">
    <w:abstractNumId w:val="44"/>
  </w:num>
  <w:num w:numId="21">
    <w:abstractNumId w:val="10"/>
  </w:num>
  <w:num w:numId="22">
    <w:abstractNumId w:val="47"/>
  </w:num>
  <w:num w:numId="23">
    <w:abstractNumId w:val="25"/>
  </w:num>
  <w:num w:numId="24">
    <w:abstractNumId w:val="41"/>
  </w:num>
  <w:num w:numId="25">
    <w:abstractNumId w:val="31"/>
  </w:num>
  <w:num w:numId="26">
    <w:abstractNumId w:val="29"/>
  </w:num>
  <w:num w:numId="27">
    <w:abstractNumId w:val="6"/>
  </w:num>
  <w:num w:numId="28">
    <w:abstractNumId w:val="23"/>
  </w:num>
  <w:num w:numId="29">
    <w:abstractNumId w:val="11"/>
  </w:num>
  <w:num w:numId="30">
    <w:abstractNumId w:val="22"/>
  </w:num>
  <w:num w:numId="31">
    <w:abstractNumId w:val="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19"/>
  </w:num>
  <w:num w:numId="35">
    <w:abstractNumId w:val="26"/>
  </w:num>
  <w:num w:numId="36">
    <w:abstractNumId w:val="17"/>
  </w:num>
  <w:num w:numId="37">
    <w:abstractNumId w:val="0"/>
  </w:num>
  <w:num w:numId="38">
    <w:abstractNumId w:val="30"/>
  </w:num>
  <w:num w:numId="39">
    <w:abstractNumId w:val="13"/>
  </w:num>
  <w:num w:numId="40">
    <w:abstractNumId w:val="40"/>
  </w:num>
  <w:num w:numId="41">
    <w:abstractNumId w:val="21"/>
  </w:num>
  <w:num w:numId="42">
    <w:abstractNumId w:val="20"/>
  </w:num>
  <w:num w:numId="43">
    <w:abstractNumId w:val="38"/>
  </w:num>
  <w:num w:numId="44">
    <w:abstractNumId w:val="9"/>
  </w:num>
  <w:num w:numId="45">
    <w:abstractNumId w:val="50"/>
  </w:num>
  <w:num w:numId="46">
    <w:abstractNumId w:val="12"/>
  </w:num>
  <w:num w:numId="47">
    <w:abstractNumId w:val="48"/>
  </w:num>
  <w:num w:numId="48">
    <w:abstractNumId w:val="28"/>
  </w:num>
  <w:num w:numId="49">
    <w:abstractNumId w:val="18"/>
  </w:num>
  <w:num w:numId="50">
    <w:abstractNumId w:val="1"/>
  </w:num>
  <w:num w:numId="51">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4511"/>
    <w:rsid w:val="00004E87"/>
    <w:rsid w:val="000068C6"/>
    <w:rsid w:val="00013290"/>
    <w:rsid w:val="00021212"/>
    <w:rsid w:val="00025982"/>
    <w:rsid w:val="0002626D"/>
    <w:rsid w:val="00027F41"/>
    <w:rsid w:val="0003498B"/>
    <w:rsid w:val="00037A49"/>
    <w:rsid w:val="00043DDE"/>
    <w:rsid w:val="00045E31"/>
    <w:rsid w:val="00053966"/>
    <w:rsid w:val="00054665"/>
    <w:rsid w:val="0005660D"/>
    <w:rsid w:val="000648B5"/>
    <w:rsid w:val="00067237"/>
    <w:rsid w:val="00071C6D"/>
    <w:rsid w:val="00076A4D"/>
    <w:rsid w:val="0008032B"/>
    <w:rsid w:val="00081F4F"/>
    <w:rsid w:val="00085295"/>
    <w:rsid w:val="0008608E"/>
    <w:rsid w:val="00090E8A"/>
    <w:rsid w:val="00095C52"/>
    <w:rsid w:val="00095C6C"/>
    <w:rsid w:val="00097F4A"/>
    <w:rsid w:val="000A4A98"/>
    <w:rsid w:val="000B1353"/>
    <w:rsid w:val="000C5527"/>
    <w:rsid w:val="000E6F88"/>
    <w:rsid w:val="000E76C6"/>
    <w:rsid w:val="00102141"/>
    <w:rsid w:val="00105882"/>
    <w:rsid w:val="00110515"/>
    <w:rsid w:val="0012345C"/>
    <w:rsid w:val="00123940"/>
    <w:rsid w:val="00127127"/>
    <w:rsid w:val="001340BA"/>
    <w:rsid w:val="00134892"/>
    <w:rsid w:val="001356E4"/>
    <w:rsid w:val="00142332"/>
    <w:rsid w:val="00145543"/>
    <w:rsid w:val="001508FE"/>
    <w:rsid w:val="00151D20"/>
    <w:rsid w:val="00151EA8"/>
    <w:rsid w:val="0015391E"/>
    <w:rsid w:val="001552DB"/>
    <w:rsid w:val="0015550F"/>
    <w:rsid w:val="0016522A"/>
    <w:rsid w:val="00165E02"/>
    <w:rsid w:val="001678CC"/>
    <w:rsid w:val="0018571D"/>
    <w:rsid w:val="00197AB1"/>
    <w:rsid w:val="001A5CE2"/>
    <w:rsid w:val="001A7BA1"/>
    <w:rsid w:val="001B43DC"/>
    <w:rsid w:val="001B4D72"/>
    <w:rsid w:val="001C6680"/>
    <w:rsid w:val="001C6C2C"/>
    <w:rsid w:val="001D0542"/>
    <w:rsid w:val="001D5D58"/>
    <w:rsid w:val="001E043F"/>
    <w:rsid w:val="001E39FF"/>
    <w:rsid w:val="001E682D"/>
    <w:rsid w:val="001E6E3E"/>
    <w:rsid w:val="00204EDB"/>
    <w:rsid w:val="00225349"/>
    <w:rsid w:val="002378D0"/>
    <w:rsid w:val="00237EBE"/>
    <w:rsid w:val="00246836"/>
    <w:rsid w:val="002506BB"/>
    <w:rsid w:val="002506C6"/>
    <w:rsid w:val="002634AA"/>
    <w:rsid w:val="00272AB0"/>
    <w:rsid w:val="002809CF"/>
    <w:rsid w:val="002824AA"/>
    <w:rsid w:val="00291696"/>
    <w:rsid w:val="00296B56"/>
    <w:rsid w:val="00297B7F"/>
    <w:rsid w:val="002A30EE"/>
    <w:rsid w:val="002B0628"/>
    <w:rsid w:val="002B3532"/>
    <w:rsid w:val="002B3E75"/>
    <w:rsid w:val="002B5542"/>
    <w:rsid w:val="002B5D9C"/>
    <w:rsid w:val="002C11B2"/>
    <w:rsid w:val="002C64C2"/>
    <w:rsid w:val="002D138A"/>
    <w:rsid w:val="002D34C7"/>
    <w:rsid w:val="002D58B5"/>
    <w:rsid w:val="002D7404"/>
    <w:rsid w:val="002E258D"/>
    <w:rsid w:val="003013E2"/>
    <w:rsid w:val="0031050B"/>
    <w:rsid w:val="00314075"/>
    <w:rsid w:val="00317597"/>
    <w:rsid w:val="00320BAE"/>
    <w:rsid w:val="003212C6"/>
    <w:rsid w:val="003250DC"/>
    <w:rsid w:val="00331BB4"/>
    <w:rsid w:val="0033249E"/>
    <w:rsid w:val="00335FCF"/>
    <w:rsid w:val="00337E4D"/>
    <w:rsid w:val="003426F9"/>
    <w:rsid w:val="00343395"/>
    <w:rsid w:val="0035042A"/>
    <w:rsid w:val="003625C6"/>
    <w:rsid w:val="0036360E"/>
    <w:rsid w:val="00363F5E"/>
    <w:rsid w:val="00370DF7"/>
    <w:rsid w:val="00372DF2"/>
    <w:rsid w:val="003A1AA2"/>
    <w:rsid w:val="003A1C12"/>
    <w:rsid w:val="003B3689"/>
    <w:rsid w:val="003C281C"/>
    <w:rsid w:val="003C4E53"/>
    <w:rsid w:val="003D1C32"/>
    <w:rsid w:val="003D28DF"/>
    <w:rsid w:val="003D4150"/>
    <w:rsid w:val="003F45CB"/>
    <w:rsid w:val="003F5BE5"/>
    <w:rsid w:val="004002BD"/>
    <w:rsid w:val="004276BF"/>
    <w:rsid w:val="004332C3"/>
    <w:rsid w:val="00444592"/>
    <w:rsid w:val="0044652F"/>
    <w:rsid w:val="00452A0D"/>
    <w:rsid w:val="00454B5A"/>
    <w:rsid w:val="00456E6E"/>
    <w:rsid w:val="00460411"/>
    <w:rsid w:val="004612BF"/>
    <w:rsid w:val="004702FB"/>
    <w:rsid w:val="00471503"/>
    <w:rsid w:val="004817AD"/>
    <w:rsid w:val="00483124"/>
    <w:rsid w:val="00485634"/>
    <w:rsid w:val="0049479E"/>
    <w:rsid w:val="00497D53"/>
    <w:rsid w:val="004A67AE"/>
    <w:rsid w:val="004B4DCD"/>
    <w:rsid w:val="004C09D4"/>
    <w:rsid w:val="004C2DFD"/>
    <w:rsid w:val="004C5334"/>
    <w:rsid w:val="004C74B6"/>
    <w:rsid w:val="004D1EC1"/>
    <w:rsid w:val="004D2F9F"/>
    <w:rsid w:val="004D6175"/>
    <w:rsid w:val="004D61EC"/>
    <w:rsid w:val="004E4398"/>
    <w:rsid w:val="004E5457"/>
    <w:rsid w:val="004E582C"/>
    <w:rsid w:val="004E59B2"/>
    <w:rsid w:val="004F2927"/>
    <w:rsid w:val="005013A6"/>
    <w:rsid w:val="00520C95"/>
    <w:rsid w:val="0052142A"/>
    <w:rsid w:val="00523723"/>
    <w:rsid w:val="0052581A"/>
    <w:rsid w:val="0053171B"/>
    <w:rsid w:val="0053510E"/>
    <w:rsid w:val="00541050"/>
    <w:rsid w:val="005423BF"/>
    <w:rsid w:val="00544996"/>
    <w:rsid w:val="00554C37"/>
    <w:rsid w:val="00554E54"/>
    <w:rsid w:val="0055624B"/>
    <w:rsid w:val="005735B5"/>
    <w:rsid w:val="005970C5"/>
    <w:rsid w:val="005A7164"/>
    <w:rsid w:val="005B4220"/>
    <w:rsid w:val="005B50E9"/>
    <w:rsid w:val="005B6195"/>
    <w:rsid w:val="005C29FF"/>
    <w:rsid w:val="005C7F85"/>
    <w:rsid w:val="005D0080"/>
    <w:rsid w:val="005D52E3"/>
    <w:rsid w:val="005D6DB2"/>
    <w:rsid w:val="005E4709"/>
    <w:rsid w:val="005E7E8D"/>
    <w:rsid w:val="006012C0"/>
    <w:rsid w:val="0060379C"/>
    <w:rsid w:val="006050F5"/>
    <w:rsid w:val="006122BD"/>
    <w:rsid w:val="00623BA1"/>
    <w:rsid w:val="00626BBB"/>
    <w:rsid w:val="006347C3"/>
    <w:rsid w:val="006429E2"/>
    <w:rsid w:val="00652A32"/>
    <w:rsid w:val="006643E6"/>
    <w:rsid w:val="00670CC6"/>
    <w:rsid w:val="006775EE"/>
    <w:rsid w:val="00683D8A"/>
    <w:rsid w:val="006923CC"/>
    <w:rsid w:val="00692D4B"/>
    <w:rsid w:val="00695899"/>
    <w:rsid w:val="006975C6"/>
    <w:rsid w:val="006A5918"/>
    <w:rsid w:val="006B2936"/>
    <w:rsid w:val="006B6F79"/>
    <w:rsid w:val="006C43C4"/>
    <w:rsid w:val="006D0741"/>
    <w:rsid w:val="006D2A39"/>
    <w:rsid w:val="006D3F43"/>
    <w:rsid w:val="006E6458"/>
    <w:rsid w:val="006F1DA5"/>
    <w:rsid w:val="006F34A7"/>
    <w:rsid w:val="006F7324"/>
    <w:rsid w:val="00702E9B"/>
    <w:rsid w:val="00704EEB"/>
    <w:rsid w:val="007109D5"/>
    <w:rsid w:val="00720BC7"/>
    <w:rsid w:val="00723EBD"/>
    <w:rsid w:val="00727F22"/>
    <w:rsid w:val="00730651"/>
    <w:rsid w:val="007444A3"/>
    <w:rsid w:val="00750A36"/>
    <w:rsid w:val="00751FB7"/>
    <w:rsid w:val="007535C0"/>
    <w:rsid w:val="00764E6B"/>
    <w:rsid w:val="00775875"/>
    <w:rsid w:val="00780284"/>
    <w:rsid w:val="00785F39"/>
    <w:rsid w:val="0079128B"/>
    <w:rsid w:val="0079158A"/>
    <w:rsid w:val="00791F37"/>
    <w:rsid w:val="0079229A"/>
    <w:rsid w:val="00794B58"/>
    <w:rsid w:val="00797CF1"/>
    <w:rsid w:val="007A4E42"/>
    <w:rsid w:val="007A63DF"/>
    <w:rsid w:val="007A71AA"/>
    <w:rsid w:val="007B13EB"/>
    <w:rsid w:val="007B33D5"/>
    <w:rsid w:val="007B6465"/>
    <w:rsid w:val="007B6929"/>
    <w:rsid w:val="007C1CC3"/>
    <w:rsid w:val="007C3EA0"/>
    <w:rsid w:val="007D12B8"/>
    <w:rsid w:val="007D26B2"/>
    <w:rsid w:val="007D2D08"/>
    <w:rsid w:val="007D6FB3"/>
    <w:rsid w:val="007E0E83"/>
    <w:rsid w:val="007F135C"/>
    <w:rsid w:val="007F1B3C"/>
    <w:rsid w:val="007F1F58"/>
    <w:rsid w:val="00801062"/>
    <w:rsid w:val="00802ADB"/>
    <w:rsid w:val="008118EB"/>
    <w:rsid w:val="008158FE"/>
    <w:rsid w:val="00817311"/>
    <w:rsid w:val="008259B5"/>
    <w:rsid w:val="008278F5"/>
    <w:rsid w:val="00832FB2"/>
    <w:rsid w:val="008506A0"/>
    <w:rsid w:val="00860C07"/>
    <w:rsid w:val="0086103F"/>
    <w:rsid w:val="008620B6"/>
    <w:rsid w:val="00865B8F"/>
    <w:rsid w:val="0087235D"/>
    <w:rsid w:val="00872493"/>
    <w:rsid w:val="0087350E"/>
    <w:rsid w:val="008758E9"/>
    <w:rsid w:val="00883DB4"/>
    <w:rsid w:val="00886F4A"/>
    <w:rsid w:val="0088707C"/>
    <w:rsid w:val="008946E3"/>
    <w:rsid w:val="008968E8"/>
    <w:rsid w:val="008A2F6D"/>
    <w:rsid w:val="008A3A9B"/>
    <w:rsid w:val="008A6BDA"/>
    <w:rsid w:val="008B72CE"/>
    <w:rsid w:val="008C0123"/>
    <w:rsid w:val="008C46C0"/>
    <w:rsid w:val="008C7897"/>
    <w:rsid w:val="008D426F"/>
    <w:rsid w:val="008E354B"/>
    <w:rsid w:val="008E6265"/>
    <w:rsid w:val="008E6418"/>
    <w:rsid w:val="008F20A3"/>
    <w:rsid w:val="008F4A24"/>
    <w:rsid w:val="008F5854"/>
    <w:rsid w:val="008F7017"/>
    <w:rsid w:val="009215F3"/>
    <w:rsid w:val="00930868"/>
    <w:rsid w:val="0095616D"/>
    <w:rsid w:val="00956225"/>
    <w:rsid w:val="00960022"/>
    <w:rsid w:val="00960719"/>
    <w:rsid w:val="00960D2D"/>
    <w:rsid w:val="00972586"/>
    <w:rsid w:val="009767C8"/>
    <w:rsid w:val="0098378E"/>
    <w:rsid w:val="00986A39"/>
    <w:rsid w:val="00995A1B"/>
    <w:rsid w:val="009A64E3"/>
    <w:rsid w:val="009A767B"/>
    <w:rsid w:val="009B0529"/>
    <w:rsid w:val="009B3636"/>
    <w:rsid w:val="009B3A68"/>
    <w:rsid w:val="009B5F40"/>
    <w:rsid w:val="009E42B6"/>
    <w:rsid w:val="009E5C60"/>
    <w:rsid w:val="009E705D"/>
    <w:rsid w:val="009F5FAD"/>
    <w:rsid w:val="00A1384A"/>
    <w:rsid w:val="00A22BC0"/>
    <w:rsid w:val="00A26E88"/>
    <w:rsid w:val="00A32E84"/>
    <w:rsid w:val="00A51A71"/>
    <w:rsid w:val="00A52459"/>
    <w:rsid w:val="00A531EF"/>
    <w:rsid w:val="00A54203"/>
    <w:rsid w:val="00A560AB"/>
    <w:rsid w:val="00A56EB0"/>
    <w:rsid w:val="00A56FD2"/>
    <w:rsid w:val="00A61319"/>
    <w:rsid w:val="00A7667C"/>
    <w:rsid w:val="00A83FA4"/>
    <w:rsid w:val="00A978D6"/>
    <w:rsid w:val="00AA18CA"/>
    <w:rsid w:val="00AB5771"/>
    <w:rsid w:val="00AC76C7"/>
    <w:rsid w:val="00AD4A5E"/>
    <w:rsid w:val="00AE5FA2"/>
    <w:rsid w:val="00AF572D"/>
    <w:rsid w:val="00AF72DC"/>
    <w:rsid w:val="00AF7FB0"/>
    <w:rsid w:val="00B03ED8"/>
    <w:rsid w:val="00B05771"/>
    <w:rsid w:val="00B05FEB"/>
    <w:rsid w:val="00B14F7A"/>
    <w:rsid w:val="00B169F3"/>
    <w:rsid w:val="00B23952"/>
    <w:rsid w:val="00B249AE"/>
    <w:rsid w:val="00B24B1E"/>
    <w:rsid w:val="00B26E28"/>
    <w:rsid w:val="00B30611"/>
    <w:rsid w:val="00B30CCE"/>
    <w:rsid w:val="00B342E0"/>
    <w:rsid w:val="00B408CF"/>
    <w:rsid w:val="00B44F21"/>
    <w:rsid w:val="00B45DBA"/>
    <w:rsid w:val="00B57B49"/>
    <w:rsid w:val="00B620AB"/>
    <w:rsid w:val="00B67949"/>
    <w:rsid w:val="00B67BCA"/>
    <w:rsid w:val="00B757D1"/>
    <w:rsid w:val="00B85032"/>
    <w:rsid w:val="00B85D1B"/>
    <w:rsid w:val="00B85E36"/>
    <w:rsid w:val="00B907F7"/>
    <w:rsid w:val="00B91767"/>
    <w:rsid w:val="00B93434"/>
    <w:rsid w:val="00BB439E"/>
    <w:rsid w:val="00BC2D61"/>
    <w:rsid w:val="00BD5F81"/>
    <w:rsid w:val="00BE0875"/>
    <w:rsid w:val="00BE1726"/>
    <w:rsid w:val="00BE4F44"/>
    <w:rsid w:val="00BE51BF"/>
    <w:rsid w:val="00BE6447"/>
    <w:rsid w:val="00BF0B7E"/>
    <w:rsid w:val="00C01A25"/>
    <w:rsid w:val="00C02EF0"/>
    <w:rsid w:val="00C125C6"/>
    <w:rsid w:val="00C134F6"/>
    <w:rsid w:val="00C2329F"/>
    <w:rsid w:val="00C24613"/>
    <w:rsid w:val="00C24CA6"/>
    <w:rsid w:val="00C315C9"/>
    <w:rsid w:val="00C350A0"/>
    <w:rsid w:val="00C4264F"/>
    <w:rsid w:val="00C4793C"/>
    <w:rsid w:val="00C515DF"/>
    <w:rsid w:val="00C54D2B"/>
    <w:rsid w:val="00C641CE"/>
    <w:rsid w:val="00C70A19"/>
    <w:rsid w:val="00C7108F"/>
    <w:rsid w:val="00C76D15"/>
    <w:rsid w:val="00C84877"/>
    <w:rsid w:val="00CA73A0"/>
    <w:rsid w:val="00CA73ED"/>
    <w:rsid w:val="00CA775D"/>
    <w:rsid w:val="00CB06B7"/>
    <w:rsid w:val="00CB0D80"/>
    <w:rsid w:val="00CC1C90"/>
    <w:rsid w:val="00CD6E25"/>
    <w:rsid w:val="00CE2789"/>
    <w:rsid w:val="00CE279F"/>
    <w:rsid w:val="00D01723"/>
    <w:rsid w:val="00D147A1"/>
    <w:rsid w:val="00D16F6B"/>
    <w:rsid w:val="00D22643"/>
    <w:rsid w:val="00D32226"/>
    <w:rsid w:val="00D33196"/>
    <w:rsid w:val="00D379CF"/>
    <w:rsid w:val="00D4216B"/>
    <w:rsid w:val="00D4742B"/>
    <w:rsid w:val="00D52E45"/>
    <w:rsid w:val="00D5384F"/>
    <w:rsid w:val="00D60A0B"/>
    <w:rsid w:val="00D60E13"/>
    <w:rsid w:val="00D6692D"/>
    <w:rsid w:val="00D71568"/>
    <w:rsid w:val="00D74043"/>
    <w:rsid w:val="00D7467F"/>
    <w:rsid w:val="00D81618"/>
    <w:rsid w:val="00D82514"/>
    <w:rsid w:val="00D924D2"/>
    <w:rsid w:val="00D92E24"/>
    <w:rsid w:val="00D931BF"/>
    <w:rsid w:val="00D93DD4"/>
    <w:rsid w:val="00D9532C"/>
    <w:rsid w:val="00DA1195"/>
    <w:rsid w:val="00DB423B"/>
    <w:rsid w:val="00DC1086"/>
    <w:rsid w:val="00DD1CF1"/>
    <w:rsid w:val="00DD2FA1"/>
    <w:rsid w:val="00DD374A"/>
    <w:rsid w:val="00DD48CE"/>
    <w:rsid w:val="00DE1BAA"/>
    <w:rsid w:val="00DE4B71"/>
    <w:rsid w:val="00DE65E9"/>
    <w:rsid w:val="00DF15E1"/>
    <w:rsid w:val="00DF6D5F"/>
    <w:rsid w:val="00E00E9E"/>
    <w:rsid w:val="00E0550C"/>
    <w:rsid w:val="00E057CA"/>
    <w:rsid w:val="00E10B9D"/>
    <w:rsid w:val="00E1339D"/>
    <w:rsid w:val="00E13A65"/>
    <w:rsid w:val="00E2258C"/>
    <w:rsid w:val="00E260AF"/>
    <w:rsid w:val="00E37969"/>
    <w:rsid w:val="00E40BE5"/>
    <w:rsid w:val="00E47D11"/>
    <w:rsid w:val="00E55B9D"/>
    <w:rsid w:val="00E63B70"/>
    <w:rsid w:val="00E7077F"/>
    <w:rsid w:val="00E7163B"/>
    <w:rsid w:val="00E7657C"/>
    <w:rsid w:val="00E77F19"/>
    <w:rsid w:val="00E84FB1"/>
    <w:rsid w:val="00E85F93"/>
    <w:rsid w:val="00EA6061"/>
    <w:rsid w:val="00ED41BC"/>
    <w:rsid w:val="00EE353D"/>
    <w:rsid w:val="00EE567F"/>
    <w:rsid w:val="00EF0C67"/>
    <w:rsid w:val="00EF3AE5"/>
    <w:rsid w:val="00F039EE"/>
    <w:rsid w:val="00F236B3"/>
    <w:rsid w:val="00F2720A"/>
    <w:rsid w:val="00F351CE"/>
    <w:rsid w:val="00F40851"/>
    <w:rsid w:val="00F4330F"/>
    <w:rsid w:val="00F44A2B"/>
    <w:rsid w:val="00F46481"/>
    <w:rsid w:val="00F522AF"/>
    <w:rsid w:val="00F524FC"/>
    <w:rsid w:val="00F6123F"/>
    <w:rsid w:val="00F6524D"/>
    <w:rsid w:val="00F728AE"/>
    <w:rsid w:val="00F75F6C"/>
    <w:rsid w:val="00F8119A"/>
    <w:rsid w:val="00F8474E"/>
    <w:rsid w:val="00F851F3"/>
    <w:rsid w:val="00F85922"/>
    <w:rsid w:val="00F86703"/>
    <w:rsid w:val="00FB3258"/>
    <w:rsid w:val="00FB47CB"/>
    <w:rsid w:val="00FC2646"/>
    <w:rsid w:val="00FC7417"/>
    <w:rsid w:val="00FD2770"/>
    <w:rsid w:val="00FE0CCC"/>
    <w:rsid w:val="00FE2A4F"/>
    <w:rsid w:val="00FF0462"/>
    <w:rsid w:val="00FF27B7"/>
    <w:rsid w:val="00FF79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620B4"/>
  <w15:docId w15:val="{C3A4AA1F-7F5B-4606-82E3-EDC9B5A49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7535C0"/>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4">
    <w:name w:val="heading 4"/>
    <w:basedOn w:val="Navaden"/>
    <w:next w:val="Navaden"/>
    <w:link w:val="Naslov4Znak"/>
    <w:uiPriority w:val="9"/>
    <w:unhideWhenUsed/>
    <w:qFormat/>
    <w:rsid w:val="00D16F6B"/>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Naslov9">
    <w:name w:val="heading 9"/>
    <w:basedOn w:val="Navaden"/>
    <w:next w:val="Navaden"/>
    <w:link w:val="Naslov9Znak"/>
    <w:uiPriority w:val="9"/>
    <w:semiHidden/>
    <w:unhideWhenUsed/>
    <w:qFormat/>
    <w:rsid w:val="00F522A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D82514"/>
    <w:rPr>
      <w:rFonts w:ascii="Helvetica" w:hAnsi="Helvetic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695899"/>
    <w:pPr>
      <w:widowControl w:val="0"/>
      <w:spacing w:after="0" w:line="240" w:lineRule="auto"/>
      <w:jc w:val="both"/>
    </w:pPr>
    <w:rPr>
      <w:rFonts w:ascii="Tahoma" w:eastAsia="Times New Roman" w:hAnsi="Tahoma" w:cs="Times New Roman"/>
      <w:sz w:val="24"/>
      <w:szCs w:val="20"/>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695899"/>
    <w:rPr>
      <w:rFonts w:ascii="Tahoma" w:eastAsia="Times New Roman" w:hAnsi="Tahoma" w:cs="Times New Roman"/>
      <w:sz w:val="24"/>
      <w:szCs w:val="20"/>
      <w:lang w:eastAsia="sl-SI"/>
    </w:rPr>
  </w:style>
  <w:style w:type="paragraph" w:styleId="Telobesedila2">
    <w:name w:val="Body Text 2"/>
    <w:basedOn w:val="Navaden"/>
    <w:link w:val="Telobesedila2Znak"/>
    <w:uiPriority w:val="99"/>
    <w:semiHidden/>
    <w:unhideWhenUsed/>
    <w:rsid w:val="008A6BDA"/>
    <w:pPr>
      <w:spacing w:after="120" w:line="480" w:lineRule="auto"/>
    </w:pPr>
  </w:style>
  <w:style w:type="character" w:customStyle="1" w:styleId="Telobesedila2Znak">
    <w:name w:val="Telo besedila 2 Znak"/>
    <w:basedOn w:val="Privzetapisavaodstavka"/>
    <w:link w:val="Telobesedila2"/>
    <w:uiPriority w:val="99"/>
    <w:semiHidden/>
    <w:rsid w:val="008A6BDA"/>
    <w:rPr>
      <w:rFonts w:ascii="Helvetica" w:hAnsi="Helvetica"/>
    </w:rPr>
  </w:style>
  <w:style w:type="paragraph" w:customStyle="1" w:styleId="arial">
    <w:name w:val="arial"/>
    <w:basedOn w:val="Navaden"/>
    <w:rsid w:val="008A6BDA"/>
    <w:pPr>
      <w:autoSpaceDE w:val="0"/>
      <w:autoSpaceDN w:val="0"/>
      <w:adjustRightInd w:val="0"/>
      <w:spacing w:after="0" w:line="240" w:lineRule="auto"/>
    </w:pPr>
    <w:rPr>
      <w:rFonts w:ascii="Tahoma" w:eastAsia="Times New Roman" w:hAnsi="Tahoma" w:cs="Tahoma"/>
      <w:sz w:val="18"/>
      <w:szCs w:val="18"/>
    </w:rPr>
  </w:style>
  <w:style w:type="paragraph" w:styleId="Napis">
    <w:name w:val="caption"/>
    <w:basedOn w:val="Navaden"/>
    <w:next w:val="Navaden"/>
    <w:uiPriority w:val="35"/>
    <w:unhideWhenUsed/>
    <w:qFormat/>
    <w:rsid w:val="00EE567F"/>
    <w:pPr>
      <w:spacing w:after="120" w:line="240" w:lineRule="auto"/>
      <w:jc w:val="both"/>
    </w:pPr>
    <w:rPr>
      <w:rFonts w:ascii="Calibri" w:eastAsia="Times New Roman" w:hAnsi="Calibri" w:cs="Times New Roman"/>
      <w:i/>
      <w:iCs/>
      <w:color w:val="1F497D"/>
      <w:sz w:val="18"/>
      <w:szCs w:val="18"/>
    </w:rPr>
  </w:style>
  <w:style w:type="character" w:styleId="Hiperpovezava">
    <w:name w:val="Hyperlink"/>
    <w:uiPriority w:val="99"/>
    <w:rsid w:val="00D16F6B"/>
    <w:rPr>
      <w:color w:val="0000FF"/>
      <w:u w:val="single"/>
    </w:rPr>
  </w:style>
  <w:style w:type="character" w:customStyle="1" w:styleId="Naslov4Znak">
    <w:name w:val="Naslov 4 Znak"/>
    <w:basedOn w:val="Privzetapisavaodstavka"/>
    <w:link w:val="Naslov4"/>
    <w:uiPriority w:val="9"/>
    <w:rsid w:val="00D16F6B"/>
    <w:rPr>
      <w:rFonts w:asciiTheme="majorHAnsi" w:eastAsiaTheme="majorEastAsia" w:hAnsiTheme="majorHAnsi" w:cstheme="majorBidi"/>
      <w:i/>
      <w:iCs/>
      <w:color w:val="365F91" w:themeColor="accent1" w:themeShade="BF"/>
    </w:rPr>
  </w:style>
  <w:style w:type="character" w:styleId="Pripombasklic">
    <w:name w:val="annotation reference"/>
    <w:basedOn w:val="Privzetapisavaodstavka"/>
    <w:uiPriority w:val="99"/>
    <w:semiHidden/>
    <w:unhideWhenUsed/>
    <w:rsid w:val="00B67949"/>
    <w:rPr>
      <w:sz w:val="16"/>
      <w:szCs w:val="16"/>
    </w:rPr>
  </w:style>
  <w:style w:type="paragraph" w:styleId="Pripombabesedilo">
    <w:name w:val="annotation text"/>
    <w:basedOn w:val="Navaden"/>
    <w:link w:val="PripombabesediloZnak"/>
    <w:uiPriority w:val="99"/>
    <w:semiHidden/>
    <w:unhideWhenUsed/>
    <w:rsid w:val="00B6794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7949"/>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67949"/>
    <w:rPr>
      <w:b/>
      <w:bCs/>
    </w:rPr>
  </w:style>
  <w:style w:type="character" w:customStyle="1" w:styleId="ZadevapripombeZnak">
    <w:name w:val="Zadeva pripombe Znak"/>
    <w:basedOn w:val="PripombabesediloZnak"/>
    <w:link w:val="Zadevapripombe"/>
    <w:uiPriority w:val="99"/>
    <w:semiHidden/>
    <w:rsid w:val="00B67949"/>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8C789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8C7897"/>
    <w:rPr>
      <w:rFonts w:ascii="Helvetica" w:hAnsi="Helvetica"/>
      <w:sz w:val="20"/>
      <w:szCs w:val="20"/>
    </w:rPr>
  </w:style>
  <w:style w:type="character" w:styleId="Sprotnaopomba-sklic">
    <w:name w:val="footnote reference"/>
    <w:basedOn w:val="Privzetapisavaodstavka"/>
    <w:uiPriority w:val="99"/>
    <w:semiHidden/>
    <w:unhideWhenUsed/>
    <w:rsid w:val="008C7897"/>
    <w:rPr>
      <w:vertAlign w:val="superscript"/>
    </w:rPr>
  </w:style>
  <w:style w:type="character" w:customStyle="1" w:styleId="UnresolvedMention1">
    <w:name w:val="Unresolved Mention1"/>
    <w:basedOn w:val="Privzetapisavaodstavka"/>
    <w:uiPriority w:val="99"/>
    <w:semiHidden/>
    <w:unhideWhenUsed/>
    <w:rsid w:val="0052581A"/>
    <w:rPr>
      <w:color w:val="605E5C"/>
      <w:shd w:val="clear" w:color="auto" w:fill="E1DFDD"/>
    </w:rPr>
  </w:style>
  <w:style w:type="paragraph" w:customStyle="1" w:styleId="datumtevilka">
    <w:name w:val="datum številka"/>
    <w:basedOn w:val="Navaden"/>
    <w:qFormat/>
    <w:rsid w:val="008620B6"/>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8620B6"/>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8620B6"/>
    <w:rPr>
      <w:b/>
      <w:bCs/>
    </w:rPr>
  </w:style>
  <w:style w:type="paragraph" w:styleId="Revizija">
    <w:name w:val="Revision"/>
    <w:hidden/>
    <w:uiPriority w:val="99"/>
    <w:semiHidden/>
    <w:rsid w:val="00F2720A"/>
    <w:pPr>
      <w:spacing w:after="0" w:line="240" w:lineRule="auto"/>
    </w:pPr>
    <w:rPr>
      <w:rFonts w:ascii="Helvetica" w:hAnsi="Helvetica"/>
    </w:rPr>
  </w:style>
  <w:style w:type="character" w:styleId="SledenaHiperpovezava">
    <w:name w:val="FollowedHyperlink"/>
    <w:basedOn w:val="Privzetapisavaodstavka"/>
    <w:uiPriority w:val="99"/>
    <w:semiHidden/>
    <w:unhideWhenUsed/>
    <w:rsid w:val="003C281C"/>
    <w:rPr>
      <w:color w:val="800080" w:themeColor="followedHyperlink"/>
      <w:u w:val="single"/>
    </w:rPr>
  </w:style>
  <w:style w:type="character" w:customStyle="1" w:styleId="GlavaZnak1">
    <w:name w:val="Glava Znak1"/>
    <w:basedOn w:val="Privzetapisavaodstavka"/>
    <w:uiPriority w:val="99"/>
    <w:rsid w:val="00456E6E"/>
    <w:rPr>
      <w:sz w:val="24"/>
      <w:szCs w:val="24"/>
      <w:lang w:eastAsia="zh-CN"/>
    </w:rPr>
  </w:style>
  <w:style w:type="paragraph" w:customStyle="1" w:styleId="glavanaslov">
    <w:name w:val="glava naslov"/>
    <w:basedOn w:val="Navaden"/>
    <w:link w:val="glavanaslovZnak"/>
    <w:qFormat/>
    <w:rsid w:val="00456E6E"/>
    <w:pPr>
      <w:suppressAutoHyphens/>
      <w:spacing w:after="0" w:line="240" w:lineRule="auto"/>
      <w:ind w:left="431" w:hanging="431"/>
    </w:pPr>
    <w:rPr>
      <w:rFonts w:ascii="Calibri" w:eastAsia="Times New Roman" w:hAnsi="Calibri" w:cs="Calibri"/>
      <w:bCs/>
      <w:color w:val="295097"/>
      <w:sz w:val="16"/>
      <w:szCs w:val="24"/>
      <w:lang w:eastAsia="zh-CN"/>
    </w:rPr>
  </w:style>
  <w:style w:type="character" w:customStyle="1" w:styleId="glavanaslovZnak">
    <w:name w:val="glava naslov Znak"/>
    <w:basedOn w:val="Privzetapisavaodstavka"/>
    <w:link w:val="glavanaslov"/>
    <w:rsid w:val="00456E6E"/>
    <w:rPr>
      <w:rFonts w:ascii="Calibri" w:eastAsia="Times New Roman" w:hAnsi="Calibri" w:cs="Calibri"/>
      <w:bCs/>
      <w:color w:val="295097"/>
      <w:sz w:val="16"/>
      <w:szCs w:val="24"/>
      <w:lang w:eastAsia="zh-CN"/>
    </w:rPr>
  </w:style>
  <w:style w:type="character" w:customStyle="1" w:styleId="fontstyle01">
    <w:name w:val="fontstyle01"/>
    <w:basedOn w:val="Privzetapisavaodstavka"/>
    <w:rsid w:val="009A767B"/>
    <w:rPr>
      <w:rFonts w:ascii="Calibri" w:hAnsi="Calibri" w:cs="Calibri" w:hint="default"/>
      <w:b w:val="0"/>
      <w:bCs w:val="0"/>
      <w:i w:val="0"/>
      <w:iCs w:val="0"/>
      <w:color w:val="000000"/>
      <w:sz w:val="20"/>
      <w:szCs w:val="20"/>
    </w:rPr>
  </w:style>
  <w:style w:type="paragraph" w:styleId="Telobesedila-zamik">
    <w:name w:val="Body Text Indent"/>
    <w:basedOn w:val="Navaden"/>
    <w:link w:val="Telobesedila-zamikZnak"/>
    <w:uiPriority w:val="99"/>
    <w:semiHidden/>
    <w:unhideWhenUsed/>
    <w:rsid w:val="00F522AF"/>
    <w:pPr>
      <w:spacing w:after="120"/>
      <w:ind w:left="283"/>
    </w:pPr>
  </w:style>
  <w:style w:type="character" w:customStyle="1" w:styleId="Telobesedila-zamikZnak">
    <w:name w:val="Telo besedila - zamik Znak"/>
    <w:basedOn w:val="Privzetapisavaodstavka"/>
    <w:link w:val="Telobesedila-zamik"/>
    <w:uiPriority w:val="99"/>
    <w:semiHidden/>
    <w:rsid w:val="00F522AF"/>
    <w:rPr>
      <w:rFonts w:ascii="Helvetica" w:hAnsi="Helvetica"/>
    </w:rPr>
  </w:style>
  <w:style w:type="character" w:customStyle="1" w:styleId="Naslov9Znak">
    <w:name w:val="Naslov 9 Znak"/>
    <w:basedOn w:val="Privzetapisavaodstavka"/>
    <w:link w:val="Naslov9"/>
    <w:uiPriority w:val="9"/>
    <w:semiHidden/>
    <w:rsid w:val="00F522AF"/>
    <w:rPr>
      <w:rFonts w:asciiTheme="majorHAnsi" w:eastAsiaTheme="majorEastAsia" w:hAnsiTheme="majorHAnsi" w:cstheme="majorBidi"/>
      <w:i/>
      <w:iCs/>
      <w:color w:val="272727" w:themeColor="text1" w:themeTint="D8"/>
      <w:sz w:val="21"/>
      <w:szCs w:val="21"/>
    </w:rPr>
  </w:style>
  <w:style w:type="paragraph" w:styleId="Telobesedila-zamik3">
    <w:name w:val="Body Text Indent 3"/>
    <w:basedOn w:val="Navaden"/>
    <w:link w:val="Telobesedila-zamik3Znak"/>
    <w:uiPriority w:val="99"/>
    <w:semiHidden/>
    <w:unhideWhenUsed/>
    <w:rsid w:val="00F522AF"/>
    <w:pPr>
      <w:spacing w:after="120"/>
      <w:ind w:left="283"/>
    </w:pPr>
    <w:rPr>
      <w:rFonts w:ascii="Calibri" w:eastAsia="Calibri" w:hAnsi="Calibri" w:cs="Times New Roman"/>
      <w:sz w:val="16"/>
      <w:szCs w:val="16"/>
    </w:rPr>
  </w:style>
  <w:style w:type="character" w:customStyle="1" w:styleId="Telobesedila-zamik3Znak">
    <w:name w:val="Telo besedila - zamik 3 Znak"/>
    <w:basedOn w:val="Privzetapisavaodstavka"/>
    <w:link w:val="Telobesedila-zamik3"/>
    <w:uiPriority w:val="99"/>
    <w:semiHidden/>
    <w:rsid w:val="00F522AF"/>
    <w:rPr>
      <w:rFonts w:ascii="Calibri" w:eastAsia="Calibri" w:hAnsi="Calibri" w:cs="Times New Roman"/>
      <w:sz w:val="16"/>
      <w:szCs w:val="16"/>
    </w:rPr>
  </w:style>
  <w:style w:type="paragraph" w:styleId="Navadensplet">
    <w:name w:val="Normal (Web)"/>
    <w:basedOn w:val="Navaden"/>
    <w:uiPriority w:val="99"/>
    <w:unhideWhenUsed/>
    <w:rsid w:val="00297B7F"/>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6566684">
      <w:bodyDiv w:val="1"/>
      <w:marLeft w:val="0"/>
      <w:marRight w:val="0"/>
      <w:marTop w:val="0"/>
      <w:marBottom w:val="0"/>
      <w:divBdr>
        <w:top w:val="none" w:sz="0" w:space="0" w:color="auto"/>
        <w:left w:val="none" w:sz="0" w:space="0" w:color="auto"/>
        <w:bottom w:val="none" w:sz="0" w:space="0" w:color="auto"/>
        <w:right w:val="none" w:sz="0" w:space="0" w:color="auto"/>
      </w:divBdr>
    </w:div>
    <w:div w:id="1746149707">
      <w:bodyDiv w:val="1"/>
      <w:marLeft w:val="0"/>
      <w:marRight w:val="0"/>
      <w:marTop w:val="0"/>
      <w:marBottom w:val="0"/>
      <w:divBdr>
        <w:top w:val="none" w:sz="0" w:space="0" w:color="auto"/>
        <w:left w:val="none" w:sz="0" w:space="0" w:color="auto"/>
        <w:bottom w:val="none" w:sz="0" w:space="0" w:color="auto"/>
        <w:right w:val="none" w:sz="0" w:space="0" w:color="auto"/>
      </w:divBdr>
    </w:div>
    <w:div w:id="1835337262">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9F03AC6-4ECE-4949-9874-B79F5EB85D28}">
  <we:reference id="wa104099688" version="1.3.0.0"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36609-24F3-4770-B526-853F6616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9123</Words>
  <Characters>52005</Characters>
  <Application>Microsoft Office Word</Application>
  <DocSecurity>0</DocSecurity>
  <Lines>433</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David Došenović</cp:lastModifiedBy>
  <cp:revision>2</cp:revision>
  <cp:lastPrinted>2025-06-20T06:21:00Z</cp:lastPrinted>
  <dcterms:created xsi:type="dcterms:W3CDTF">2025-07-16T11:39:00Z</dcterms:created>
  <dcterms:modified xsi:type="dcterms:W3CDTF">2025-07-16T11:39:00Z</dcterms:modified>
</cp:coreProperties>
</file>